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1383310" w14:textId="1383310">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00896A8B">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935736">
        <w:rPr>
          <w:rFonts w:ascii="Arial" w:hAnsi="Arial" w:cs="Arial"/>
          <w:bCs/>
          <w:sz w:val="24"/>
          <w:szCs w:val="24"/>
        </w:rPr>
        <w:t>1420/2025</w:t>
      </w:r>
    </w:p>
    <w:p w:rsidRPr="00CB6BF2" w:rsidR="00853FF6" w:rsidP="00C62C16" w:rsidRDefault="00853FF6">
      <w:pPr>
        <w:jc w:val="both"/>
        <w:rPr>
          <w:rFonts w:ascii="Arial" w:hAnsi="Arial" w:cs="Arial"/>
          <w:bCs/>
          <w:sz w:val="24"/>
          <w:szCs w:val="24"/>
        </w:rPr>
      </w:pPr>
    </w:p>
    <w:p w:rsidRPr="00CB6BF2" w:rsidR="00853FF6" w:rsidP="00C6522F" w:rsidRDefault="00853FF6">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pPr>
        <w:rPr>
          <w:rFonts w:ascii="Arial" w:hAnsi="Arial" w:cs="Arial"/>
          <w:sz w:val="24"/>
          <w:szCs w:val="24"/>
        </w:rPr>
      </w:pPr>
    </w:p>
    <w:p w:rsidRPr="001D7B46" w:rsidR="000834CF" w:rsidP="001D7B46" w:rsidRDefault="008962AC">
      <w:pPr>
        <w:pStyle w:val="Default"/>
        <w:rPr>
          <w:rFonts w:ascii="Arial" w:hAnsi="Arial" w:cs="Arial"/>
        </w:rPr>
      </w:pPr>
      <w:r w:rsidRPr="001D7B46">
        <w:rPr>
          <w:rFonts w:ascii="Arial" w:hAnsi="Arial" w:cs="Arial"/>
          <w:bCs/>
        </w:rPr>
        <w:t xml:space="preserve">održanog dana </w:t>
      </w:r>
      <w:r w:rsidRPr="001D7B46" w:rsidR="001D7B46">
        <w:rPr>
          <w:rFonts w:ascii="Arial" w:hAnsi="Arial" w:cs="Arial"/>
          <w:bCs/>
        </w:rPr>
        <w:t>14. listopada</w:t>
      </w:r>
      <w:r w:rsidRPr="001D7B46" w:rsidR="006A1E92">
        <w:rPr>
          <w:rFonts w:ascii="Arial" w:hAnsi="Arial" w:cs="Arial"/>
          <w:bCs/>
        </w:rPr>
        <w:t xml:space="preserve"> 2025.</w:t>
      </w:r>
      <w:r w:rsidRPr="001D7B46" w:rsidR="005F12F6">
        <w:rPr>
          <w:rFonts w:ascii="Arial" w:hAnsi="Arial" w:cs="Arial"/>
          <w:bCs/>
        </w:rPr>
        <w:t xml:space="preserve"> kod Trgovačkom sudu u Zagrebu</w:t>
      </w:r>
      <w:r w:rsidRPr="001D7B46" w:rsidR="00936802">
        <w:rPr>
          <w:rFonts w:ascii="Arial" w:hAnsi="Arial" w:cs="Arial"/>
          <w:bCs/>
        </w:rPr>
        <w:t xml:space="preserve">, </w:t>
      </w:r>
      <w:r w:rsidRPr="001D7B46" w:rsidR="00261AED">
        <w:rPr>
          <w:rFonts w:ascii="Arial" w:hAnsi="Arial" w:cs="Arial"/>
          <w:bCs/>
        </w:rPr>
        <w:t xml:space="preserve">u </w:t>
      </w:r>
      <w:r w:rsidRPr="001D7B46" w:rsidR="00FF32FD">
        <w:rPr>
          <w:rFonts w:ascii="Arial" w:hAnsi="Arial" w:cs="Arial"/>
          <w:bCs/>
        </w:rPr>
        <w:t>steča</w:t>
      </w:r>
      <w:r w:rsidRPr="001D7B46" w:rsidR="00FF32FD">
        <w:rPr>
          <w:rFonts w:ascii="Arial" w:hAnsi="Arial" w:cs="Arial"/>
        </w:rPr>
        <w:t>jnom postupku nad</w:t>
      </w:r>
      <w:r w:rsidRPr="001D7B46" w:rsidR="004B0A91">
        <w:rPr>
          <w:rFonts w:ascii="Arial" w:hAnsi="Arial" w:cs="Arial"/>
        </w:rPr>
        <w:t xml:space="preserve"> </w:t>
      </w:r>
      <w:r w:rsidRPr="001D7B46" w:rsidR="000E580B">
        <w:rPr>
          <w:rFonts w:ascii="Arial" w:hAnsi="Arial" w:cs="Arial"/>
        </w:rPr>
        <w:t xml:space="preserve"> </w:t>
      </w:r>
      <w:r w:rsidRPr="001D7B46" w:rsidR="004C3B4F">
        <w:rPr>
          <w:rFonts w:ascii="Arial" w:hAnsi="Arial" w:cs="Arial"/>
        </w:rPr>
        <w:t xml:space="preserve"> </w:t>
      </w:r>
      <w:r w:rsidRPr="001D7B46" w:rsidR="001D65CF">
        <w:rPr>
          <w:rFonts w:ascii="Arial" w:hAnsi="Arial" w:cs="Arial"/>
        </w:rPr>
        <w:t>stečajnim dužnikom</w:t>
      </w:r>
      <w:r w:rsidRPr="001D7B46" w:rsidR="00BA203A">
        <w:rPr>
          <w:rFonts w:ascii="Arial" w:hAnsi="Arial" w:cs="Arial"/>
          <w:color w:val="auto"/>
        </w:rPr>
        <w:t xml:space="preserve"> </w:t>
      </w:r>
      <w:r w:rsidRPr="001D7B46" w:rsidR="001702B9">
        <w:rPr>
          <w:rFonts w:ascii="Arial" w:hAnsi="Arial" w:cs="Arial"/>
        </w:rPr>
        <w:t xml:space="preserve"> </w:t>
      </w:r>
      <w:r w:rsidRPr="001D7B46" w:rsidR="00556678">
        <w:rPr>
          <w:rFonts w:ascii="Arial" w:hAnsi="Arial" w:cs="Arial"/>
        </w:rPr>
        <w:t xml:space="preserve"> </w:t>
      </w:r>
      <w:r w:rsidRPr="001D7B46" w:rsidR="001D7B46">
        <w:rPr>
          <w:rFonts w:ascii="Arial" w:hAnsi="Arial" w:cs="Arial"/>
        </w:rPr>
        <w:t>Pyramis Optimus d.o.o.</w:t>
      </w:r>
      <w:r w:rsidR="001D7B46">
        <w:rPr>
          <w:rFonts w:ascii="Arial" w:hAnsi="Arial" w:cs="Arial"/>
        </w:rPr>
        <w:t>- u stečaju</w:t>
      </w:r>
      <w:r w:rsidRPr="001D7B46" w:rsidR="001D7B46">
        <w:rPr>
          <w:rFonts w:ascii="Arial" w:hAnsi="Arial" w:cs="Arial"/>
        </w:rPr>
        <w:t>, Zagreb, IV. Trokut 12, OIB: 75324841573,</w:t>
      </w:r>
    </w:p>
    <w:p w:rsidRPr="00CB6BF2" w:rsidR="00BA203A" w:rsidP="00BA203A" w:rsidRDefault="00BA203A">
      <w:pPr>
        <w:pStyle w:val="Default"/>
        <w:spacing w:after="27"/>
        <w:jc w:val="both"/>
        <w:rPr>
          <w:rFonts w:ascii="Arial" w:hAnsi="Arial" w:cs="Arial"/>
        </w:rPr>
      </w:pPr>
    </w:p>
    <w:p w:rsidRPr="00CB6BF2" w:rsidR="00853FF6" w:rsidP="00C62C16" w:rsidRDefault="00853FF6">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pPr>
        <w:jc w:val="both"/>
        <w:rPr>
          <w:rFonts w:ascii="Arial" w:hAnsi="Arial" w:cs="Arial"/>
          <w:bCs/>
          <w:sz w:val="24"/>
          <w:szCs w:val="24"/>
        </w:rPr>
      </w:pPr>
    </w:p>
    <w:p w:rsidRPr="00CB6BF2" w:rsidR="009835DE" w:rsidP="00C62C16" w:rsidRDefault="00853FF6">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1D7B46">
        <w:rPr>
          <w:rFonts w:ascii="Arial" w:hAnsi="Arial" w:cs="Arial"/>
          <w:sz w:val="24"/>
          <w:szCs w:val="24"/>
        </w:rPr>
        <w:t>Mirjana Dujmović</w:t>
      </w:r>
    </w:p>
    <w:p w:rsidRPr="00CB6BF2" w:rsidR="00954230" w:rsidP="00C62C16" w:rsidRDefault="00B23978">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pPr>
        <w:jc w:val="both"/>
        <w:rPr>
          <w:rFonts w:ascii="Arial" w:hAnsi="Arial" w:cs="Arial"/>
          <w:bCs/>
          <w:sz w:val="24"/>
          <w:szCs w:val="24"/>
        </w:rPr>
      </w:pPr>
    </w:p>
    <w:p w:rsidRPr="00CB6BF2" w:rsidR="00071633" w:rsidP="00C62C16" w:rsidRDefault="00853FF6">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9639E6" w:rsidP="00C62C16" w:rsidRDefault="001E6E46">
      <w:pPr>
        <w:jc w:val="both"/>
        <w:rPr>
          <w:rFonts w:ascii="Arial" w:hAnsi="Arial" w:cs="Arial"/>
          <w:bCs/>
          <w:sz w:val="24"/>
          <w:szCs w:val="24"/>
        </w:rPr>
      </w:pPr>
      <w:r>
        <w:rPr>
          <w:rFonts w:ascii="Arial" w:hAnsi="Arial" w:cs="Arial"/>
          <w:bCs/>
          <w:sz w:val="24"/>
          <w:szCs w:val="24"/>
        </w:rPr>
        <w:t>RH-MINISTARSTVO FINANCIJA-POREZNA UPRAVA – Gabrijela Majer, zamjenik ŽDO-a</w:t>
      </w:r>
    </w:p>
    <w:p w:rsidR="00E33DA2" w:rsidP="00C62C16" w:rsidRDefault="00E33DA2">
      <w:pPr>
        <w:jc w:val="both"/>
        <w:rPr>
          <w:rFonts w:ascii="Arial" w:hAnsi="Arial" w:cs="Arial"/>
          <w:bCs/>
          <w:sz w:val="24"/>
          <w:szCs w:val="24"/>
        </w:rPr>
      </w:pPr>
      <w:r>
        <w:rPr>
          <w:rFonts w:ascii="Arial" w:hAnsi="Arial" w:cs="Arial"/>
          <w:bCs/>
          <w:sz w:val="24"/>
          <w:szCs w:val="24"/>
        </w:rPr>
        <w:t xml:space="preserve">KEDO – pun. Petra Tošković, odvj. </w:t>
      </w:r>
    </w:p>
    <w:p w:rsidR="00C90D40" w:rsidP="00C62C16" w:rsidRDefault="00C90D40">
      <w:pPr>
        <w:jc w:val="both"/>
        <w:rPr>
          <w:rFonts w:ascii="Arial" w:hAnsi="Arial" w:cs="Arial"/>
          <w:bCs/>
          <w:sz w:val="24"/>
          <w:szCs w:val="24"/>
        </w:rPr>
      </w:pPr>
      <w:r>
        <w:rPr>
          <w:rFonts w:ascii="Arial" w:hAnsi="Arial" w:cs="Arial"/>
          <w:bCs/>
          <w:sz w:val="24"/>
          <w:szCs w:val="24"/>
        </w:rPr>
        <w:t>HRVATSKA POŠTANSKA BANKA d.d. – pun. Martina Dužević</w:t>
      </w:r>
    </w:p>
    <w:p w:rsidR="00C90D40" w:rsidP="00C62C16" w:rsidRDefault="00C90D40">
      <w:pPr>
        <w:jc w:val="both"/>
        <w:rPr>
          <w:rFonts w:ascii="Arial" w:hAnsi="Arial" w:cs="Arial"/>
          <w:bCs/>
          <w:sz w:val="24"/>
          <w:szCs w:val="24"/>
        </w:rPr>
      </w:pPr>
      <w:r>
        <w:rPr>
          <w:rFonts w:ascii="Arial" w:hAnsi="Arial" w:cs="Arial"/>
          <w:bCs/>
          <w:sz w:val="24"/>
          <w:szCs w:val="24"/>
        </w:rPr>
        <w:t>MARKO PLAVOTIĆ Knjigovodstveni servis, Sara Pina Šalić, Ilija Šalić, Mario Juričić, PYRAMIS OPTIMUS POTE</w:t>
      </w:r>
      <w:r w:rsidR="006749DA">
        <w:rPr>
          <w:rFonts w:ascii="Arial" w:hAnsi="Arial" w:cs="Arial"/>
          <w:bCs/>
          <w:sz w:val="24"/>
          <w:szCs w:val="24"/>
        </w:rPr>
        <w:t xml:space="preserve">NTIONAL INTERNATIONAL d.o.o. , ATRIUM d.o.o.  – pun. Nikša Penić, odvj. </w:t>
      </w:r>
    </w:p>
    <w:p w:rsidR="00990DDC" w:rsidP="00C62C16" w:rsidRDefault="00990DDC">
      <w:pPr>
        <w:jc w:val="both"/>
        <w:rPr>
          <w:rFonts w:ascii="Arial" w:hAnsi="Arial" w:cs="Arial"/>
          <w:bCs/>
          <w:sz w:val="24"/>
          <w:szCs w:val="24"/>
        </w:rPr>
      </w:pPr>
      <w:r>
        <w:rPr>
          <w:rFonts w:ascii="Arial" w:hAnsi="Arial" w:cs="Arial"/>
          <w:bCs/>
          <w:sz w:val="24"/>
          <w:szCs w:val="24"/>
        </w:rPr>
        <w:t xml:space="preserve">DARIO ŠALIĆ – pun. </w:t>
      </w:r>
      <w:r w:rsidR="00FE23D0">
        <w:rPr>
          <w:rFonts w:ascii="Arial" w:hAnsi="Arial" w:cs="Arial"/>
          <w:bCs/>
          <w:sz w:val="24"/>
          <w:szCs w:val="24"/>
        </w:rPr>
        <w:t>Nikša Penić</w:t>
      </w:r>
      <w:r>
        <w:rPr>
          <w:rFonts w:ascii="Arial" w:hAnsi="Arial" w:cs="Arial"/>
          <w:bCs/>
          <w:sz w:val="24"/>
          <w:szCs w:val="24"/>
        </w:rPr>
        <w:t xml:space="preserve">, odvj. </w:t>
      </w:r>
      <w:r w:rsidR="00FE23D0">
        <w:rPr>
          <w:rFonts w:ascii="Arial" w:hAnsi="Arial" w:cs="Arial"/>
          <w:bCs/>
          <w:sz w:val="24"/>
          <w:szCs w:val="24"/>
        </w:rPr>
        <w:t>bez punomoći</w:t>
      </w:r>
    </w:p>
    <w:p w:rsidR="00225E77" w:rsidP="00195F0D" w:rsidRDefault="009C7BCD">
      <w:pPr>
        <w:jc w:val="both"/>
        <w:rPr>
          <w:rFonts w:ascii="Arial" w:hAnsi="Arial" w:cs="Arial"/>
          <w:bCs/>
          <w:sz w:val="24"/>
          <w:szCs w:val="24"/>
        </w:rPr>
      </w:pPr>
      <w:r>
        <w:rPr>
          <w:rFonts w:ascii="Arial" w:hAnsi="Arial" w:cs="Arial"/>
          <w:bCs/>
          <w:sz w:val="24"/>
          <w:szCs w:val="24"/>
        </w:rPr>
        <w:t xml:space="preserve">      </w:t>
      </w:r>
    </w:p>
    <w:p w:rsidR="007E6E6A" w:rsidP="00195F0D" w:rsidRDefault="007E6E6A">
      <w:pPr>
        <w:jc w:val="both"/>
        <w:rPr>
          <w:rFonts w:ascii="Arial" w:hAnsi="Arial" w:cs="Arial"/>
          <w:bCs/>
          <w:sz w:val="24"/>
          <w:szCs w:val="24"/>
        </w:rPr>
      </w:pPr>
      <w:r>
        <w:rPr>
          <w:rFonts w:ascii="Arial" w:hAnsi="Arial" w:cs="Arial"/>
          <w:bCs/>
          <w:sz w:val="24"/>
          <w:szCs w:val="24"/>
        </w:rPr>
        <w:t xml:space="preserve">           Utvrđuje se da spisu ne prileže uredne punomoći odvjetnika NIkše Penića te se isti obvezuje u roku 3 dana dostaviti uredne punomoći. </w:t>
      </w:r>
    </w:p>
    <w:p w:rsidRPr="00CB6BF2" w:rsidR="007E6E6A" w:rsidP="00195F0D" w:rsidRDefault="007E6E6A">
      <w:pPr>
        <w:jc w:val="both"/>
        <w:rPr>
          <w:rFonts w:ascii="Arial" w:hAnsi="Arial" w:cs="Arial"/>
          <w:bCs/>
          <w:sz w:val="24"/>
          <w:szCs w:val="24"/>
        </w:rPr>
      </w:pPr>
    </w:p>
    <w:p w:rsidRPr="00CB6BF2" w:rsidR="00261EED" w:rsidP="005F12F6" w:rsidRDefault="00261EED">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1D7B46">
        <w:rPr>
          <w:rFonts w:ascii="Arial" w:hAnsi="Arial" w:cs="Arial"/>
          <w:b w:val="false"/>
          <w:szCs w:val="24"/>
        </w:rPr>
        <w:t>9. srpnja</w:t>
      </w:r>
      <w:r w:rsidR="00024D15">
        <w:rPr>
          <w:rFonts w:ascii="Arial" w:hAnsi="Arial" w:cs="Arial"/>
          <w:b w:val="false"/>
          <w:szCs w:val="24"/>
        </w:rPr>
        <w:t xml:space="preserve"> 2025</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1D7B46">
        <w:rPr>
          <w:rFonts w:ascii="Arial" w:hAnsi="Arial" w:cs="Arial"/>
          <w:b w:val="false"/>
          <w:szCs w:val="24"/>
        </w:rPr>
        <w:t>9. srpnja</w:t>
      </w:r>
      <w:r w:rsidR="00024D15">
        <w:rPr>
          <w:rFonts w:ascii="Arial" w:hAnsi="Arial" w:cs="Arial"/>
          <w:b w:val="false"/>
          <w:szCs w:val="24"/>
        </w:rPr>
        <w:t xml:space="preserve"> 2025.</w:t>
      </w:r>
    </w:p>
    <w:p w:rsidRPr="00CB6BF2" w:rsidR="007D4DBC" w:rsidP="007D4DBC" w:rsidRDefault="007D4DBC">
      <w:pPr>
        <w:rPr>
          <w:rFonts w:ascii="Arial" w:hAnsi="Arial" w:cs="Arial"/>
          <w:sz w:val="24"/>
          <w:szCs w:val="24"/>
        </w:rPr>
      </w:pPr>
    </w:p>
    <w:p w:rsidRPr="00CB6BF2" w:rsidR="00A50713" w:rsidP="001C716F" w:rsidRDefault="00A3654E">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w:t>
      </w:r>
      <w:r w:rsidR="00F77CA4">
        <w:rPr>
          <w:rFonts w:ascii="Arial" w:hAnsi="Arial" w:cs="Arial"/>
          <w:sz w:val="24"/>
          <w:szCs w:val="24"/>
        </w:rPr>
        <w:t xml:space="preserve">edbi čl. 259. Stečajnog zakona </w:t>
      </w:r>
      <w:r w:rsidRPr="00CB6BF2" w:rsidR="00A50713">
        <w:rPr>
          <w:rFonts w:ascii="Arial" w:hAnsi="Arial" w:cs="Arial"/>
          <w:sz w:val="24"/>
          <w:szCs w:val="24"/>
        </w:rPr>
        <w:t xml:space="preserve">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w:t>
      </w:r>
      <w:r w:rsidR="00FD1F0F">
        <w:rPr>
          <w:rFonts w:ascii="Arial" w:hAnsi="Arial" w:cs="Arial"/>
          <w:sz w:val="24"/>
          <w:szCs w:val="24"/>
        </w:rPr>
        <w:t xml:space="preserve"> </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F77CA4" w:rsidR="00F77CA4">
        <w:rPr>
          <w:rFonts w:ascii="Arial" w:hAnsi="Arial" w:cs="Arial"/>
          <w:sz w:val="24"/>
          <w:szCs w:val="24"/>
        </w:rPr>
        <w:t xml:space="preserve"> </w:t>
      </w:r>
      <w:r w:rsidRPr="00CB6BF2" w:rsidR="00F77CA4">
        <w:rPr>
          <w:rFonts w:ascii="Arial" w:hAnsi="Arial" w:cs="Arial"/>
          <w:sz w:val="24"/>
          <w:szCs w:val="24"/>
        </w:rPr>
        <w:t>u daljnjem tekstu SZ-a,</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1D7B46">
        <w:rPr>
          <w:rFonts w:ascii="Arial" w:hAnsi="Arial" w:cs="Arial"/>
          <w:sz w:val="24"/>
          <w:szCs w:val="24"/>
        </w:rPr>
        <w:t>9. srpnja</w:t>
      </w:r>
      <w:r w:rsidR="001814D1">
        <w:rPr>
          <w:rFonts w:ascii="Arial" w:hAnsi="Arial" w:cs="Arial"/>
          <w:sz w:val="24"/>
          <w:szCs w:val="24"/>
        </w:rPr>
        <w:t xml:space="preserve"> </w:t>
      </w:r>
      <w:r w:rsidR="00255E4B">
        <w:rPr>
          <w:rFonts w:ascii="Arial" w:hAnsi="Arial" w:cs="Arial"/>
          <w:sz w:val="24"/>
          <w:szCs w:val="24"/>
        </w:rPr>
        <w:t>2025.</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lastRenderedPageBreak/>
        <w:t xml:space="preserve">Rješenje o utvrđenim i osporenim tražbinama objavit će se na mrežnoj stranici e-oglasna ploča sudova (čl. 265.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pPr>
        <w:ind w:firstLine="360"/>
        <w:jc w:val="both"/>
        <w:rPr>
          <w:rFonts w:ascii="Arial" w:hAnsi="Arial" w:cs="Arial"/>
          <w:sz w:val="24"/>
          <w:szCs w:val="24"/>
        </w:rPr>
      </w:pP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I i</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C778BB" w:rsidP="00DA470F" w:rsidRDefault="00A50713">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6E2E3E" w:rsidP="00E335FA" w:rsidRDefault="006E2E3E">
      <w:pPr>
        <w:pStyle w:val="TableParagraph"/>
        <w:spacing w:line="230" w:lineRule="atLeast"/>
        <w:rPr>
          <w:sz w:val="20"/>
        </w:rPr>
      </w:pPr>
    </w:p>
    <w:p w:rsidRPr="00D57585" w:rsidR="00687021" w:rsidP="00D57585" w:rsidRDefault="00174912">
      <w:pPr>
        <w:pStyle w:val="Odlomakpopisa"/>
        <w:numPr>
          <w:ilvl w:val="0"/>
          <w:numId w:val="5"/>
        </w:numPr>
        <w:rPr>
          <w:rFonts w:ascii="Arial" w:hAnsi="Arial" w:cs="Arial"/>
          <w:sz w:val="24"/>
          <w:szCs w:val="24"/>
        </w:rPr>
      </w:pPr>
      <w:r w:rsidRPr="00D57585">
        <w:rPr>
          <w:rFonts w:ascii="Arial" w:hAnsi="Arial" w:cs="Arial"/>
          <w:sz w:val="24"/>
          <w:szCs w:val="24"/>
        </w:rPr>
        <w:t xml:space="preserve">viši isplatni </w:t>
      </w:r>
      <w:r w:rsidRPr="00D57585" w:rsidR="005120A7">
        <w:rPr>
          <w:rFonts w:ascii="Arial" w:hAnsi="Arial" w:cs="Arial"/>
          <w:sz w:val="24"/>
          <w:szCs w:val="24"/>
        </w:rPr>
        <w:t>red</w:t>
      </w:r>
    </w:p>
    <w:p w:rsidR="00761440" w:rsidP="00930BB6" w:rsidRDefault="00761440">
      <w:pPr>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50"/>
        <w:gridCol w:w="1133"/>
        <w:gridCol w:w="891"/>
        <w:gridCol w:w="1017"/>
        <w:gridCol w:w="811"/>
        <w:gridCol w:w="679"/>
        <w:gridCol w:w="840"/>
        <w:gridCol w:w="1001"/>
        <w:gridCol w:w="687"/>
        <w:gridCol w:w="824"/>
        <w:gridCol w:w="727"/>
      </w:tblGrid>
      <w:tr w:rsidRPr="00D51560" w:rsidR="00D51560" w:rsidTr="00071F0D">
        <w:trPr>
          <w:trHeight w:val="1527"/>
        </w:trPr>
        <w:tc>
          <w:tcPr>
            <w:tcW w:w="225" w:type="pct"/>
          </w:tcPr>
          <w:p w:rsidRPr="00D51560" w:rsidR="00D51560" w:rsidP="00892E8E" w:rsidRDefault="00D51560">
            <w:pPr>
              <w:pStyle w:val="TableParagraph"/>
              <w:rPr>
                <w:rFonts w:ascii="Arial" w:hAnsi="Arial" w:cs="Arial"/>
                <w:sz w:val="16"/>
                <w:szCs w:val="16"/>
              </w:rPr>
            </w:pPr>
          </w:p>
        </w:tc>
        <w:tc>
          <w:tcPr>
            <w:tcW w:w="672" w:type="pct"/>
          </w:tcPr>
          <w:p w:rsidRPr="00D51560" w:rsidR="00D51560" w:rsidP="00892E8E" w:rsidRDefault="00D51560">
            <w:pPr>
              <w:pStyle w:val="TableParagraph"/>
              <w:spacing w:line="252" w:lineRule="auto"/>
              <w:ind w:left="110" w:right="243"/>
              <w:rPr>
                <w:rFonts w:ascii="Arial" w:hAnsi="Arial" w:cs="Arial"/>
                <w:sz w:val="16"/>
                <w:szCs w:val="16"/>
              </w:rPr>
            </w:pPr>
            <w:r w:rsidRPr="00D51560">
              <w:rPr>
                <w:rFonts w:ascii="Arial" w:hAnsi="Arial" w:cs="Arial"/>
                <w:sz w:val="16"/>
                <w:szCs w:val="16"/>
              </w:rPr>
              <w:t>Ime i prezime/tvrtka</w:t>
            </w:r>
            <w:r w:rsidRPr="00D51560">
              <w:rPr>
                <w:rFonts w:ascii="Arial" w:hAnsi="Arial" w:cs="Arial"/>
                <w:spacing w:val="-17"/>
                <w:sz w:val="16"/>
                <w:szCs w:val="16"/>
              </w:rPr>
              <w:t xml:space="preserve"> </w:t>
            </w:r>
            <w:r w:rsidRPr="00D51560">
              <w:rPr>
                <w:rFonts w:ascii="Arial" w:hAnsi="Arial" w:cs="Arial"/>
                <w:sz w:val="16"/>
                <w:szCs w:val="16"/>
              </w:rPr>
              <w:t>ili naziv</w:t>
            </w:r>
            <w:r w:rsidRPr="00D51560">
              <w:rPr>
                <w:rFonts w:ascii="Arial" w:hAnsi="Arial" w:cs="Arial"/>
                <w:spacing w:val="-4"/>
                <w:sz w:val="16"/>
                <w:szCs w:val="16"/>
              </w:rPr>
              <w:t xml:space="preserve"> </w:t>
            </w:r>
            <w:r w:rsidRPr="00D51560">
              <w:rPr>
                <w:rFonts w:ascii="Arial" w:hAnsi="Arial" w:cs="Arial"/>
                <w:spacing w:val="-2"/>
                <w:sz w:val="16"/>
                <w:szCs w:val="16"/>
              </w:rPr>
              <w:t>vjerovnika</w:t>
            </w:r>
          </w:p>
        </w:tc>
        <w:tc>
          <w:tcPr>
            <w:tcW w:w="499" w:type="pct"/>
          </w:tcPr>
          <w:p w:rsidRPr="00D51560" w:rsidR="00D51560" w:rsidP="00892E8E" w:rsidRDefault="00D51560">
            <w:pPr>
              <w:pStyle w:val="TableParagraph"/>
              <w:spacing w:line="274" w:lineRule="exact"/>
              <w:ind w:left="110"/>
              <w:rPr>
                <w:rFonts w:ascii="Arial" w:hAnsi="Arial" w:cs="Arial"/>
                <w:sz w:val="16"/>
                <w:szCs w:val="16"/>
              </w:rPr>
            </w:pPr>
            <w:r w:rsidRPr="00D51560">
              <w:rPr>
                <w:rFonts w:ascii="Arial" w:hAnsi="Arial" w:cs="Arial"/>
                <w:spacing w:val="-5"/>
                <w:sz w:val="16"/>
                <w:szCs w:val="16"/>
              </w:rPr>
              <w:t>OIB</w:t>
            </w:r>
          </w:p>
          <w:p w:rsidRPr="00D51560" w:rsidR="00D51560" w:rsidP="00892E8E" w:rsidRDefault="00D51560">
            <w:pPr>
              <w:pStyle w:val="TableParagraph"/>
              <w:spacing w:before="12"/>
              <w:ind w:left="110"/>
              <w:rPr>
                <w:rFonts w:ascii="Arial" w:hAnsi="Arial" w:cs="Arial"/>
                <w:sz w:val="16"/>
                <w:szCs w:val="16"/>
              </w:rPr>
            </w:pPr>
            <w:r w:rsidRPr="00D51560">
              <w:rPr>
                <w:rFonts w:ascii="Arial" w:hAnsi="Arial" w:cs="Arial"/>
                <w:spacing w:val="-2"/>
                <w:sz w:val="16"/>
                <w:szCs w:val="16"/>
              </w:rPr>
              <w:t>vjerovnika</w:t>
            </w:r>
          </w:p>
        </w:tc>
        <w:tc>
          <w:tcPr>
            <w:tcW w:w="581" w:type="pct"/>
          </w:tcPr>
          <w:p w:rsidRPr="00D51560" w:rsidR="00D51560" w:rsidP="00892E8E" w:rsidRDefault="00D51560">
            <w:pPr>
              <w:pStyle w:val="TableParagraph"/>
              <w:spacing w:line="249" w:lineRule="auto"/>
              <w:ind w:left="110" w:right="132"/>
              <w:rPr>
                <w:rFonts w:ascii="Arial" w:hAnsi="Arial" w:cs="Arial"/>
                <w:sz w:val="16"/>
                <w:szCs w:val="16"/>
              </w:rPr>
            </w:pPr>
            <w:r w:rsidRPr="00D51560">
              <w:rPr>
                <w:rFonts w:ascii="Arial" w:hAnsi="Arial" w:cs="Arial"/>
                <w:spacing w:val="-2"/>
                <w:sz w:val="16"/>
                <w:szCs w:val="16"/>
              </w:rPr>
              <w:t xml:space="preserve">Adresa/sjedišt </w:t>
            </w:r>
            <w:r w:rsidRPr="00D51560">
              <w:rPr>
                <w:rFonts w:ascii="Arial" w:hAnsi="Arial" w:cs="Arial"/>
                <w:sz w:val="16"/>
                <w:szCs w:val="16"/>
              </w:rPr>
              <w:t>e vjerovnika</w:t>
            </w:r>
          </w:p>
        </w:tc>
        <w:tc>
          <w:tcPr>
            <w:tcW w:w="436" w:type="pct"/>
          </w:tcPr>
          <w:p w:rsidRPr="00D51560" w:rsidR="00D51560" w:rsidP="00892E8E" w:rsidRDefault="00D51560">
            <w:pPr>
              <w:pStyle w:val="TableParagraph"/>
              <w:spacing w:line="252" w:lineRule="auto"/>
              <w:ind w:left="108" w:right="163"/>
              <w:rPr>
                <w:rFonts w:ascii="Arial" w:hAnsi="Arial" w:cs="Arial"/>
                <w:sz w:val="16"/>
                <w:szCs w:val="16"/>
              </w:rPr>
            </w:pPr>
            <w:r w:rsidRPr="00D51560">
              <w:rPr>
                <w:rFonts w:ascii="Arial" w:hAnsi="Arial" w:cs="Arial"/>
                <w:spacing w:val="-4"/>
                <w:sz w:val="16"/>
                <w:szCs w:val="16"/>
              </w:rPr>
              <w:t xml:space="preserve">Iznos </w:t>
            </w:r>
            <w:r w:rsidRPr="00D51560">
              <w:rPr>
                <w:rFonts w:ascii="Arial" w:hAnsi="Arial" w:cs="Arial"/>
                <w:spacing w:val="-2"/>
                <w:sz w:val="16"/>
                <w:szCs w:val="16"/>
              </w:rPr>
              <w:t xml:space="preserve">prijavljene tražbine- </w:t>
            </w:r>
            <w:r w:rsidRPr="00D51560">
              <w:rPr>
                <w:rFonts w:ascii="Arial" w:hAnsi="Arial" w:cs="Arial"/>
                <w:spacing w:val="-4"/>
                <w:sz w:val="16"/>
                <w:szCs w:val="16"/>
              </w:rPr>
              <w:t>euro</w:t>
            </w:r>
          </w:p>
        </w:tc>
        <w:tc>
          <w:tcPr>
            <w:tcW w:w="490" w:type="pct"/>
          </w:tcPr>
          <w:p w:rsidRPr="00D51560" w:rsidR="00D51560" w:rsidP="00892E8E" w:rsidRDefault="00D51560">
            <w:pPr>
              <w:pStyle w:val="TableParagraph"/>
              <w:spacing w:line="252" w:lineRule="auto"/>
              <w:ind w:left="111"/>
              <w:rPr>
                <w:rFonts w:ascii="Arial" w:hAnsi="Arial" w:cs="Arial"/>
                <w:sz w:val="16"/>
                <w:szCs w:val="16"/>
              </w:rPr>
            </w:pPr>
            <w:r w:rsidRPr="00D51560">
              <w:rPr>
                <w:rFonts w:ascii="Arial" w:hAnsi="Arial" w:cs="Arial"/>
                <w:spacing w:val="-2"/>
                <w:sz w:val="16"/>
                <w:szCs w:val="16"/>
              </w:rPr>
              <w:t>Pravna osnova prijavljene tražbine</w:t>
            </w:r>
          </w:p>
        </w:tc>
        <w:tc>
          <w:tcPr>
            <w:tcW w:w="422" w:type="pct"/>
          </w:tcPr>
          <w:p w:rsidRPr="00D51560" w:rsidR="00D51560" w:rsidP="00892E8E" w:rsidRDefault="00D51560">
            <w:pPr>
              <w:pStyle w:val="TableParagraph"/>
              <w:spacing w:line="252" w:lineRule="auto"/>
              <w:ind w:left="109" w:right="342"/>
              <w:rPr>
                <w:rFonts w:ascii="Arial" w:hAnsi="Arial" w:cs="Arial"/>
                <w:sz w:val="16"/>
                <w:szCs w:val="16"/>
              </w:rPr>
            </w:pPr>
            <w:r w:rsidRPr="00D51560">
              <w:rPr>
                <w:rFonts w:ascii="Arial" w:hAnsi="Arial" w:cs="Arial"/>
                <w:spacing w:val="-4"/>
                <w:sz w:val="16"/>
                <w:szCs w:val="16"/>
              </w:rPr>
              <w:t xml:space="preserve">Iznos </w:t>
            </w:r>
            <w:r w:rsidRPr="00D51560">
              <w:rPr>
                <w:rFonts w:ascii="Arial" w:hAnsi="Arial" w:cs="Arial"/>
                <w:spacing w:val="-2"/>
                <w:sz w:val="16"/>
                <w:szCs w:val="16"/>
              </w:rPr>
              <w:t xml:space="preserve">priznate </w:t>
            </w:r>
            <w:r w:rsidRPr="00D51560">
              <w:rPr>
                <w:rFonts w:ascii="Arial" w:hAnsi="Arial" w:cs="Arial"/>
                <w:spacing w:val="-2"/>
                <w:w w:val="85"/>
                <w:sz w:val="16"/>
                <w:szCs w:val="16"/>
              </w:rPr>
              <w:t xml:space="preserve">tražbine </w:t>
            </w:r>
            <w:r w:rsidRPr="00D51560">
              <w:rPr>
                <w:rFonts w:ascii="Arial" w:hAnsi="Arial" w:cs="Arial"/>
                <w:spacing w:val="-2"/>
                <w:sz w:val="16"/>
                <w:szCs w:val="16"/>
              </w:rPr>
              <w:t>(euro)</w:t>
            </w:r>
          </w:p>
        </w:tc>
        <w:tc>
          <w:tcPr>
            <w:tcW w:w="485" w:type="pct"/>
          </w:tcPr>
          <w:p w:rsidRPr="00D51560" w:rsidR="00D51560" w:rsidP="00892E8E" w:rsidRDefault="00D51560">
            <w:pPr>
              <w:pStyle w:val="TableParagraph"/>
              <w:spacing w:line="252" w:lineRule="auto"/>
              <w:ind w:left="110" w:right="536"/>
              <w:rPr>
                <w:rFonts w:ascii="Arial" w:hAnsi="Arial" w:cs="Arial"/>
                <w:sz w:val="16"/>
                <w:szCs w:val="16"/>
              </w:rPr>
            </w:pPr>
            <w:r w:rsidRPr="00D51560">
              <w:rPr>
                <w:rFonts w:ascii="Arial" w:hAnsi="Arial" w:cs="Arial"/>
                <w:spacing w:val="-2"/>
                <w:sz w:val="16"/>
                <w:szCs w:val="16"/>
              </w:rPr>
              <w:t xml:space="preserve">Pravna osnova priznate </w:t>
            </w:r>
            <w:r w:rsidRPr="00D51560">
              <w:rPr>
                <w:rFonts w:ascii="Arial" w:hAnsi="Arial" w:cs="Arial"/>
                <w:spacing w:val="-2"/>
                <w:w w:val="85"/>
                <w:sz w:val="16"/>
                <w:szCs w:val="16"/>
              </w:rPr>
              <w:t>tražbine</w:t>
            </w:r>
          </w:p>
        </w:tc>
        <w:tc>
          <w:tcPr>
            <w:tcW w:w="365" w:type="pct"/>
          </w:tcPr>
          <w:p w:rsidRPr="00D51560" w:rsidR="00D51560" w:rsidP="00892E8E" w:rsidRDefault="00D51560">
            <w:pPr>
              <w:pStyle w:val="TableParagraph"/>
              <w:spacing w:line="252" w:lineRule="auto"/>
              <w:ind w:left="111" w:right="144"/>
              <w:rPr>
                <w:rFonts w:ascii="Arial" w:hAnsi="Arial" w:cs="Arial"/>
                <w:sz w:val="16"/>
                <w:szCs w:val="16"/>
              </w:rPr>
            </w:pPr>
            <w:r w:rsidRPr="00D51560">
              <w:rPr>
                <w:rFonts w:ascii="Arial" w:hAnsi="Arial" w:cs="Arial"/>
                <w:spacing w:val="-4"/>
                <w:sz w:val="16"/>
                <w:szCs w:val="16"/>
              </w:rPr>
              <w:t xml:space="preserve">Iznos </w:t>
            </w:r>
            <w:r w:rsidRPr="00D51560">
              <w:rPr>
                <w:rFonts w:ascii="Arial" w:hAnsi="Arial" w:cs="Arial"/>
                <w:spacing w:val="-2"/>
                <w:sz w:val="16"/>
                <w:szCs w:val="16"/>
              </w:rPr>
              <w:t xml:space="preserve">osporen </w:t>
            </w:r>
            <w:r w:rsidRPr="00D51560">
              <w:rPr>
                <w:rFonts w:ascii="Arial" w:hAnsi="Arial" w:cs="Arial"/>
                <w:spacing w:val="-10"/>
                <w:sz w:val="16"/>
                <w:szCs w:val="16"/>
              </w:rPr>
              <w:t xml:space="preserve">e </w:t>
            </w:r>
            <w:r w:rsidRPr="00D51560">
              <w:rPr>
                <w:rFonts w:ascii="Arial" w:hAnsi="Arial" w:cs="Arial"/>
                <w:spacing w:val="-4"/>
                <w:w w:val="90"/>
                <w:sz w:val="16"/>
                <w:szCs w:val="16"/>
              </w:rPr>
              <w:t>tražbine</w:t>
            </w:r>
          </w:p>
          <w:p w:rsidRPr="00D51560" w:rsidR="00D51560" w:rsidP="00892E8E" w:rsidRDefault="00D51560">
            <w:pPr>
              <w:pStyle w:val="TableParagraph"/>
              <w:spacing w:before="156"/>
              <w:ind w:left="111"/>
              <w:rPr>
                <w:rFonts w:ascii="Arial" w:hAnsi="Arial" w:cs="Arial"/>
                <w:sz w:val="16"/>
                <w:szCs w:val="16"/>
              </w:rPr>
            </w:pPr>
            <w:r w:rsidRPr="00D51560">
              <w:rPr>
                <w:rFonts w:ascii="Arial" w:hAnsi="Arial" w:cs="Arial"/>
                <w:spacing w:val="-2"/>
                <w:sz w:val="16"/>
                <w:szCs w:val="16"/>
              </w:rPr>
              <w:t>(euro)</w:t>
            </w:r>
          </w:p>
        </w:tc>
        <w:tc>
          <w:tcPr>
            <w:tcW w:w="451" w:type="pct"/>
          </w:tcPr>
          <w:p w:rsidRPr="00D51560" w:rsidR="00D51560" w:rsidP="00892E8E" w:rsidRDefault="00D51560">
            <w:pPr>
              <w:pStyle w:val="TableParagraph"/>
              <w:spacing w:line="252" w:lineRule="auto"/>
              <w:ind w:left="112" w:right="110"/>
              <w:rPr>
                <w:rFonts w:ascii="Arial" w:hAnsi="Arial" w:cs="Arial"/>
                <w:sz w:val="16"/>
                <w:szCs w:val="16"/>
              </w:rPr>
            </w:pPr>
            <w:r w:rsidRPr="00D51560">
              <w:rPr>
                <w:rFonts w:ascii="Arial" w:hAnsi="Arial" w:cs="Arial"/>
                <w:spacing w:val="-2"/>
                <w:sz w:val="16"/>
                <w:szCs w:val="16"/>
              </w:rPr>
              <w:t xml:space="preserve">Razlog osporavanj </w:t>
            </w:r>
            <w:r w:rsidRPr="00D51560">
              <w:rPr>
                <w:rFonts w:ascii="Arial" w:hAnsi="Arial" w:cs="Arial"/>
                <w:sz w:val="16"/>
                <w:szCs w:val="16"/>
              </w:rPr>
              <w:t>a</w:t>
            </w:r>
            <w:r w:rsidRPr="00D51560">
              <w:rPr>
                <w:rFonts w:ascii="Arial" w:hAnsi="Arial" w:cs="Arial"/>
                <w:spacing w:val="-17"/>
                <w:sz w:val="16"/>
                <w:szCs w:val="16"/>
              </w:rPr>
              <w:t xml:space="preserve"> </w:t>
            </w:r>
            <w:r w:rsidRPr="00D51560">
              <w:rPr>
                <w:rFonts w:ascii="Arial" w:hAnsi="Arial" w:cs="Arial"/>
                <w:sz w:val="16"/>
                <w:szCs w:val="16"/>
              </w:rPr>
              <w:t>tražbine</w:t>
            </w:r>
          </w:p>
        </w:tc>
        <w:tc>
          <w:tcPr>
            <w:tcW w:w="374" w:type="pct"/>
          </w:tcPr>
          <w:p w:rsidRPr="00D51560" w:rsidR="00D51560" w:rsidP="00892E8E" w:rsidRDefault="00D51560">
            <w:pPr>
              <w:pStyle w:val="TableParagraph"/>
              <w:spacing w:before="170"/>
              <w:rPr>
                <w:rFonts w:ascii="Arial" w:hAnsi="Arial" w:cs="Arial"/>
                <w:sz w:val="16"/>
                <w:szCs w:val="16"/>
              </w:rPr>
            </w:pPr>
          </w:p>
          <w:p w:rsidRPr="00D51560" w:rsidR="00D51560" w:rsidP="00892E8E" w:rsidRDefault="00D51560">
            <w:pPr>
              <w:pStyle w:val="TableParagraph"/>
              <w:spacing w:line="252" w:lineRule="auto"/>
              <w:ind w:left="113" w:right="215"/>
              <w:rPr>
                <w:rFonts w:ascii="Arial" w:hAnsi="Arial" w:cs="Arial"/>
                <w:sz w:val="16"/>
                <w:szCs w:val="16"/>
              </w:rPr>
            </w:pPr>
            <w:r w:rsidRPr="00D51560">
              <w:rPr>
                <w:rFonts w:ascii="Arial" w:hAnsi="Arial" w:cs="Arial"/>
                <w:spacing w:val="-2"/>
                <w:sz w:val="16"/>
                <w:szCs w:val="16"/>
              </w:rPr>
              <w:t>Oznaka ovršne isprave</w:t>
            </w:r>
            <w:r w:rsidRPr="00D51560">
              <w:rPr>
                <w:rFonts w:ascii="Arial" w:hAnsi="Arial" w:cs="Arial"/>
                <w:spacing w:val="40"/>
                <w:sz w:val="16"/>
                <w:szCs w:val="16"/>
              </w:rPr>
              <w:t xml:space="preserve"> </w:t>
            </w:r>
            <w:r w:rsidRPr="00D51560">
              <w:rPr>
                <w:rFonts w:ascii="Arial" w:hAnsi="Arial" w:cs="Arial"/>
                <w:spacing w:val="-10"/>
                <w:sz w:val="16"/>
                <w:szCs w:val="16"/>
              </w:rPr>
              <w:t>i</w:t>
            </w:r>
          </w:p>
        </w:tc>
      </w:tr>
      <w:tr w:rsidRPr="00D51560" w:rsidR="00D51560" w:rsidTr="00892E8E">
        <w:trPr>
          <w:trHeight w:val="774"/>
        </w:trPr>
        <w:tc>
          <w:tcPr>
            <w:tcW w:w="225" w:type="pct"/>
          </w:tcPr>
          <w:p w:rsidRPr="00D51560" w:rsidR="00D51560" w:rsidP="00892E8E" w:rsidRDefault="00D51560">
            <w:pPr>
              <w:pStyle w:val="TableParagraph"/>
              <w:spacing w:line="271" w:lineRule="exact"/>
              <w:ind w:left="107"/>
              <w:rPr>
                <w:rFonts w:ascii="Arial" w:hAnsi="Arial" w:cs="Arial"/>
                <w:sz w:val="16"/>
                <w:szCs w:val="16"/>
              </w:rPr>
            </w:pPr>
            <w:r w:rsidRPr="00D51560">
              <w:rPr>
                <w:rFonts w:ascii="Arial" w:hAnsi="Arial" w:cs="Arial"/>
                <w:spacing w:val="-5"/>
                <w:sz w:val="16"/>
                <w:szCs w:val="16"/>
              </w:rPr>
              <w:t>1.</w:t>
            </w:r>
          </w:p>
        </w:tc>
        <w:tc>
          <w:tcPr>
            <w:tcW w:w="672" w:type="pct"/>
          </w:tcPr>
          <w:p w:rsidRPr="00D51560" w:rsidR="00D51560" w:rsidP="00892E8E" w:rsidRDefault="00D51560">
            <w:pPr>
              <w:pStyle w:val="TableParagraph"/>
              <w:spacing w:line="252" w:lineRule="auto"/>
              <w:ind w:left="110" w:right="243"/>
              <w:rPr>
                <w:rFonts w:ascii="Arial" w:hAnsi="Arial" w:cs="Arial"/>
                <w:sz w:val="16"/>
                <w:szCs w:val="16"/>
              </w:rPr>
            </w:pPr>
            <w:r w:rsidRPr="00D51560">
              <w:rPr>
                <w:rFonts w:ascii="Arial" w:hAnsi="Arial" w:cs="Arial"/>
                <w:sz w:val="16"/>
                <w:szCs w:val="16"/>
              </w:rPr>
              <w:t>RH</w:t>
            </w:r>
            <w:r w:rsidRPr="00D51560">
              <w:rPr>
                <w:rFonts w:ascii="Arial" w:hAnsi="Arial" w:cs="Arial"/>
                <w:spacing w:val="-14"/>
                <w:sz w:val="16"/>
                <w:szCs w:val="16"/>
              </w:rPr>
              <w:t xml:space="preserve"> </w:t>
            </w:r>
            <w:r w:rsidRPr="00D51560">
              <w:rPr>
                <w:rFonts w:ascii="Arial" w:hAnsi="Arial" w:cs="Arial"/>
                <w:sz w:val="16"/>
                <w:szCs w:val="16"/>
              </w:rPr>
              <w:t>zastupana</w:t>
            </w:r>
            <w:r w:rsidRPr="00D51560">
              <w:rPr>
                <w:rFonts w:ascii="Arial" w:hAnsi="Arial" w:cs="Arial"/>
                <w:spacing w:val="-14"/>
                <w:sz w:val="16"/>
                <w:szCs w:val="16"/>
              </w:rPr>
              <w:t xml:space="preserve"> </w:t>
            </w:r>
            <w:r w:rsidRPr="00D51560">
              <w:rPr>
                <w:rFonts w:ascii="Arial" w:hAnsi="Arial" w:cs="Arial"/>
                <w:sz w:val="16"/>
                <w:szCs w:val="16"/>
              </w:rPr>
              <w:t>po ŽDO</w:t>
            </w:r>
            <w:r w:rsidRPr="00D51560">
              <w:rPr>
                <w:rFonts w:ascii="Arial" w:hAnsi="Arial" w:cs="Arial"/>
                <w:spacing w:val="40"/>
                <w:sz w:val="16"/>
                <w:szCs w:val="16"/>
              </w:rPr>
              <w:t xml:space="preserve"> </w:t>
            </w:r>
            <w:r w:rsidRPr="00D51560">
              <w:rPr>
                <w:rFonts w:ascii="Arial" w:hAnsi="Arial" w:cs="Arial"/>
                <w:sz w:val="16"/>
                <w:szCs w:val="16"/>
              </w:rPr>
              <w:t>Zagreb</w:t>
            </w:r>
          </w:p>
        </w:tc>
        <w:tc>
          <w:tcPr>
            <w:tcW w:w="499" w:type="pct"/>
          </w:tcPr>
          <w:p w:rsidRPr="00D51560" w:rsidR="00D51560" w:rsidP="00892E8E" w:rsidRDefault="00D51560">
            <w:pPr>
              <w:pStyle w:val="TableParagraph"/>
              <w:spacing w:line="292" w:lineRule="exact"/>
              <w:ind w:left="110"/>
              <w:rPr>
                <w:rFonts w:ascii="Arial" w:hAnsi="Arial" w:cs="Arial"/>
                <w:sz w:val="16"/>
                <w:szCs w:val="16"/>
              </w:rPr>
            </w:pPr>
            <w:r w:rsidRPr="00D51560">
              <w:rPr>
                <w:rFonts w:ascii="Arial" w:hAnsi="Arial" w:cs="Arial"/>
                <w:spacing w:val="-2"/>
                <w:sz w:val="16"/>
                <w:szCs w:val="16"/>
              </w:rPr>
              <w:t>18683136487</w:t>
            </w:r>
          </w:p>
        </w:tc>
        <w:tc>
          <w:tcPr>
            <w:tcW w:w="581" w:type="pct"/>
          </w:tcPr>
          <w:p w:rsidRPr="00D51560" w:rsidR="00D51560" w:rsidP="00892E8E" w:rsidRDefault="00D51560">
            <w:pPr>
              <w:pStyle w:val="TableParagraph"/>
              <w:spacing w:line="252" w:lineRule="auto"/>
              <w:ind w:left="110" w:right="132" w:firstLine="55"/>
              <w:rPr>
                <w:rFonts w:ascii="Arial" w:hAnsi="Arial" w:cs="Arial"/>
                <w:sz w:val="16"/>
                <w:szCs w:val="16"/>
              </w:rPr>
            </w:pPr>
            <w:r w:rsidRPr="00D51560">
              <w:rPr>
                <w:rFonts w:ascii="Arial" w:hAnsi="Arial" w:cs="Arial"/>
                <w:sz w:val="16"/>
                <w:szCs w:val="16"/>
              </w:rPr>
              <w:t>Zagreb,</w:t>
            </w:r>
            <w:r w:rsidRPr="00D51560">
              <w:rPr>
                <w:rFonts w:ascii="Arial" w:hAnsi="Arial" w:cs="Arial"/>
                <w:spacing w:val="-14"/>
                <w:sz w:val="16"/>
                <w:szCs w:val="16"/>
              </w:rPr>
              <w:t xml:space="preserve"> </w:t>
            </w:r>
            <w:r w:rsidRPr="00D51560">
              <w:rPr>
                <w:rFonts w:ascii="Arial" w:hAnsi="Arial" w:cs="Arial"/>
                <w:sz w:val="16"/>
                <w:szCs w:val="16"/>
              </w:rPr>
              <w:t>Avenija Dubrovnik 32</w:t>
            </w:r>
          </w:p>
        </w:tc>
        <w:tc>
          <w:tcPr>
            <w:tcW w:w="436" w:type="pct"/>
          </w:tcPr>
          <w:p w:rsidRPr="00D51560" w:rsidR="00D51560" w:rsidP="00892E8E" w:rsidRDefault="00D51560">
            <w:pPr>
              <w:pStyle w:val="TableParagraph"/>
              <w:spacing w:line="292" w:lineRule="exact"/>
              <w:ind w:left="108"/>
              <w:rPr>
                <w:rFonts w:ascii="Arial" w:hAnsi="Arial" w:cs="Arial"/>
                <w:sz w:val="16"/>
                <w:szCs w:val="16"/>
              </w:rPr>
            </w:pPr>
            <w:r w:rsidRPr="00D51560">
              <w:rPr>
                <w:rFonts w:ascii="Arial" w:hAnsi="Arial" w:cs="Arial"/>
                <w:spacing w:val="-2"/>
                <w:sz w:val="16"/>
                <w:szCs w:val="16"/>
              </w:rPr>
              <w:t>1.739,90</w:t>
            </w:r>
          </w:p>
        </w:tc>
        <w:tc>
          <w:tcPr>
            <w:tcW w:w="490" w:type="pct"/>
          </w:tcPr>
          <w:p w:rsidRPr="00D51560" w:rsidR="00D51560" w:rsidP="00892E8E" w:rsidRDefault="00D51560">
            <w:pPr>
              <w:pStyle w:val="TableParagraph"/>
              <w:spacing w:line="292" w:lineRule="exact"/>
              <w:ind w:left="111"/>
              <w:rPr>
                <w:rFonts w:ascii="Arial" w:hAnsi="Arial" w:cs="Arial"/>
                <w:sz w:val="16"/>
                <w:szCs w:val="16"/>
              </w:rPr>
            </w:pPr>
            <w:r w:rsidRPr="00D51560">
              <w:rPr>
                <w:rFonts w:ascii="Arial" w:hAnsi="Arial" w:cs="Arial"/>
                <w:spacing w:val="-2"/>
                <w:sz w:val="16"/>
                <w:szCs w:val="16"/>
              </w:rPr>
              <w:t>JOPPD</w:t>
            </w:r>
          </w:p>
          <w:p w:rsidRPr="00D51560" w:rsidR="00D51560" w:rsidP="00892E8E" w:rsidRDefault="00D51560">
            <w:pPr>
              <w:pStyle w:val="TableParagraph"/>
              <w:spacing w:before="14"/>
              <w:ind w:left="111"/>
              <w:rPr>
                <w:rFonts w:ascii="Arial" w:hAnsi="Arial" w:cs="Arial"/>
                <w:sz w:val="16"/>
                <w:szCs w:val="16"/>
              </w:rPr>
            </w:pPr>
            <w:r w:rsidRPr="00D51560">
              <w:rPr>
                <w:rFonts w:ascii="Arial" w:hAnsi="Arial" w:cs="Arial"/>
                <w:spacing w:val="-2"/>
                <w:sz w:val="16"/>
                <w:szCs w:val="16"/>
              </w:rPr>
              <w:t>obrasci</w:t>
            </w:r>
          </w:p>
        </w:tc>
        <w:tc>
          <w:tcPr>
            <w:tcW w:w="422" w:type="pct"/>
          </w:tcPr>
          <w:p w:rsidRPr="00D51560" w:rsidR="00D51560" w:rsidP="00892E8E" w:rsidRDefault="00D51560">
            <w:pPr>
              <w:pStyle w:val="TableParagraph"/>
              <w:spacing w:line="292" w:lineRule="exact"/>
              <w:ind w:left="109"/>
              <w:rPr>
                <w:rFonts w:ascii="Arial" w:hAnsi="Arial" w:cs="Arial"/>
                <w:sz w:val="16"/>
                <w:szCs w:val="16"/>
              </w:rPr>
            </w:pPr>
            <w:r w:rsidRPr="00D51560">
              <w:rPr>
                <w:rFonts w:ascii="Arial" w:hAnsi="Arial" w:cs="Arial"/>
                <w:spacing w:val="-2"/>
                <w:sz w:val="16"/>
                <w:szCs w:val="16"/>
              </w:rPr>
              <w:t>1.739,90</w:t>
            </w:r>
          </w:p>
        </w:tc>
        <w:tc>
          <w:tcPr>
            <w:tcW w:w="485" w:type="pct"/>
          </w:tcPr>
          <w:p w:rsidRPr="00D51560" w:rsidR="00D51560" w:rsidP="00892E8E" w:rsidRDefault="00D51560">
            <w:pPr>
              <w:pStyle w:val="TableParagraph"/>
              <w:spacing w:line="292" w:lineRule="exact"/>
              <w:ind w:left="110"/>
              <w:rPr>
                <w:rFonts w:ascii="Arial" w:hAnsi="Arial" w:cs="Arial"/>
                <w:sz w:val="16"/>
                <w:szCs w:val="16"/>
              </w:rPr>
            </w:pPr>
            <w:r w:rsidRPr="00D51560">
              <w:rPr>
                <w:rFonts w:ascii="Arial" w:hAnsi="Arial" w:cs="Arial"/>
                <w:spacing w:val="-2"/>
                <w:sz w:val="16"/>
                <w:szCs w:val="16"/>
              </w:rPr>
              <w:t>JOPPD</w:t>
            </w:r>
          </w:p>
          <w:p w:rsidRPr="00D51560" w:rsidR="00D51560" w:rsidP="00892E8E" w:rsidRDefault="00D51560">
            <w:pPr>
              <w:pStyle w:val="TableParagraph"/>
              <w:spacing w:before="14"/>
              <w:ind w:left="110"/>
              <w:rPr>
                <w:rFonts w:ascii="Arial" w:hAnsi="Arial" w:cs="Arial"/>
                <w:sz w:val="16"/>
                <w:szCs w:val="16"/>
              </w:rPr>
            </w:pPr>
            <w:r w:rsidRPr="00D51560">
              <w:rPr>
                <w:rFonts w:ascii="Arial" w:hAnsi="Arial" w:cs="Arial"/>
                <w:spacing w:val="-2"/>
                <w:sz w:val="16"/>
                <w:szCs w:val="16"/>
              </w:rPr>
              <w:t>obrasci</w:t>
            </w:r>
          </w:p>
        </w:tc>
        <w:tc>
          <w:tcPr>
            <w:tcW w:w="365" w:type="pct"/>
          </w:tcPr>
          <w:p w:rsidRPr="00D51560" w:rsidR="00D51560" w:rsidP="00892E8E" w:rsidRDefault="00D51560">
            <w:pPr>
              <w:pStyle w:val="TableParagraph"/>
              <w:rPr>
                <w:rFonts w:ascii="Arial" w:hAnsi="Arial" w:cs="Arial"/>
                <w:sz w:val="16"/>
                <w:szCs w:val="16"/>
              </w:rPr>
            </w:pPr>
          </w:p>
        </w:tc>
        <w:tc>
          <w:tcPr>
            <w:tcW w:w="451" w:type="pct"/>
          </w:tcPr>
          <w:p w:rsidRPr="00D51560" w:rsidR="00D51560" w:rsidP="00892E8E" w:rsidRDefault="00D51560">
            <w:pPr>
              <w:pStyle w:val="TableParagraph"/>
              <w:rPr>
                <w:rFonts w:ascii="Arial" w:hAnsi="Arial" w:cs="Arial"/>
                <w:sz w:val="16"/>
                <w:szCs w:val="16"/>
              </w:rPr>
            </w:pPr>
          </w:p>
        </w:tc>
        <w:tc>
          <w:tcPr>
            <w:tcW w:w="374" w:type="pct"/>
          </w:tcPr>
          <w:p w:rsidRPr="00D51560" w:rsidR="00D51560" w:rsidP="00892E8E" w:rsidRDefault="00D51560">
            <w:pPr>
              <w:pStyle w:val="TableParagraph"/>
              <w:spacing w:line="292" w:lineRule="exact"/>
              <w:ind w:left="113"/>
              <w:rPr>
                <w:rFonts w:ascii="Arial" w:hAnsi="Arial" w:cs="Arial"/>
                <w:sz w:val="16"/>
                <w:szCs w:val="16"/>
              </w:rPr>
            </w:pPr>
            <w:r w:rsidRPr="00D51560">
              <w:rPr>
                <w:rFonts w:ascii="Arial" w:hAnsi="Arial" w:cs="Arial"/>
                <w:spacing w:val="-5"/>
                <w:sz w:val="16"/>
                <w:szCs w:val="16"/>
              </w:rPr>
              <w:t>Da</w:t>
            </w:r>
          </w:p>
        </w:tc>
      </w:tr>
      <w:tr w:rsidRPr="00D51560" w:rsidR="00D51560" w:rsidTr="00892E8E">
        <w:trPr>
          <w:trHeight w:val="777"/>
        </w:trPr>
        <w:tc>
          <w:tcPr>
            <w:tcW w:w="225" w:type="pct"/>
          </w:tcPr>
          <w:p w:rsidRPr="00D51560" w:rsidR="00D51560" w:rsidP="00892E8E" w:rsidRDefault="00D51560">
            <w:pPr>
              <w:pStyle w:val="TableParagraph"/>
              <w:spacing w:line="254" w:lineRule="auto"/>
              <w:ind w:left="107" w:right="94"/>
              <w:rPr>
                <w:rFonts w:ascii="Arial" w:hAnsi="Arial" w:cs="Arial"/>
                <w:sz w:val="16"/>
                <w:szCs w:val="16"/>
              </w:rPr>
            </w:pPr>
            <w:r w:rsidRPr="00D51560">
              <w:rPr>
                <w:rFonts w:ascii="Arial" w:hAnsi="Arial" w:cs="Arial"/>
                <w:spacing w:val="-4"/>
                <w:sz w:val="16"/>
                <w:szCs w:val="16"/>
              </w:rPr>
              <w:t xml:space="preserve">ukup </w:t>
            </w:r>
            <w:r w:rsidRPr="00D51560">
              <w:rPr>
                <w:rFonts w:ascii="Arial" w:hAnsi="Arial" w:cs="Arial"/>
                <w:spacing w:val="-6"/>
                <w:sz w:val="16"/>
                <w:szCs w:val="16"/>
              </w:rPr>
              <w:t>no</w:t>
            </w:r>
          </w:p>
        </w:tc>
        <w:tc>
          <w:tcPr>
            <w:tcW w:w="672" w:type="pct"/>
          </w:tcPr>
          <w:p w:rsidRPr="00D51560" w:rsidR="00D51560" w:rsidP="00892E8E" w:rsidRDefault="00D51560">
            <w:pPr>
              <w:pStyle w:val="TableParagraph"/>
              <w:rPr>
                <w:rFonts w:ascii="Arial" w:hAnsi="Arial" w:cs="Arial"/>
                <w:sz w:val="16"/>
                <w:szCs w:val="16"/>
              </w:rPr>
            </w:pPr>
          </w:p>
        </w:tc>
        <w:tc>
          <w:tcPr>
            <w:tcW w:w="499" w:type="pct"/>
          </w:tcPr>
          <w:p w:rsidRPr="00D51560" w:rsidR="00D51560" w:rsidP="00892E8E" w:rsidRDefault="00D51560">
            <w:pPr>
              <w:pStyle w:val="TableParagraph"/>
              <w:rPr>
                <w:rFonts w:ascii="Arial" w:hAnsi="Arial" w:cs="Arial"/>
                <w:sz w:val="16"/>
                <w:szCs w:val="16"/>
              </w:rPr>
            </w:pPr>
          </w:p>
        </w:tc>
        <w:tc>
          <w:tcPr>
            <w:tcW w:w="581" w:type="pct"/>
          </w:tcPr>
          <w:p w:rsidRPr="00D51560" w:rsidR="00D51560" w:rsidP="00892E8E" w:rsidRDefault="00D51560">
            <w:pPr>
              <w:pStyle w:val="TableParagraph"/>
              <w:rPr>
                <w:rFonts w:ascii="Arial" w:hAnsi="Arial" w:cs="Arial"/>
                <w:sz w:val="16"/>
                <w:szCs w:val="16"/>
              </w:rPr>
            </w:pPr>
          </w:p>
        </w:tc>
        <w:tc>
          <w:tcPr>
            <w:tcW w:w="436" w:type="pct"/>
          </w:tcPr>
          <w:p w:rsidRPr="00D51560" w:rsidR="00D51560" w:rsidP="00892E8E" w:rsidRDefault="00D51560">
            <w:pPr>
              <w:pStyle w:val="TableParagraph"/>
              <w:spacing w:line="292" w:lineRule="exact"/>
              <w:ind w:left="108"/>
              <w:rPr>
                <w:rFonts w:ascii="Arial" w:hAnsi="Arial" w:cs="Arial"/>
                <w:sz w:val="16"/>
                <w:szCs w:val="16"/>
              </w:rPr>
            </w:pPr>
            <w:r w:rsidRPr="00D51560">
              <w:rPr>
                <w:rFonts w:ascii="Arial" w:hAnsi="Arial" w:cs="Arial"/>
                <w:spacing w:val="-2"/>
                <w:sz w:val="16"/>
                <w:szCs w:val="16"/>
              </w:rPr>
              <w:t>1.739,90</w:t>
            </w:r>
          </w:p>
        </w:tc>
        <w:tc>
          <w:tcPr>
            <w:tcW w:w="490" w:type="pct"/>
          </w:tcPr>
          <w:p w:rsidRPr="00D51560" w:rsidR="00D51560" w:rsidP="00892E8E" w:rsidRDefault="00D51560">
            <w:pPr>
              <w:pStyle w:val="TableParagraph"/>
              <w:rPr>
                <w:rFonts w:ascii="Arial" w:hAnsi="Arial" w:cs="Arial"/>
                <w:sz w:val="16"/>
                <w:szCs w:val="16"/>
              </w:rPr>
            </w:pPr>
          </w:p>
        </w:tc>
        <w:tc>
          <w:tcPr>
            <w:tcW w:w="422" w:type="pct"/>
          </w:tcPr>
          <w:p w:rsidRPr="00D51560" w:rsidR="00D51560" w:rsidP="00892E8E" w:rsidRDefault="00D51560">
            <w:pPr>
              <w:pStyle w:val="TableParagraph"/>
              <w:spacing w:line="292" w:lineRule="exact"/>
              <w:ind w:left="109"/>
              <w:rPr>
                <w:rFonts w:ascii="Arial" w:hAnsi="Arial" w:cs="Arial"/>
                <w:sz w:val="16"/>
                <w:szCs w:val="16"/>
              </w:rPr>
            </w:pPr>
            <w:r w:rsidRPr="00D51560">
              <w:rPr>
                <w:rFonts w:ascii="Arial" w:hAnsi="Arial" w:cs="Arial"/>
                <w:spacing w:val="-2"/>
                <w:sz w:val="16"/>
                <w:szCs w:val="16"/>
              </w:rPr>
              <w:t>1.739,90</w:t>
            </w:r>
          </w:p>
        </w:tc>
        <w:tc>
          <w:tcPr>
            <w:tcW w:w="485" w:type="pct"/>
          </w:tcPr>
          <w:p w:rsidRPr="00D51560" w:rsidR="00D51560" w:rsidP="00892E8E" w:rsidRDefault="00D51560">
            <w:pPr>
              <w:pStyle w:val="TableParagraph"/>
              <w:rPr>
                <w:rFonts w:ascii="Arial" w:hAnsi="Arial" w:cs="Arial"/>
                <w:sz w:val="16"/>
                <w:szCs w:val="16"/>
              </w:rPr>
            </w:pPr>
          </w:p>
        </w:tc>
        <w:tc>
          <w:tcPr>
            <w:tcW w:w="365" w:type="pct"/>
          </w:tcPr>
          <w:p w:rsidRPr="00D51560" w:rsidR="00D51560" w:rsidP="00892E8E" w:rsidRDefault="00D51560">
            <w:pPr>
              <w:pStyle w:val="TableParagraph"/>
              <w:rPr>
                <w:rFonts w:ascii="Arial" w:hAnsi="Arial" w:cs="Arial"/>
                <w:sz w:val="16"/>
                <w:szCs w:val="16"/>
              </w:rPr>
            </w:pPr>
          </w:p>
        </w:tc>
        <w:tc>
          <w:tcPr>
            <w:tcW w:w="451" w:type="pct"/>
          </w:tcPr>
          <w:p w:rsidRPr="00D51560" w:rsidR="00D51560" w:rsidP="00892E8E" w:rsidRDefault="00D51560">
            <w:pPr>
              <w:pStyle w:val="TableParagraph"/>
              <w:rPr>
                <w:rFonts w:ascii="Arial" w:hAnsi="Arial" w:cs="Arial"/>
                <w:sz w:val="16"/>
                <w:szCs w:val="16"/>
              </w:rPr>
            </w:pPr>
          </w:p>
        </w:tc>
        <w:tc>
          <w:tcPr>
            <w:tcW w:w="374" w:type="pct"/>
          </w:tcPr>
          <w:p w:rsidRPr="00D51560" w:rsidR="00D51560" w:rsidP="00892E8E" w:rsidRDefault="00D51560">
            <w:pPr>
              <w:pStyle w:val="TableParagraph"/>
              <w:rPr>
                <w:rFonts w:ascii="Arial" w:hAnsi="Arial" w:cs="Arial"/>
                <w:sz w:val="16"/>
                <w:szCs w:val="16"/>
              </w:rPr>
            </w:pPr>
          </w:p>
        </w:tc>
      </w:tr>
    </w:tbl>
    <w:p w:rsidR="001D786D" w:rsidP="00930BB6" w:rsidRDefault="001D786D">
      <w:pPr>
        <w:rPr>
          <w:rFonts w:ascii="Arial" w:hAnsi="Arial" w:cs="Arial"/>
          <w:sz w:val="24"/>
          <w:szCs w:val="24"/>
        </w:rPr>
      </w:pPr>
    </w:p>
    <w:p w:rsidRPr="00930BB6" w:rsidR="001D786D" w:rsidP="00930BB6" w:rsidRDefault="001D786D">
      <w:pPr>
        <w:rPr>
          <w:rFonts w:ascii="Arial" w:hAnsi="Arial" w:cs="Arial"/>
          <w:sz w:val="24"/>
          <w:szCs w:val="24"/>
        </w:rPr>
      </w:pPr>
    </w:p>
    <w:p w:rsidR="00592D5B" w:rsidP="00CB10E0" w:rsidRDefault="00592D5B">
      <w:pPr>
        <w:pStyle w:val="Odlomakpopisa"/>
        <w:numPr>
          <w:ilvl w:val="0"/>
          <w:numId w:val="17"/>
        </w:numPr>
        <w:rPr>
          <w:rFonts w:ascii="Arial" w:hAnsi="Arial" w:cs="Arial"/>
          <w:sz w:val="24"/>
          <w:szCs w:val="24"/>
        </w:rPr>
      </w:pPr>
      <w:r>
        <w:rPr>
          <w:rFonts w:ascii="Arial" w:hAnsi="Arial" w:cs="Arial"/>
          <w:sz w:val="24"/>
          <w:szCs w:val="24"/>
        </w:rPr>
        <w:t>viši isplatni red</w:t>
      </w:r>
    </w:p>
    <w:p w:rsidR="00892E8E" w:rsidP="00892E8E" w:rsidRDefault="00892E8E">
      <w:pPr>
        <w:pStyle w:val="Odlomakpopisa"/>
        <w:ind w:left="1800"/>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92"/>
        <w:gridCol w:w="1266"/>
        <w:gridCol w:w="1032"/>
        <w:gridCol w:w="1300"/>
        <w:gridCol w:w="1028"/>
        <w:gridCol w:w="1194"/>
        <w:gridCol w:w="899"/>
        <w:gridCol w:w="1177"/>
        <w:gridCol w:w="672"/>
      </w:tblGrid>
      <w:tr w:rsidRPr="0081628A" w:rsidR="006D24D1" w:rsidTr="005D3C66">
        <w:trPr>
          <w:trHeight w:val="1109"/>
        </w:trPr>
        <w:tc>
          <w:tcPr>
            <w:tcW w:w="272" w:type="pct"/>
          </w:tcPr>
          <w:p w:rsidRPr="0081628A" w:rsidR="006D24D1" w:rsidP="00892E8E" w:rsidRDefault="006D24D1">
            <w:pPr>
              <w:pStyle w:val="TableParagraph"/>
              <w:spacing w:line="252" w:lineRule="auto"/>
              <w:ind w:left="107" w:right="124"/>
              <w:rPr>
                <w:rFonts w:ascii="Arial" w:hAnsi="Arial" w:cs="Arial"/>
                <w:sz w:val="16"/>
                <w:szCs w:val="16"/>
              </w:rPr>
            </w:pPr>
            <w:r w:rsidRPr="0081628A">
              <w:rPr>
                <w:rFonts w:ascii="Arial" w:hAnsi="Arial" w:cs="Arial"/>
                <w:spacing w:val="-6"/>
                <w:sz w:val="16"/>
                <w:szCs w:val="16"/>
              </w:rPr>
              <w:t xml:space="preserve">Re </w:t>
            </w:r>
            <w:r w:rsidRPr="0081628A">
              <w:rPr>
                <w:rFonts w:ascii="Arial" w:hAnsi="Arial" w:cs="Arial"/>
                <w:spacing w:val="-10"/>
                <w:sz w:val="16"/>
                <w:szCs w:val="16"/>
              </w:rPr>
              <w:t xml:space="preserve">d </w:t>
            </w:r>
            <w:r w:rsidRPr="0081628A">
              <w:rPr>
                <w:rFonts w:ascii="Arial" w:hAnsi="Arial" w:cs="Arial"/>
                <w:spacing w:val="-4"/>
                <w:sz w:val="16"/>
                <w:szCs w:val="16"/>
              </w:rPr>
              <w:t>broj</w:t>
            </w:r>
          </w:p>
          <w:p w:rsidRPr="0081628A" w:rsidR="006D24D1" w:rsidP="00892E8E" w:rsidRDefault="006D24D1">
            <w:pPr>
              <w:pStyle w:val="TableParagraph"/>
              <w:spacing w:line="273" w:lineRule="exact"/>
              <w:ind w:left="107"/>
              <w:rPr>
                <w:rFonts w:ascii="Arial" w:hAnsi="Arial" w:cs="Arial"/>
                <w:sz w:val="16"/>
                <w:szCs w:val="16"/>
              </w:rPr>
            </w:pPr>
            <w:r w:rsidRPr="0081628A">
              <w:rPr>
                <w:rFonts w:ascii="Arial" w:hAnsi="Arial" w:cs="Arial"/>
                <w:spacing w:val="-10"/>
                <w:sz w:val="16"/>
                <w:szCs w:val="16"/>
              </w:rPr>
              <w:t>:</w:t>
            </w:r>
          </w:p>
        </w:tc>
        <w:tc>
          <w:tcPr>
            <w:tcW w:w="699" w:type="pct"/>
          </w:tcPr>
          <w:p w:rsidRPr="0081628A" w:rsidR="006D24D1" w:rsidP="00892E8E" w:rsidRDefault="006D24D1">
            <w:pPr>
              <w:pStyle w:val="TableParagraph"/>
              <w:spacing w:line="252" w:lineRule="auto"/>
              <w:ind w:left="107" w:right="41"/>
              <w:rPr>
                <w:rFonts w:ascii="Arial" w:hAnsi="Arial" w:cs="Arial"/>
                <w:sz w:val="16"/>
                <w:szCs w:val="16"/>
              </w:rPr>
            </w:pPr>
            <w:r w:rsidRPr="0081628A">
              <w:rPr>
                <w:rFonts w:ascii="Arial" w:hAnsi="Arial" w:cs="Arial"/>
                <w:sz w:val="16"/>
                <w:szCs w:val="16"/>
              </w:rPr>
              <w:t xml:space="preserve">Ime i </w:t>
            </w:r>
            <w:r w:rsidRPr="0081628A">
              <w:rPr>
                <w:rFonts w:ascii="Arial" w:hAnsi="Arial" w:cs="Arial"/>
                <w:spacing w:val="-2"/>
                <w:sz w:val="16"/>
                <w:szCs w:val="16"/>
              </w:rPr>
              <w:t xml:space="preserve">prezime/tvrtk </w:t>
            </w:r>
            <w:r w:rsidRPr="0081628A">
              <w:rPr>
                <w:rFonts w:ascii="Arial" w:hAnsi="Arial" w:cs="Arial"/>
                <w:sz w:val="16"/>
                <w:szCs w:val="16"/>
              </w:rPr>
              <w:t xml:space="preserve">a ili naziv </w:t>
            </w:r>
            <w:r w:rsidRPr="0081628A">
              <w:rPr>
                <w:rFonts w:ascii="Arial" w:hAnsi="Arial" w:cs="Arial"/>
                <w:spacing w:val="-2"/>
                <w:sz w:val="16"/>
                <w:szCs w:val="16"/>
              </w:rPr>
              <w:t>vjerovnika</w:t>
            </w:r>
          </w:p>
        </w:tc>
        <w:tc>
          <w:tcPr>
            <w:tcW w:w="570" w:type="pct"/>
          </w:tcPr>
          <w:p w:rsidRPr="0081628A" w:rsidR="006D24D1" w:rsidP="00892E8E" w:rsidRDefault="006D24D1">
            <w:pPr>
              <w:pStyle w:val="TableParagraph"/>
              <w:spacing w:line="274" w:lineRule="exact"/>
              <w:ind w:left="107"/>
              <w:rPr>
                <w:rFonts w:ascii="Arial" w:hAnsi="Arial" w:cs="Arial"/>
                <w:sz w:val="16"/>
                <w:szCs w:val="16"/>
              </w:rPr>
            </w:pPr>
            <w:r w:rsidRPr="0081628A">
              <w:rPr>
                <w:rFonts w:ascii="Arial" w:hAnsi="Arial" w:cs="Arial"/>
                <w:spacing w:val="-5"/>
                <w:sz w:val="16"/>
                <w:szCs w:val="16"/>
              </w:rPr>
              <w:t>OIB</w:t>
            </w:r>
          </w:p>
          <w:p w:rsidRPr="0081628A" w:rsidR="006D24D1" w:rsidP="00892E8E" w:rsidRDefault="006D24D1">
            <w:pPr>
              <w:pStyle w:val="TableParagraph"/>
              <w:spacing w:before="12"/>
              <w:ind w:left="107"/>
              <w:rPr>
                <w:rFonts w:ascii="Arial" w:hAnsi="Arial" w:cs="Arial"/>
                <w:sz w:val="16"/>
                <w:szCs w:val="16"/>
              </w:rPr>
            </w:pPr>
            <w:r w:rsidRPr="0081628A">
              <w:rPr>
                <w:rFonts w:ascii="Arial" w:hAnsi="Arial" w:cs="Arial"/>
                <w:spacing w:val="-2"/>
                <w:sz w:val="16"/>
                <w:szCs w:val="16"/>
              </w:rPr>
              <w:t>vjerovnika</w:t>
            </w:r>
          </w:p>
        </w:tc>
        <w:tc>
          <w:tcPr>
            <w:tcW w:w="717" w:type="pct"/>
          </w:tcPr>
          <w:p w:rsidRPr="0081628A" w:rsidR="006D24D1" w:rsidP="00892E8E" w:rsidRDefault="006D24D1">
            <w:pPr>
              <w:pStyle w:val="TableParagraph"/>
              <w:spacing w:line="252" w:lineRule="auto"/>
              <w:ind w:left="108" w:right="104"/>
              <w:rPr>
                <w:rFonts w:ascii="Arial" w:hAnsi="Arial" w:cs="Arial"/>
                <w:sz w:val="16"/>
                <w:szCs w:val="16"/>
              </w:rPr>
            </w:pPr>
            <w:r w:rsidRPr="0081628A">
              <w:rPr>
                <w:rFonts w:ascii="Arial" w:hAnsi="Arial" w:cs="Arial"/>
                <w:spacing w:val="-2"/>
                <w:sz w:val="16"/>
                <w:szCs w:val="16"/>
              </w:rPr>
              <w:t xml:space="preserve">Adresa/sjediš </w:t>
            </w:r>
            <w:r w:rsidRPr="0081628A">
              <w:rPr>
                <w:rFonts w:ascii="Arial" w:hAnsi="Arial" w:cs="Arial"/>
                <w:sz w:val="16"/>
                <w:szCs w:val="16"/>
              </w:rPr>
              <w:t>te vjerovnika</w:t>
            </w:r>
          </w:p>
        </w:tc>
        <w:tc>
          <w:tcPr>
            <w:tcW w:w="567" w:type="pct"/>
          </w:tcPr>
          <w:p w:rsidRPr="0081628A" w:rsidR="006D24D1" w:rsidP="00892E8E" w:rsidRDefault="006D24D1">
            <w:pPr>
              <w:pStyle w:val="TableParagraph"/>
              <w:spacing w:line="252" w:lineRule="auto"/>
              <w:ind w:left="108"/>
              <w:rPr>
                <w:rFonts w:ascii="Arial" w:hAnsi="Arial" w:cs="Arial"/>
                <w:sz w:val="16"/>
                <w:szCs w:val="16"/>
              </w:rPr>
            </w:pPr>
            <w:r w:rsidRPr="0081628A">
              <w:rPr>
                <w:rFonts w:ascii="Arial" w:hAnsi="Arial" w:cs="Arial"/>
                <w:spacing w:val="-4"/>
                <w:sz w:val="16"/>
                <w:szCs w:val="16"/>
              </w:rPr>
              <w:t xml:space="preserve">Iznos </w:t>
            </w:r>
            <w:r w:rsidRPr="0081628A">
              <w:rPr>
                <w:rFonts w:ascii="Arial" w:hAnsi="Arial" w:cs="Arial"/>
                <w:spacing w:val="-2"/>
                <w:sz w:val="16"/>
                <w:szCs w:val="16"/>
              </w:rPr>
              <w:t xml:space="preserve">prijavljene </w:t>
            </w:r>
            <w:r w:rsidRPr="0081628A">
              <w:rPr>
                <w:rFonts w:ascii="Arial" w:hAnsi="Arial" w:cs="Arial"/>
                <w:spacing w:val="-2"/>
                <w:w w:val="80"/>
                <w:sz w:val="16"/>
                <w:szCs w:val="16"/>
              </w:rPr>
              <w:t>tražbine(€)</w:t>
            </w:r>
          </w:p>
        </w:tc>
        <w:tc>
          <w:tcPr>
            <w:tcW w:w="659" w:type="pct"/>
          </w:tcPr>
          <w:p w:rsidRPr="0081628A" w:rsidR="006D24D1" w:rsidP="00892E8E" w:rsidRDefault="006D24D1">
            <w:pPr>
              <w:pStyle w:val="TableParagraph"/>
              <w:spacing w:line="252" w:lineRule="auto"/>
              <w:ind w:left="109"/>
              <w:rPr>
                <w:rFonts w:ascii="Arial" w:hAnsi="Arial" w:cs="Arial"/>
                <w:sz w:val="16"/>
                <w:szCs w:val="16"/>
              </w:rPr>
            </w:pPr>
            <w:r w:rsidRPr="0081628A">
              <w:rPr>
                <w:rFonts w:ascii="Arial" w:hAnsi="Arial" w:cs="Arial"/>
                <w:spacing w:val="-2"/>
                <w:sz w:val="16"/>
                <w:szCs w:val="16"/>
              </w:rPr>
              <w:t>Pravna osnova prijavljene tražbine</w:t>
            </w:r>
          </w:p>
        </w:tc>
        <w:tc>
          <w:tcPr>
            <w:tcW w:w="496" w:type="pct"/>
          </w:tcPr>
          <w:p w:rsidRPr="0081628A" w:rsidR="006D24D1" w:rsidP="00892E8E" w:rsidRDefault="006D24D1">
            <w:pPr>
              <w:pStyle w:val="TableParagraph"/>
              <w:spacing w:line="252" w:lineRule="auto"/>
              <w:ind w:left="109" w:right="194"/>
              <w:rPr>
                <w:rFonts w:ascii="Arial" w:hAnsi="Arial" w:cs="Arial"/>
                <w:sz w:val="16"/>
                <w:szCs w:val="16"/>
              </w:rPr>
            </w:pPr>
            <w:r w:rsidRPr="0081628A">
              <w:rPr>
                <w:rFonts w:ascii="Arial" w:hAnsi="Arial" w:cs="Arial"/>
                <w:spacing w:val="-4"/>
                <w:sz w:val="16"/>
                <w:szCs w:val="16"/>
              </w:rPr>
              <w:t xml:space="preserve">Iznos </w:t>
            </w:r>
            <w:r w:rsidRPr="0081628A">
              <w:rPr>
                <w:rFonts w:ascii="Arial" w:hAnsi="Arial" w:cs="Arial"/>
                <w:spacing w:val="-2"/>
                <w:sz w:val="16"/>
                <w:szCs w:val="16"/>
              </w:rPr>
              <w:t xml:space="preserve">priznate </w:t>
            </w:r>
            <w:r w:rsidRPr="0081628A">
              <w:rPr>
                <w:rFonts w:ascii="Arial" w:hAnsi="Arial" w:cs="Arial"/>
                <w:spacing w:val="-2"/>
                <w:w w:val="85"/>
                <w:sz w:val="16"/>
                <w:szCs w:val="16"/>
              </w:rPr>
              <w:t>tražbine</w:t>
            </w:r>
            <w:r w:rsidRPr="0081628A">
              <w:rPr>
                <w:rFonts w:ascii="Arial" w:hAnsi="Arial" w:cs="Arial"/>
                <w:spacing w:val="-5"/>
                <w:w w:val="85"/>
                <w:sz w:val="16"/>
                <w:szCs w:val="16"/>
              </w:rPr>
              <w:t xml:space="preserve"> </w:t>
            </w:r>
            <w:r w:rsidRPr="0081628A">
              <w:rPr>
                <w:rFonts w:ascii="Arial" w:hAnsi="Arial" w:cs="Arial"/>
                <w:spacing w:val="-2"/>
                <w:w w:val="85"/>
                <w:sz w:val="16"/>
                <w:szCs w:val="16"/>
              </w:rPr>
              <w:t>(€)</w:t>
            </w:r>
          </w:p>
        </w:tc>
        <w:tc>
          <w:tcPr>
            <w:tcW w:w="650" w:type="pct"/>
          </w:tcPr>
          <w:p w:rsidRPr="0081628A" w:rsidR="006D24D1" w:rsidP="00892E8E" w:rsidRDefault="006D24D1">
            <w:pPr>
              <w:pStyle w:val="TableParagraph"/>
              <w:spacing w:line="252" w:lineRule="auto"/>
              <w:ind w:left="109" w:right="187" w:firstLine="67"/>
              <w:jc w:val="both"/>
              <w:rPr>
                <w:rFonts w:ascii="Arial" w:hAnsi="Arial" w:cs="Arial"/>
                <w:sz w:val="16"/>
                <w:szCs w:val="16"/>
              </w:rPr>
            </w:pPr>
            <w:r w:rsidRPr="0081628A">
              <w:rPr>
                <w:rFonts w:ascii="Arial" w:hAnsi="Arial" w:cs="Arial"/>
                <w:spacing w:val="-2"/>
                <w:sz w:val="16"/>
                <w:szCs w:val="16"/>
              </w:rPr>
              <w:t xml:space="preserve">Pravna osnova priznate </w:t>
            </w:r>
            <w:r w:rsidRPr="0081628A">
              <w:rPr>
                <w:rFonts w:ascii="Arial" w:hAnsi="Arial" w:cs="Arial"/>
                <w:spacing w:val="-2"/>
                <w:w w:val="85"/>
                <w:sz w:val="16"/>
                <w:szCs w:val="16"/>
              </w:rPr>
              <w:t>tražbine</w:t>
            </w:r>
          </w:p>
        </w:tc>
        <w:tc>
          <w:tcPr>
            <w:tcW w:w="371" w:type="pct"/>
          </w:tcPr>
          <w:p w:rsidRPr="0081628A" w:rsidR="006D24D1" w:rsidP="00892E8E" w:rsidRDefault="006D24D1">
            <w:pPr>
              <w:pStyle w:val="TableParagraph"/>
              <w:spacing w:line="252" w:lineRule="auto"/>
              <w:ind w:left="113" w:right="97"/>
              <w:rPr>
                <w:rFonts w:ascii="Arial" w:hAnsi="Arial" w:cs="Arial"/>
                <w:sz w:val="16"/>
                <w:szCs w:val="16"/>
              </w:rPr>
            </w:pPr>
            <w:r w:rsidRPr="0081628A">
              <w:rPr>
                <w:rFonts w:ascii="Arial" w:hAnsi="Arial" w:cs="Arial"/>
                <w:spacing w:val="-2"/>
                <w:sz w:val="16"/>
                <w:szCs w:val="16"/>
              </w:rPr>
              <w:t xml:space="preserve">Oznak </w:t>
            </w:r>
            <w:r w:rsidRPr="0081628A">
              <w:rPr>
                <w:rFonts w:ascii="Arial" w:hAnsi="Arial" w:cs="Arial"/>
                <w:spacing w:val="-10"/>
                <w:sz w:val="16"/>
                <w:szCs w:val="16"/>
              </w:rPr>
              <w:t xml:space="preserve">a </w:t>
            </w:r>
            <w:r w:rsidRPr="0081628A">
              <w:rPr>
                <w:rFonts w:ascii="Arial" w:hAnsi="Arial" w:cs="Arial"/>
                <w:spacing w:val="-4"/>
                <w:sz w:val="16"/>
                <w:szCs w:val="16"/>
              </w:rPr>
              <w:t xml:space="preserve">ovršn </w:t>
            </w:r>
            <w:r w:rsidRPr="0081628A">
              <w:rPr>
                <w:rFonts w:ascii="Arial" w:hAnsi="Arial" w:cs="Arial"/>
                <w:spacing w:val="-10"/>
                <w:sz w:val="16"/>
                <w:szCs w:val="16"/>
              </w:rPr>
              <w:t xml:space="preserve">e </w:t>
            </w:r>
            <w:r w:rsidRPr="0081628A">
              <w:rPr>
                <w:rFonts w:ascii="Arial" w:hAnsi="Arial" w:cs="Arial"/>
                <w:spacing w:val="-2"/>
                <w:sz w:val="16"/>
                <w:szCs w:val="16"/>
              </w:rPr>
              <w:t xml:space="preserve">isprav </w:t>
            </w:r>
            <w:r w:rsidRPr="0081628A">
              <w:rPr>
                <w:rFonts w:ascii="Arial" w:hAnsi="Arial" w:cs="Arial"/>
                <w:spacing w:val="-10"/>
                <w:sz w:val="16"/>
                <w:szCs w:val="16"/>
              </w:rPr>
              <w:t>e</w:t>
            </w:r>
          </w:p>
        </w:tc>
      </w:tr>
      <w:tr w:rsidRPr="0081628A" w:rsidR="006D24D1" w:rsidTr="005D3C66">
        <w:trPr>
          <w:trHeight w:val="800"/>
        </w:trPr>
        <w:tc>
          <w:tcPr>
            <w:tcW w:w="272" w:type="pct"/>
          </w:tcPr>
          <w:p w:rsidRPr="0081628A" w:rsidR="006D24D1" w:rsidP="00892E8E" w:rsidRDefault="006D24D1">
            <w:pPr>
              <w:pStyle w:val="TableParagraph"/>
              <w:spacing w:line="271" w:lineRule="exact"/>
              <w:ind w:right="-44"/>
              <w:jc w:val="right"/>
              <w:rPr>
                <w:rFonts w:ascii="Arial" w:hAnsi="Arial" w:cs="Arial"/>
                <w:sz w:val="16"/>
                <w:szCs w:val="16"/>
              </w:rPr>
            </w:pPr>
            <w:r w:rsidRPr="0081628A">
              <w:rPr>
                <w:rFonts w:ascii="Arial" w:hAnsi="Arial" w:cs="Arial"/>
                <w:spacing w:val="-5"/>
                <w:sz w:val="16"/>
                <w:szCs w:val="16"/>
              </w:rPr>
              <w:t>1.</w:t>
            </w:r>
          </w:p>
        </w:tc>
        <w:tc>
          <w:tcPr>
            <w:tcW w:w="699" w:type="pct"/>
          </w:tcPr>
          <w:p w:rsidRPr="0081628A" w:rsidR="006D24D1" w:rsidP="00892E8E" w:rsidRDefault="006D24D1">
            <w:pPr>
              <w:pStyle w:val="TableParagraph"/>
              <w:spacing w:line="252" w:lineRule="auto"/>
              <w:ind w:left="107" w:right="170"/>
              <w:rPr>
                <w:rFonts w:ascii="Arial" w:hAnsi="Arial" w:cs="Arial"/>
                <w:sz w:val="16"/>
                <w:szCs w:val="16"/>
              </w:rPr>
            </w:pPr>
            <w:r w:rsidRPr="0081628A">
              <w:rPr>
                <w:rFonts w:ascii="Arial" w:hAnsi="Arial" w:cs="Arial"/>
                <w:sz w:val="16"/>
                <w:szCs w:val="16"/>
              </w:rPr>
              <w:t>RH</w:t>
            </w:r>
            <w:r w:rsidRPr="0081628A">
              <w:rPr>
                <w:rFonts w:ascii="Arial" w:hAnsi="Arial" w:cs="Arial"/>
                <w:spacing w:val="-14"/>
                <w:sz w:val="16"/>
                <w:szCs w:val="16"/>
              </w:rPr>
              <w:t xml:space="preserve"> </w:t>
            </w:r>
            <w:r w:rsidRPr="0081628A">
              <w:rPr>
                <w:rFonts w:ascii="Arial" w:hAnsi="Arial" w:cs="Arial"/>
                <w:sz w:val="16"/>
                <w:szCs w:val="16"/>
              </w:rPr>
              <w:t xml:space="preserve">zastupana po ŽDO </w:t>
            </w:r>
            <w:r w:rsidRPr="0081628A">
              <w:rPr>
                <w:rFonts w:ascii="Arial" w:hAnsi="Arial" w:cs="Arial"/>
                <w:spacing w:val="-2"/>
                <w:sz w:val="16"/>
                <w:szCs w:val="16"/>
              </w:rPr>
              <w:t>Zagreb</w:t>
            </w:r>
          </w:p>
        </w:tc>
        <w:tc>
          <w:tcPr>
            <w:tcW w:w="570" w:type="pct"/>
          </w:tcPr>
          <w:p w:rsidRPr="0081628A" w:rsidR="006D24D1" w:rsidP="00892E8E" w:rsidRDefault="006D24D1">
            <w:pPr>
              <w:pStyle w:val="TableParagraph"/>
              <w:spacing w:line="292" w:lineRule="exact"/>
              <w:ind w:right="66"/>
              <w:jc w:val="center"/>
              <w:rPr>
                <w:rFonts w:ascii="Arial" w:hAnsi="Arial" w:cs="Arial"/>
                <w:sz w:val="16"/>
                <w:szCs w:val="16"/>
              </w:rPr>
            </w:pPr>
            <w:r w:rsidRPr="0081628A">
              <w:rPr>
                <w:rFonts w:ascii="Arial" w:hAnsi="Arial" w:cs="Arial"/>
                <w:spacing w:val="-2"/>
                <w:sz w:val="16"/>
                <w:szCs w:val="16"/>
              </w:rPr>
              <w:t>18683136487</w:t>
            </w:r>
          </w:p>
        </w:tc>
        <w:tc>
          <w:tcPr>
            <w:tcW w:w="717" w:type="pct"/>
          </w:tcPr>
          <w:p w:rsidRPr="0081628A" w:rsidR="006D24D1" w:rsidP="00892E8E" w:rsidRDefault="006D24D1">
            <w:pPr>
              <w:pStyle w:val="TableParagraph"/>
              <w:spacing w:line="252" w:lineRule="auto"/>
              <w:ind w:left="108" w:right="273" w:firstLine="55"/>
              <w:rPr>
                <w:rFonts w:ascii="Arial" w:hAnsi="Arial" w:cs="Arial"/>
                <w:sz w:val="16"/>
                <w:szCs w:val="16"/>
              </w:rPr>
            </w:pPr>
            <w:r w:rsidRPr="0081628A">
              <w:rPr>
                <w:rFonts w:ascii="Arial" w:hAnsi="Arial" w:cs="Arial"/>
                <w:spacing w:val="-2"/>
                <w:sz w:val="16"/>
                <w:szCs w:val="16"/>
              </w:rPr>
              <w:t xml:space="preserve">Zagreb, Avenija </w:t>
            </w:r>
            <w:r w:rsidRPr="0081628A">
              <w:rPr>
                <w:rFonts w:ascii="Arial" w:hAnsi="Arial" w:cs="Arial"/>
                <w:sz w:val="16"/>
                <w:szCs w:val="16"/>
              </w:rPr>
              <w:t>Dubrovnik</w:t>
            </w:r>
            <w:r w:rsidRPr="0081628A">
              <w:rPr>
                <w:rFonts w:ascii="Arial" w:hAnsi="Arial" w:cs="Arial"/>
                <w:spacing w:val="-14"/>
                <w:sz w:val="16"/>
                <w:szCs w:val="16"/>
              </w:rPr>
              <w:t xml:space="preserve"> </w:t>
            </w:r>
            <w:r w:rsidRPr="0081628A">
              <w:rPr>
                <w:rFonts w:ascii="Arial" w:hAnsi="Arial" w:cs="Arial"/>
                <w:sz w:val="16"/>
                <w:szCs w:val="16"/>
              </w:rPr>
              <w:t>32</w:t>
            </w:r>
          </w:p>
        </w:tc>
        <w:tc>
          <w:tcPr>
            <w:tcW w:w="567" w:type="pct"/>
          </w:tcPr>
          <w:p w:rsidRPr="0081628A" w:rsidR="006D24D1" w:rsidP="00892E8E" w:rsidRDefault="006D24D1">
            <w:pPr>
              <w:pStyle w:val="TableParagraph"/>
              <w:spacing w:line="292" w:lineRule="exact"/>
              <w:ind w:left="108"/>
              <w:rPr>
                <w:rFonts w:ascii="Arial" w:hAnsi="Arial" w:cs="Arial"/>
                <w:sz w:val="16"/>
                <w:szCs w:val="16"/>
              </w:rPr>
            </w:pPr>
            <w:r w:rsidRPr="0081628A">
              <w:rPr>
                <w:rFonts w:ascii="Arial" w:hAnsi="Arial" w:cs="Arial"/>
                <w:spacing w:val="-2"/>
                <w:sz w:val="16"/>
                <w:szCs w:val="16"/>
              </w:rPr>
              <w:t>54.437,89</w:t>
            </w:r>
          </w:p>
        </w:tc>
        <w:tc>
          <w:tcPr>
            <w:tcW w:w="659" w:type="pct"/>
          </w:tcPr>
          <w:p w:rsidRPr="0081628A" w:rsidR="006D24D1" w:rsidP="00892E8E" w:rsidRDefault="006D24D1">
            <w:pPr>
              <w:pStyle w:val="TableParagraph"/>
              <w:spacing w:line="292" w:lineRule="exact"/>
              <w:ind w:left="109"/>
              <w:rPr>
                <w:rFonts w:ascii="Arial" w:hAnsi="Arial" w:cs="Arial"/>
                <w:sz w:val="16"/>
                <w:szCs w:val="16"/>
              </w:rPr>
            </w:pPr>
            <w:r w:rsidRPr="0081628A">
              <w:rPr>
                <w:rFonts w:ascii="Arial" w:hAnsi="Arial" w:cs="Arial"/>
                <w:spacing w:val="-2"/>
                <w:sz w:val="16"/>
                <w:szCs w:val="16"/>
              </w:rPr>
              <w:t>JOPPD</w:t>
            </w:r>
          </w:p>
          <w:p w:rsidRPr="0081628A" w:rsidR="006D24D1" w:rsidP="00892E8E" w:rsidRDefault="006D24D1">
            <w:pPr>
              <w:pStyle w:val="TableParagraph"/>
              <w:spacing w:before="16"/>
              <w:ind w:left="109"/>
              <w:rPr>
                <w:rFonts w:ascii="Arial" w:hAnsi="Arial" w:cs="Arial"/>
                <w:sz w:val="16"/>
                <w:szCs w:val="16"/>
              </w:rPr>
            </w:pPr>
            <w:r w:rsidRPr="0081628A">
              <w:rPr>
                <w:rFonts w:ascii="Arial" w:hAnsi="Arial" w:cs="Arial"/>
                <w:spacing w:val="-2"/>
                <w:sz w:val="16"/>
                <w:szCs w:val="16"/>
              </w:rPr>
              <w:t>obrasci</w:t>
            </w:r>
          </w:p>
        </w:tc>
        <w:tc>
          <w:tcPr>
            <w:tcW w:w="496" w:type="pct"/>
          </w:tcPr>
          <w:p w:rsidRPr="0081628A" w:rsidR="006D24D1" w:rsidP="00892E8E" w:rsidRDefault="006D24D1">
            <w:pPr>
              <w:pStyle w:val="TableParagraph"/>
              <w:spacing w:line="292" w:lineRule="exact"/>
              <w:ind w:left="109"/>
              <w:rPr>
                <w:rFonts w:ascii="Arial" w:hAnsi="Arial" w:cs="Arial"/>
                <w:sz w:val="16"/>
                <w:szCs w:val="16"/>
              </w:rPr>
            </w:pPr>
            <w:r w:rsidRPr="0081628A">
              <w:rPr>
                <w:rFonts w:ascii="Arial" w:hAnsi="Arial" w:cs="Arial"/>
                <w:spacing w:val="-2"/>
                <w:sz w:val="16"/>
                <w:szCs w:val="16"/>
              </w:rPr>
              <w:t>54.437,89</w:t>
            </w:r>
          </w:p>
        </w:tc>
        <w:tc>
          <w:tcPr>
            <w:tcW w:w="650" w:type="pct"/>
          </w:tcPr>
          <w:p w:rsidRPr="0081628A" w:rsidR="006D24D1" w:rsidP="00892E8E" w:rsidRDefault="006D24D1">
            <w:pPr>
              <w:pStyle w:val="TableParagraph"/>
              <w:spacing w:line="292" w:lineRule="exact"/>
              <w:ind w:left="109"/>
              <w:rPr>
                <w:rFonts w:ascii="Arial" w:hAnsi="Arial" w:cs="Arial"/>
                <w:sz w:val="16"/>
                <w:szCs w:val="16"/>
              </w:rPr>
            </w:pPr>
            <w:r w:rsidRPr="0081628A">
              <w:rPr>
                <w:rFonts w:ascii="Arial" w:hAnsi="Arial" w:cs="Arial"/>
                <w:spacing w:val="-2"/>
                <w:sz w:val="16"/>
                <w:szCs w:val="16"/>
              </w:rPr>
              <w:t>JOPPD</w:t>
            </w:r>
          </w:p>
          <w:p w:rsidRPr="0081628A" w:rsidR="006D24D1" w:rsidP="00892E8E" w:rsidRDefault="006D24D1">
            <w:pPr>
              <w:pStyle w:val="TableParagraph"/>
              <w:spacing w:before="16"/>
              <w:ind w:left="109"/>
              <w:rPr>
                <w:rFonts w:ascii="Arial" w:hAnsi="Arial" w:cs="Arial"/>
                <w:sz w:val="16"/>
                <w:szCs w:val="16"/>
              </w:rPr>
            </w:pPr>
            <w:r w:rsidRPr="0081628A">
              <w:rPr>
                <w:rFonts w:ascii="Arial" w:hAnsi="Arial" w:cs="Arial"/>
                <w:spacing w:val="-2"/>
                <w:sz w:val="16"/>
                <w:szCs w:val="16"/>
              </w:rPr>
              <w:t>obrasci</w:t>
            </w:r>
          </w:p>
        </w:tc>
        <w:tc>
          <w:tcPr>
            <w:tcW w:w="371" w:type="pct"/>
          </w:tcPr>
          <w:p w:rsidRPr="0081628A" w:rsidR="006D24D1" w:rsidP="00892E8E" w:rsidRDefault="006D24D1">
            <w:pPr>
              <w:pStyle w:val="TableParagraph"/>
              <w:spacing w:line="271" w:lineRule="exact"/>
              <w:ind w:left="113"/>
              <w:rPr>
                <w:rFonts w:ascii="Arial" w:hAnsi="Arial" w:cs="Arial"/>
                <w:sz w:val="16"/>
                <w:szCs w:val="16"/>
              </w:rPr>
            </w:pPr>
            <w:r w:rsidRPr="0081628A">
              <w:rPr>
                <w:rFonts w:ascii="Arial" w:hAnsi="Arial" w:cs="Arial"/>
                <w:spacing w:val="-5"/>
                <w:sz w:val="16"/>
                <w:szCs w:val="16"/>
              </w:rPr>
              <w:t>Da</w:t>
            </w:r>
          </w:p>
        </w:tc>
      </w:tr>
      <w:tr w:rsidRPr="0081628A" w:rsidR="006D24D1" w:rsidTr="005D3C66">
        <w:trPr>
          <w:trHeight w:val="995"/>
        </w:trPr>
        <w:tc>
          <w:tcPr>
            <w:tcW w:w="272" w:type="pct"/>
          </w:tcPr>
          <w:p w:rsidRPr="0081628A" w:rsidR="006D24D1" w:rsidP="00892E8E" w:rsidRDefault="006D24D1">
            <w:pPr>
              <w:pStyle w:val="TableParagraph"/>
              <w:spacing w:line="271" w:lineRule="exact"/>
              <w:ind w:right="-44"/>
              <w:jc w:val="right"/>
              <w:rPr>
                <w:rFonts w:ascii="Arial" w:hAnsi="Arial" w:cs="Arial"/>
                <w:spacing w:val="-5"/>
                <w:sz w:val="16"/>
                <w:szCs w:val="16"/>
              </w:rPr>
            </w:pPr>
            <w:r w:rsidRPr="0081628A">
              <w:rPr>
                <w:rFonts w:ascii="Arial" w:hAnsi="Arial" w:cs="Arial"/>
                <w:spacing w:val="-5"/>
                <w:sz w:val="16"/>
                <w:szCs w:val="16"/>
              </w:rPr>
              <w:t>3.</w:t>
            </w:r>
          </w:p>
        </w:tc>
        <w:tc>
          <w:tcPr>
            <w:tcW w:w="699" w:type="pct"/>
          </w:tcPr>
          <w:p w:rsidRPr="0081628A" w:rsidR="006D24D1" w:rsidP="00892E8E" w:rsidRDefault="006D24D1">
            <w:pPr>
              <w:pStyle w:val="TableParagraph"/>
              <w:spacing w:line="252" w:lineRule="auto"/>
              <w:ind w:left="107" w:right="170"/>
              <w:rPr>
                <w:rFonts w:ascii="Arial" w:hAnsi="Arial" w:cs="Arial"/>
                <w:sz w:val="16"/>
                <w:szCs w:val="16"/>
              </w:rPr>
            </w:pPr>
            <w:r w:rsidRPr="0081628A">
              <w:rPr>
                <w:rFonts w:ascii="Arial" w:hAnsi="Arial" w:cs="Arial"/>
                <w:sz w:val="16"/>
                <w:szCs w:val="16"/>
              </w:rPr>
              <w:t>Sarafinka</w:t>
            </w:r>
            <w:r w:rsidRPr="0081628A">
              <w:rPr>
                <w:rFonts w:ascii="Arial" w:hAnsi="Arial" w:cs="Arial"/>
                <w:spacing w:val="-3"/>
                <w:sz w:val="16"/>
                <w:szCs w:val="16"/>
              </w:rPr>
              <w:t xml:space="preserve"> </w:t>
            </w:r>
            <w:r w:rsidRPr="0081628A">
              <w:rPr>
                <w:rFonts w:ascii="Arial" w:hAnsi="Arial" w:cs="Arial"/>
                <w:spacing w:val="-2"/>
                <w:sz w:val="16"/>
                <w:szCs w:val="16"/>
              </w:rPr>
              <w:t>Šalić</w:t>
            </w:r>
          </w:p>
        </w:tc>
        <w:tc>
          <w:tcPr>
            <w:tcW w:w="570" w:type="pct"/>
          </w:tcPr>
          <w:p w:rsidRPr="0081628A" w:rsidR="006D24D1" w:rsidP="00892E8E" w:rsidRDefault="006D24D1">
            <w:pPr>
              <w:pStyle w:val="TableParagraph"/>
              <w:spacing w:line="292" w:lineRule="exact"/>
              <w:ind w:right="66"/>
              <w:jc w:val="center"/>
              <w:rPr>
                <w:rFonts w:ascii="Arial" w:hAnsi="Arial" w:cs="Arial"/>
                <w:spacing w:val="-2"/>
                <w:sz w:val="16"/>
                <w:szCs w:val="16"/>
              </w:rPr>
            </w:pPr>
            <w:r w:rsidRPr="0081628A">
              <w:rPr>
                <w:rFonts w:ascii="Arial" w:hAnsi="Arial" w:cs="Arial"/>
                <w:spacing w:val="-2"/>
                <w:sz w:val="16"/>
                <w:szCs w:val="16"/>
              </w:rPr>
              <w:t>16399281184</w:t>
            </w:r>
          </w:p>
        </w:tc>
        <w:tc>
          <w:tcPr>
            <w:tcW w:w="717" w:type="pct"/>
          </w:tcPr>
          <w:p w:rsidRPr="0081628A" w:rsidR="006D24D1" w:rsidP="00892E8E" w:rsidRDefault="006D24D1">
            <w:pPr>
              <w:pStyle w:val="TableParagraph"/>
              <w:spacing w:line="252" w:lineRule="auto"/>
              <w:ind w:left="108" w:right="144"/>
              <w:rPr>
                <w:rFonts w:ascii="Arial" w:hAnsi="Arial" w:cs="Arial"/>
                <w:sz w:val="16"/>
                <w:szCs w:val="16"/>
              </w:rPr>
            </w:pPr>
            <w:r w:rsidRPr="0081628A">
              <w:rPr>
                <w:rFonts w:ascii="Arial" w:hAnsi="Arial" w:cs="Arial"/>
                <w:sz w:val="16"/>
                <w:szCs w:val="16"/>
              </w:rPr>
              <w:t>IV</w:t>
            </w:r>
            <w:r w:rsidRPr="0081628A">
              <w:rPr>
                <w:rFonts w:ascii="Arial" w:hAnsi="Arial" w:cs="Arial"/>
                <w:spacing w:val="-14"/>
                <w:sz w:val="16"/>
                <w:szCs w:val="16"/>
              </w:rPr>
              <w:t xml:space="preserve"> </w:t>
            </w:r>
            <w:r w:rsidRPr="0081628A">
              <w:rPr>
                <w:rFonts w:ascii="Arial" w:hAnsi="Arial" w:cs="Arial"/>
                <w:sz w:val="16"/>
                <w:szCs w:val="16"/>
              </w:rPr>
              <w:t>Trokut</w:t>
            </w:r>
            <w:r w:rsidRPr="0081628A">
              <w:rPr>
                <w:rFonts w:ascii="Arial" w:hAnsi="Arial" w:cs="Arial"/>
                <w:spacing w:val="-14"/>
                <w:sz w:val="16"/>
                <w:szCs w:val="16"/>
              </w:rPr>
              <w:t xml:space="preserve"> </w:t>
            </w:r>
            <w:r w:rsidRPr="0081628A">
              <w:rPr>
                <w:rFonts w:ascii="Arial" w:hAnsi="Arial" w:cs="Arial"/>
                <w:sz w:val="16"/>
                <w:szCs w:val="16"/>
              </w:rPr>
              <w:t xml:space="preserve">12, </w:t>
            </w:r>
            <w:r w:rsidRPr="0081628A">
              <w:rPr>
                <w:rFonts w:ascii="Arial" w:hAnsi="Arial" w:cs="Arial"/>
                <w:spacing w:val="-2"/>
                <w:sz w:val="16"/>
                <w:szCs w:val="16"/>
              </w:rPr>
              <w:t>Zagreb</w:t>
            </w:r>
          </w:p>
        </w:tc>
        <w:tc>
          <w:tcPr>
            <w:tcW w:w="567" w:type="pct"/>
          </w:tcPr>
          <w:p w:rsidRPr="0081628A" w:rsidR="006D24D1" w:rsidP="00892E8E" w:rsidRDefault="006D24D1">
            <w:pPr>
              <w:pStyle w:val="TableParagraph"/>
              <w:spacing w:line="292" w:lineRule="exact"/>
              <w:ind w:left="108"/>
              <w:rPr>
                <w:rFonts w:ascii="Arial" w:hAnsi="Arial" w:cs="Arial"/>
                <w:spacing w:val="-2"/>
                <w:sz w:val="16"/>
                <w:szCs w:val="16"/>
              </w:rPr>
            </w:pPr>
            <w:r w:rsidRPr="0081628A">
              <w:rPr>
                <w:rFonts w:ascii="Arial" w:hAnsi="Arial" w:cs="Arial"/>
                <w:spacing w:val="-2"/>
                <w:sz w:val="16"/>
                <w:szCs w:val="16"/>
              </w:rPr>
              <w:t>163.312,02</w:t>
            </w:r>
          </w:p>
        </w:tc>
        <w:tc>
          <w:tcPr>
            <w:tcW w:w="659" w:type="pct"/>
          </w:tcPr>
          <w:p w:rsidRPr="0081628A" w:rsidR="006D24D1" w:rsidP="00892E8E" w:rsidRDefault="006D24D1">
            <w:pPr>
              <w:pStyle w:val="TableParagraph"/>
              <w:spacing w:line="252" w:lineRule="auto"/>
              <w:ind w:left="109" w:right="119"/>
              <w:rPr>
                <w:rFonts w:ascii="Arial" w:hAnsi="Arial" w:cs="Arial"/>
                <w:sz w:val="16"/>
                <w:szCs w:val="16"/>
              </w:rPr>
            </w:pPr>
            <w:r w:rsidRPr="0081628A">
              <w:rPr>
                <w:rFonts w:ascii="Arial" w:hAnsi="Arial" w:cs="Arial"/>
                <w:sz w:val="16"/>
                <w:szCs w:val="16"/>
              </w:rPr>
              <w:t xml:space="preserve">Izvod iz </w:t>
            </w:r>
            <w:r w:rsidRPr="0081628A">
              <w:rPr>
                <w:rFonts w:ascii="Arial" w:hAnsi="Arial" w:cs="Arial"/>
                <w:spacing w:val="-2"/>
                <w:sz w:val="16"/>
                <w:szCs w:val="16"/>
              </w:rPr>
              <w:t xml:space="preserve">poslovnih </w:t>
            </w:r>
            <w:r w:rsidRPr="0081628A">
              <w:rPr>
                <w:rFonts w:ascii="Arial" w:hAnsi="Arial" w:cs="Arial"/>
                <w:sz w:val="16"/>
                <w:szCs w:val="16"/>
              </w:rPr>
              <w:t xml:space="preserve">knjiga i </w:t>
            </w:r>
            <w:r w:rsidRPr="0081628A">
              <w:rPr>
                <w:rFonts w:ascii="Arial" w:hAnsi="Arial" w:cs="Arial"/>
                <w:spacing w:val="-2"/>
                <w:sz w:val="16"/>
                <w:szCs w:val="16"/>
              </w:rPr>
              <w:t>obračun kamata</w:t>
            </w:r>
          </w:p>
        </w:tc>
        <w:tc>
          <w:tcPr>
            <w:tcW w:w="496" w:type="pct"/>
          </w:tcPr>
          <w:p w:rsidRPr="0081628A" w:rsidR="006D24D1" w:rsidP="00892E8E" w:rsidRDefault="006D24D1">
            <w:pPr>
              <w:pStyle w:val="TableParagraph"/>
              <w:spacing w:line="292" w:lineRule="exact"/>
              <w:ind w:left="109"/>
              <w:rPr>
                <w:rFonts w:ascii="Arial" w:hAnsi="Arial" w:cs="Arial"/>
                <w:spacing w:val="-2"/>
                <w:sz w:val="16"/>
                <w:szCs w:val="16"/>
              </w:rPr>
            </w:pPr>
            <w:r w:rsidRPr="0081628A">
              <w:rPr>
                <w:rFonts w:ascii="Arial" w:hAnsi="Arial" w:cs="Arial"/>
                <w:spacing w:val="-2"/>
                <w:sz w:val="16"/>
                <w:szCs w:val="16"/>
              </w:rPr>
              <w:t>163.312,02</w:t>
            </w:r>
          </w:p>
        </w:tc>
        <w:tc>
          <w:tcPr>
            <w:tcW w:w="650" w:type="pct"/>
          </w:tcPr>
          <w:p w:rsidRPr="0081628A" w:rsidR="006D24D1" w:rsidP="00892E8E" w:rsidRDefault="006D24D1">
            <w:pPr>
              <w:pStyle w:val="TableParagraph"/>
              <w:spacing w:line="252" w:lineRule="auto"/>
              <w:ind w:left="109"/>
              <w:rPr>
                <w:rFonts w:ascii="Arial" w:hAnsi="Arial" w:cs="Arial"/>
                <w:spacing w:val="-2"/>
                <w:sz w:val="16"/>
                <w:szCs w:val="16"/>
              </w:rPr>
            </w:pPr>
            <w:r w:rsidRPr="0081628A">
              <w:rPr>
                <w:rFonts w:ascii="Arial" w:hAnsi="Arial" w:cs="Arial"/>
                <w:sz w:val="16"/>
                <w:szCs w:val="16"/>
              </w:rPr>
              <w:t xml:space="preserve">Izvod iz </w:t>
            </w:r>
            <w:r w:rsidRPr="0081628A">
              <w:rPr>
                <w:rFonts w:ascii="Arial" w:hAnsi="Arial" w:cs="Arial"/>
                <w:spacing w:val="-2"/>
                <w:sz w:val="16"/>
                <w:szCs w:val="16"/>
              </w:rPr>
              <w:t xml:space="preserve">poslovnih </w:t>
            </w:r>
            <w:r w:rsidRPr="0081628A">
              <w:rPr>
                <w:rFonts w:ascii="Arial" w:hAnsi="Arial" w:cs="Arial"/>
                <w:sz w:val="16"/>
                <w:szCs w:val="16"/>
              </w:rPr>
              <w:t xml:space="preserve">knjiga i </w:t>
            </w:r>
            <w:r w:rsidRPr="0081628A">
              <w:rPr>
                <w:rFonts w:ascii="Arial" w:hAnsi="Arial" w:cs="Arial"/>
                <w:spacing w:val="-2"/>
                <w:sz w:val="16"/>
                <w:szCs w:val="16"/>
              </w:rPr>
              <w:t>obračun kamata</w:t>
            </w:r>
          </w:p>
        </w:tc>
        <w:tc>
          <w:tcPr>
            <w:tcW w:w="371" w:type="pct"/>
          </w:tcPr>
          <w:p w:rsidRPr="0081628A" w:rsidR="006D24D1" w:rsidP="00892E8E" w:rsidRDefault="006D24D1">
            <w:pPr>
              <w:pStyle w:val="TableParagraph"/>
              <w:rPr>
                <w:rFonts w:ascii="Arial" w:hAnsi="Arial" w:cs="Arial"/>
                <w:sz w:val="16"/>
                <w:szCs w:val="16"/>
              </w:rPr>
            </w:pPr>
          </w:p>
        </w:tc>
      </w:tr>
      <w:tr w:rsidRPr="0081628A" w:rsidR="006D24D1" w:rsidTr="005D3C66">
        <w:trPr>
          <w:trHeight w:val="981"/>
        </w:trPr>
        <w:tc>
          <w:tcPr>
            <w:tcW w:w="272" w:type="pct"/>
          </w:tcPr>
          <w:p w:rsidRPr="0081628A" w:rsidR="006D24D1" w:rsidP="00892E8E" w:rsidRDefault="006D24D1">
            <w:pPr>
              <w:pStyle w:val="TableParagraph"/>
              <w:spacing w:line="271" w:lineRule="exact"/>
              <w:ind w:right="-44"/>
              <w:jc w:val="right"/>
              <w:rPr>
                <w:rFonts w:ascii="Arial" w:hAnsi="Arial" w:cs="Arial"/>
                <w:spacing w:val="-5"/>
                <w:sz w:val="16"/>
                <w:szCs w:val="16"/>
              </w:rPr>
            </w:pPr>
            <w:r w:rsidRPr="0081628A">
              <w:rPr>
                <w:rFonts w:ascii="Arial" w:hAnsi="Arial" w:cs="Arial"/>
                <w:spacing w:val="-5"/>
                <w:sz w:val="16"/>
                <w:szCs w:val="16"/>
              </w:rPr>
              <w:t>4.</w:t>
            </w:r>
          </w:p>
        </w:tc>
        <w:tc>
          <w:tcPr>
            <w:tcW w:w="699" w:type="pct"/>
          </w:tcPr>
          <w:p w:rsidRPr="0081628A" w:rsidR="006D24D1" w:rsidP="00892E8E" w:rsidRDefault="006D24D1">
            <w:pPr>
              <w:pStyle w:val="TableParagraph"/>
              <w:spacing w:line="252" w:lineRule="auto"/>
              <w:ind w:left="107" w:right="170"/>
              <w:rPr>
                <w:rFonts w:ascii="Arial" w:hAnsi="Arial" w:cs="Arial"/>
                <w:sz w:val="16"/>
                <w:szCs w:val="16"/>
              </w:rPr>
            </w:pPr>
            <w:r w:rsidRPr="0081628A">
              <w:rPr>
                <w:rFonts w:ascii="Arial" w:hAnsi="Arial" w:cs="Arial"/>
                <w:sz w:val="16"/>
                <w:szCs w:val="16"/>
              </w:rPr>
              <w:t xml:space="preserve">Ilija </w:t>
            </w:r>
            <w:r w:rsidRPr="0081628A">
              <w:rPr>
                <w:rFonts w:ascii="Arial" w:hAnsi="Arial" w:cs="Arial"/>
                <w:spacing w:val="-2"/>
                <w:sz w:val="16"/>
                <w:szCs w:val="16"/>
              </w:rPr>
              <w:t>šalić</w:t>
            </w:r>
          </w:p>
        </w:tc>
        <w:tc>
          <w:tcPr>
            <w:tcW w:w="570" w:type="pct"/>
          </w:tcPr>
          <w:p w:rsidRPr="0081628A" w:rsidR="006D24D1" w:rsidP="00892E8E" w:rsidRDefault="006D24D1">
            <w:pPr>
              <w:pStyle w:val="TableParagraph"/>
              <w:spacing w:line="292" w:lineRule="exact"/>
              <w:ind w:right="66"/>
              <w:jc w:val="center"/>
              <w:rPr>
                <w:rFonts w:ascii="Arial" w:hAnsi="Arial" w:cs="Arial"/>
                <w:spacing w:val="-2"/>
                <w:sz w:val="16"/>
                <w:szCs w:val="16"/>
              </w:rPr>
            </w:pPr>
            <w:r w:rsidRPr="0081628A">
              <w:rPr>
                <w:rFonts w:ascii="Arial" w:hAnsi="Arial" w:cs="Arial"/>
                <w:spacing w:val="-2"/>
                <w:sz w:val="16"/>
                <w:szCs w:val="16"/>
              </w:rPr>
              <w:t>73439777023</w:t>
            </w:r>
          </w:p>
        </w:tc>
        <w:tc>
          <w:tcPr>
            <w:tcW w:w="717" w:type="pct"/>
          </w:tcPr>
          <w:p w:rsidRPr="0081628A" w:rsidR="006D24D1" w:rsidP="00892E8E" w:rsidRDefault="006D24D1">
            <w:pPr>
              <w:pStyle w:val="TableParagraph"/>
              <w:spacing w:line="252" w:lineRule="auto"/>
              <w:ind w:left="108" w:right="144"/>
              <w:rPr>
                <w:rFonts w:ascii="Arial" w:hAnsi="Arial" w:cs="Arial"/>
                <w:sz w:val="16"/>
                <w:szCs w:val="16"/>
              </w:rPr>
            </w:pPr>
            <w:r w:rsidRPr="0081628A">
              <w:rPr>
                <w:rFonts w:ascii="Arial" w:hAnsi="Arial" w:cs="Arial"/>
                <w:sz w:val="16"/>
                <w:szCs w:val="16"/>
              </w:rPr>
              <w:t>IV</w:t>
            </w:r>
            <w:r w:rsidRPr="0081628A">
              <w:rPr>
                <w:rFonts w:ascii="Arial" w:hAnsi="Arial" w:cs="Arial"/>
                <w:spacing w:val="-14"/>
                <w:sz w:val="16"/>
                <w:szCs w:val="16"/>
              </w:rPr>
              <w:t xml:space="preserve"> </w:t>
            </w:r>
            <w:r w:rsidRPr="0081628A">
              <w:rPr>
                <w:rFonts w:ascii="Arial" w:hAnsi="Arial" w:cs="Arial"/>
                <w:sz w:val="16"/>
                <w:szCs w:val="16"/>
              </w:rPr>
              <w:t>Trokut</w:t>
            </w:r>
            <w:r w:rsidRPr="0081628A">
              <w:rPr>
                <w:rFonts w:ascii="Arial" w:hAnsi="Arial" w:cs="Arial"/>
                <w:spacing w:val="-14"/>
                <w:sz w:val="16"/>
                <w:szCs w:val="16"/>
              </w:rPr>
              <w:t xml:space="preserve"> </w:t>
            </w:r>
            <w:r w:rsidRPr="0081628A">
              <w:rPr>
                <w:rFonts w:ascii="Arial" w:hAnsi="Arial" w:cs="Arial"/>
                <w:sz w:val="16"/>
                <w:szCs w:val="16"/>
              </w:rPr>
              <w:t xml:space="preserve">12, </w:t>
            </w:r>
            <w:r w:rsidRPr="0081628A">
              <w:rPr>
                <w:rFonts w:ascii="Arial" w:hAnsi="Arial" w:cs="Arial"/>
                <w:spacing w:val="-2"/>
                <w:sz w:val="16"/>
                <w:szCs w:val="16"/>
              </w:rPr>
              <w:t>Zagreb</w:t>
            </w:r>
          </w:p>
        </w:tc>
        <w:tc>
          <w:tcPr>
            <w:tcW w:w="567" w:type="pct"/>
          </w:tcPr>
          <w:p w:rsidRPr="0081628A" w:rsidR="006D24D1" w:rsidP="00892E8E" w:rsidRDefault="006D24D1">
            <w:pPr>
              <w:pStyle w:val="TableParagraph"/>
              <w:spacing w:line="292" w:lineRule="exact"/>
              <w:ind w:left="108"/>
              <w:rPr>
                <w:rFonts w:ascii="Arial" w:hAnsi="Arial" w:cs="Arial"/>
                <w:spacing w:val="-2"/>
                <w:sz w:val="16"/>
                <w:szCs w:val="16"/>
              </w:rPr>
            </w:pPr>
            <w:r w:rsidRPr="0081628A">
              <w:rPr>
                <w:rFonts w:ascii="Arial" w:hAnsi="Arial" w:cs="Arial"/>
                <w:spacing w:val="-2"/>
                <w:sz w:val="16"/>
                <w:szCs w:val="16"/>
              </w:rPr>
              <w:t>557,77</w:t>
            </w:r>
          </w:p>
        </w:tc>
        <w:tc>
          <w:tcPr>
            <w:tcW w:w="659" w:type="pct"/>
          </w:tcPr>
          <w:p w:rsidRPr="0081628A" w:rsidR="006D24D1" w:rsidP="00892E8E" w:rsidRDefault="006D24D1">
            <w:pPr>
              <w:pStyle w:val="TableParagraph"/>
              <w:spacing w:line="252" w:lineRule="auto"/>
              <w:ind w:left="109" w:right="119"/>
              <w:rPr>
                <w:rFonts w:ascii="Arial" w:hAnsi="Arial" w:cs="Arial"/>
                <w:sz w:val="16"/>
                <w:szCs w:val="16"/>
              </w:rPr>
            </w:pPr>
            <w:r w:rsidRPr="0081628A">
              <w:rPr>
                <w:rFonts w:ascii="Arial" w:hAnsi="Arial" w:cs="Arial"/>
                <w:sz w:val="16"/>
                <w:szCs w:val="16"/>
              </w:rPr>
              <w:t xml:space="preserve">Izvod iz </w:t>
            </w:r>
            <w:r w:rsidRPr="0081628A">
              <w:rPr>
                <w:rFonts w:ascii="Arial" w:hAnsi="Arial" w:cs="Arial"/>
                <w:spacing w:val="-2"/>
                <w:sz w:val="16"/>
                <w:szCs w:val="16"/>
              </w:rPr>
              <w:t xml:space="preserve">poslovnih </w:t>
            </w:r>
            <w:r w:rsidRPr="0081628A">
              <w:rPr>
                <w:rFonts w:ascii="Arial" w:hAnsi="Arial" w:cs="Arial"/>
                <w:sz w:val="16"/>
                <w:szCs w:val="16"/>
              </w:rPr>
              <w:t xml:space="preserve">knjiga i </w:t>
            </w:r>
            <w:r w:rsidRPr="0081628A">
              <w:rPr>
                <w:rFonts w:ascii="Arial" w:hAnsi="Arial" w:cs="Arial"/>
                <w:spacing w:val="-2"/>
                <w:sz w:val="16"/>
                <w:szCs w:val="16"/>
              </w:rPr>
              <w:t>preslika uplatnice</w:t>
            </w:r>
          </w:p>
        </w:tc>
        <w:tc>
          <w:tcPr>
            <w:tcW w:w="496" w:type="pct"/>
          </w:tcPr>
          <w:p w:rsidRPr="0081628A" w:rsidR="006D24D1" w:rsidP="00892E8E" w:rsidRDefault="006D24D1">
            <w:pPr>
              <w:pStyle w:val="TableParagraph"/>
              <w:spacing w:line="292" w:lineRule="exact"/>
              <w:ind w:left="109"/>
              <w:rPr>
                <w:rFonts w:ascii="Arial" w:hAnsi="Arial" w:cs="Arial"/>
                <w:spacing w:val="-2"/>
                <w:sz w:val="16"/>
                <w:szCs w:val="16"/>
              </w:rPr>
            </w:pPr>
            <w:r w:rsidRPr="0081628A">
              <w:rPr>
                <w:rFonts w:ascii="Arial" w:hAnsi="Arial" w:cs="Arial"/>
                <w:spacing w:val="-2"/>
                <w:sz w:val="16"/>
                <w:szCs w:val="16"/>
              </w:rPr>
              <w:t>557,77</w:t>
            </w:r>
          </w:p>
        </w:tc>
        <w:tc>
          <w:tcPr>
            <w:tcW w:w="650" w:type="pct"/>
          </w:tcPr>
          <w:p w:rsidRPr="0081628A" w:rsidR="006D24D1" w:rsidP="00892E8E" w:rsidRDefault="006D24D1">
            <w:pPr>
              <w:pStyle w:val="TableParagraph"/>
              <w:spacing w:line="252" w:lineRule="auto"/>
              <w:ind w:left="109"/>
              <w:rPr>
                <w:rFonts w:ascii="Arial" w:hAnsi="Arial" w:cs="Arial"/>
                <w:sz w:val="16"/>
                <w:szCs w:val="16"/>
              </w:rPr>
            </w:pPr>
            <w:r w:rsidRPr="0081628A">
              <w:rPr>
                <w:rFonts w:ascii="Arial" w:hAnsi="Arial" w:cs="Arial"/>
                <w:sz w:val="16"/>
                <w:szCs w:val="16"/>
              </w:rPr>
              <w:t xml:space="preserve">Izvod iz </w:t>
            </w:r>
            <w:r w:rsidRPr="0081628A">
              <w:rPr>
                <w:rFonts w:ascii="Arial" w:hAnsi="Arial" w:cs="Arial"/>
                <w:spacing w:val="-2"/>
                <w:sz w:val="16"/>
                <w:szCs w:val="16"/>
              </w:rPr>
              <w:t xml:space="preserve">poslovnih </w:t>
            </w:r>
            <w:r w:rsidRPr="0081628A">
              <w:rPr>
                <w:rFonts w:ascii="Arial" w:hAnsi="Arial" w:cs="Arial"/>
                <w:sz w:val="16"/>
                <w:szCs w:val="16"/>
              </w:rPr>
              <w:t xml:space="preserve">knjiga i </w:t>
            </w:r>
            <w:r w:rsidRPr="0081628A">
              <w:rPr>
                <w:rFonts w:ascii="Arial" w:hAnsi="Arial" w:cs="Arial"/>
                <w:spacing w:val="-2"/>
                <w:sz w:val="16"/>
                <w:szCs w:val="16"/>
              </w:rPr>
              <w:t>preslika uplatnice</w:t>
            </w:r>
          </w:p>
        </w:tc>
        <w:tc>
          <w:tcPr>
            <w:tcW w:w="371" w:type="pct"/>
          </w:tcPr>
          <w:p w:rsidRPr="0081628A" w:rsidR="006D24D1" w:rsidP="00892E8E" w:rsidRDefault="006D24D1">
            <w:pPr>
              <w:pStyle w:val="TableParagraph"/>
              <w:rPr>
                <w:rFonts w:ascii="Arial" w:hAnsi="Arial" w:cs="Arial"/>
                <w:sz w:val="16"/>
                <w:szCs w:val="16"/>
              </w:rPr>
            </w:pPr>
          </w:p>
        </w:tc>
      </w:tr>
      <w:tr w:rsidRPr="0081628A" w:rsidR="006D24D1" w:rsidTr="005D3C66">
        <w:trPr>
          <w:trHeight w:val="1389"/>
        </w:trPr>
        <w:tc>
          <w:tcPr>
            <w:tcW w:w="272" w:type="pct"/>
          </w:tcPr>
          <w:p w:rsidRPr="0081628A" w:rsidR="006D24D1" w:rsidP="00892E8E" w:rsidRDefault="006D24D1">
            <w:pPr>
              <w:pStyle w:val="TableParagraph"/>
              <w:spacing w:line="271" w:lineRule="exact"/>
              <w:ind w:right="-44"/>
              <w:jc w:val="right"/>
              <w:rPr>
                <w:rFonts w:ascii="Arial" w:hAnsi="Arial" w:cs="Arial"/>
                <w:spacing w:val="-5"/>
                <w:sz w:val="16"/>
                <w:szCs w:val="16"/>
              </w:rPr>
            </w:pPr>
            <w:r w:rsidRPr="0081628A">
              <w:rPr>
                <w:rFonts w:ascii="Arial" w:hAnsi="Arial" w:cs="Arial"/>
                <w:spacing w:val="-5"/>
                <w:sz w:val="16"/>
                <w:szCs w:val="16"/>
              </w:rPr>
              <w:lastRenderedPageBreak/>
              <w:t>5.</w:t>
            </w:r>
          </w:p>
        </w:tc>
        <w:tc>
          <w:tcPr>
            <w:tcW w:w="699" w:type="pct"/>
          </w:tcPr>
          <w:p w:rsidRPr="0081628A" w:rsidR="006D24D1" w:rsidP="00892E8E" w:rsidRDefault="006D24D1">
            <w:pPr>
              <w:pStyle w:val="TableParagraph"/>
              <w:spacing w:line="252" w:lineRule="auto"/>
              <w:ind w:left="107" w:right="170"/>
              <w:rPr>
                <w:rFonts w:ascii="Arial" w:hAnsi="Arial" w:cs="Arial"/>
                <w:sz w:val="16"/>
                <w:szCs w:val="16"/>
              </w:rPr>
            </w:pPr>
            <w:r w:rsidRPr="0081628A">
              <w:rPr>
                <w:rFonts w:ascii="Arial" w:hAnsi="Arial" w:cs="Arial"/>
                <w:sz w:val="16"/>
                <w:szCs w:val="16"/>
              </w:rPr>
              <w:t>Dario</w:t>
            </w:r>
            <w:r w:rsidRPr="0081628A">
              <w:rPr>
                <w:rFonts w:ascii="Arial" w:hAnsi="Arial" w:cs="Arial"/>
                <w:spacing w:val="-2"/>
                <w:sz w:val="16"/>
                <w:szCs w:val="16"/>
              </w:rPr>
              <w:t xml:space="preserve"> Šalić</w:t>
            </w:r>
          </w:p>
        </w:tc>
        <w:tc>
          <w:tcPr>
            <w:tcW w:w="570" w:type="pct"/>
          </w:tcPr>
          <w:p w:rsidRPr="0081628A" w:rsidR="006D24D1" w:rsidP="00892E8E" w:rsidRDefault="006D24D1">
            <w:pPr>
              <w:pStyle w:val="TableParagraph"/>
              <w:spacing w:line="292" w:lineRule="exact"/>
              <w:ind w:right="66"/>
              <w:jc w:val="center"/>
              <w:rPr>
                <w:rFonts w:ascii="Arial" w:hAnsi="Arial" w:cs="Arial"/>
                <w:spacing w:val="-2"/>
                <w:sz w:val="16"/>
                <w:szCs w:val="16"/>
              </w:rPr>
            </w:pPr>
            <w:r w:rsidRPr="0081628A">
              <w:rPr>
                <w:rFonts w:ascii="Arial" w:hAnsi="Arial" w:cs="Arial"/>
                <w:spacing w:val="-2"/>
                <w:sz w:val="16"/>
                <w:szCs w:val="16"/>
              </w:rPr>
              <w:t>64992984265</w:t>
            </w:r>
          </w:p>
        </w:tc>
        <w:tc>
          <w:tcPr>
            <w:tcW w:w="717" w:type="pct"/>
          </w:tcPr>
          <w:p w:rsidRPr="0081628A" w:rsidR="006D24D1" w:rsidP="00892E8E" w:rsidRDefault="006D24D1">
            <w:pPr>
              <w:pStyle w:val="TableParagraph"/>
              <w:spacing w:line="252" w:lineRule="auto"/>
              <w:ind w:left="108" w:right="144"/>
              <w:rPr>
                <w:rFonts w:ascii="Arial" w:hAnsi="Arial" w:cs="Arial"/>
                <w:sz w:val="16"/>
                <w:szCs w:val="16"/>
              </w:rPr>
            </w:pPr>
            <w:r w:rsidRPr="0081628A">
              <w:rPr>
                <w:rFonts w:ascii="Arial" w:hAnsi="Arial" w:cs="Arial"/>
                <w:sz w:val="16"/>
                <w:szCs w:val="16"/>
              </w:rPr>
              <w:t>IV</w:t>
            </w:r>
            <w:r w:rsidRPr="0081628A">
              <w:rPr>
                <w:rFonts w:ascii="Arial" w:hAnsi="Arial" w:cs="Arial"/>
                <w:spacing w:val="-14"/>
                <w:sz w:val="16"/>
                <w:szCs w:val="16"/>
              </w:rPr>
              <w:t xml:space="preserve"> </w:t>
            </w:r>
            <w:r w:rsidRPr="0081628A">
              <w:rPr>
                <w:rFonts w:ascii="Arial" w:hAnsi="Arial" w:cs="Arial"/>
                <w:sz w:val="16"/>
                <w:szCs w:val="16"/>
              </w:rPr>
              <w:t>Trokut</w:t>
            </w:r>
            <w:r w:rsidRPr="0081628A">
              <w:rPr>
                <w:rFonts w:ascii="Arial" w:hAnsi="Arial" w:cs="Arial"/>
                <w:spacing w:val="-14"/>
                <w:sz w:val="16"/>
                <w:szCs w:val="16"/>
              </w:rPr>
              <w:t xml:space="preserve"> </w:t>
            </w:r>
            <w:r w:rsidRPr="0081628A">
              <w:rPr>
                <w:rFonts w:ascii="Arial" w:hAnsi="Arial" w:cs="Arial"/>
                <w:sz w:val="16"/>
                <w:szCs w:val="16"/>
              </w:rPr>
              <w:t xml:space="preserve">12, </w:t>
            </w:r>
            <w:r w:rsidRPr="0081628A">
              <w:rPr>
                <w:rFonts w:ascii="Arial" w:hAnsi="Arial" w:cs="Arial"/>
                <w:spacing w:val="-2"/>
                <w:sz w:val="16"/>
                <w:szCs w:val="16"/>
              </w:rPr>
              <w:t>Zagreb</w:t>
            </w:r>
          </w:p>
        </w:tc>
        <w:tc>
          <w:tcPr>
            <w:tcW w:w="567" w:type="pct"/>
          </w:tcPr>
          <w:p w:rsidRPr="0081628A" w:rsidR="006D24D1" w:rsidP="00892E8E" w:rsidRDefault="006D24D1">
            <w:pPr>
              <w:pStyle w:val="TableParagraph"/>
              <w:spacing w:line="292" w:lineRule="exact"/>
              <w:ind w:left="108"/>
              <w:rPr>
                <w:rFonts w:ascii="Arial" w:hAnsi="Arial" w:cs="Arial"/>
                <w:spacing w:val="-2"/>
                <w:sz w:val="16"/>
                <w:szCs w:val="16"/>
              </w:rPr>
            </w:pPr>
            <w:r w:rsidRPr="0081628A">
              <w:rPr>
                <w:rFonts w:ascii="Arial" w:hAnsi="Arial" w:cs="Arial"/>
                <w:spacing w:val="-2"/>
                <w:sz w:val="16"/>
                <w:szCs w:val="16"/>
              </w:rPr>
              <w:t>24.825,55</w:t>
            </w:r>
          </w:p>
        </w:tc>
        <w:tc>
          <w:tcPr>
            <w:tcW w:w="659" w:type="pct"/>
          </w:tcPr>
          <w:p w:rsidRPr="0081628A" w:rsidR="006D24D1" w:rsidP="00892E8E" w:rsidRDefault="006D24D1">
            <w:pPr>
              <w:pStyle w:val="TableParagraph"/>
              <w:spacing w:line="292" w:lineRule="exact"/>
              <w:ind w:left="109"/>
              <w:rPr>
                <w:rFonts w:ascii="Arial" w:hAnsi="Arial" w:cs="Arial"/>
                <w:sz w:val="16"/>
                <w:szCs w:val="16"/>
              </w:rPr>
            </w:pPr>
            <w:r w:rsidRPr="0081628A">
              <w:rPr>
                <w:rFonts w:ascii="Arial" w:hAnsi="Arial" w:cs="Arial"/>
                <w:spacing w:val="-2"/>
                <w:sz w:val="16"/>
                <w:szCs w:val="16"/>
              </w:rPr>
              <w:t>Zadužnica</w:t>
            </w:r>
          </w:p>
          <w:p w:rsidRPr="0081628A" w:rsidR="006D24D1" w:rsidP="00892E8E" w:rsidRDefault="006D24D1">
            <w:pPr>
              <w:pStyle w:val="TableParagraph"/>
              <w:spacing w:line="252" w:lineRule="auto"/>
              <w:ind w:left="109" w:right="119"/>
              <w:rPr>
                <w:rFonts w:ascii="Arial" w:hAnsi="Arial" w:cs="Arial"/>
                <w:sz w:val="16"/>
                <w:szCs w:val="16"/>
              </w:rPr>
            </w:pPr>
            <w:r w:rsidRPr="0081628A">
              <w:rPr>
                <w:rFonts w:ascii="Arial" w:hAnsi="Arial" w:cs="Arial"/>
                <w:sz w:val="16"/>
                <w:szCs w:val="16"/>
              </w:rPr>
              <w:t xml:space="preserve">Izvod iz </w:t>
            </w:r>
            <w:r w:rsidRPr="0081628A">
              <w:rPr>
                <w:rFonts w:ascii="Arial" w:hAnsi="Arial" w:cs="Arial"/>
                <w:spacing w:val="-2"/>
                <w:sz w:val="16"/>
                <w:szCs w:val="16"/>
              </w:rPr>
              <w:t xml:space="preserve">poslovnih </w:t>
            </w:r>
            <w:r w:rsidRPr="0081628A">
              <w:rPr>
                <w:rFonts w:ascii="Arial" w:hAnsi="Arial" w:cs="Arial"/>
                <w:sz w:val="16"/>
                <w:szCs w:val="16"/>
              </w:rPr>
              <w:t>knjiga</w:t>
            </w:r>
            <w:r w:rsidRPr="0081628A">
              <w:rPr>
                <w:rFonts w:ascii="Arial" w:hAnsi="Arial" w:cs="Arial"/>
                <w:spacing w:val="-14"/>
                <w:sz w:val="16"/>
                <w:szCs w:val="16"/>
              </w:rPr>
              <w:t xml:space="preserve"> </w:t>
            </w:r>
            <w:r w:rsidRPr="0081628A">
              <w:rPr>
                <w:rFonts w:ascii="Arial" w:hAnsi="Arial" w:cs="Arial"/>
                <w:sz w:val="16"/>
                <w:szCs w:val="16"/>
              </w:rPr>
              <w:t>i</w:t>
            </w:r>
            <w:r w:rsidRPr="0081628A">
              <w:rPr>
                <w:rFonts w:ascii="Arial" w:hAnsi="Arial" w:cs="Arial"/>
                <w:spacing w:val="-14"/>
                <w:sz w:val="16"/>
                <w:szCs w:val="16"/>
              </w:rPr>
              <w:t xml:space="preserve"> </w:t>
            </w:r>
            <w:r w:rsidRPr="0081628A">
              <w:rPr>
                <w:rFonts w:ascii="Arial" w:hAnsi="Arial" w:cs="Arial"/>
                <w:sz w:val="16"/>
                <w:szCs w:val="16"/>
              </w:rPr>
              <w:t xml:space="preserve">izvod o prometu </w:t>
            </w:r>
            <w:r w:rsidRPr="0081628A">
              <w:rPr>
                <w:rFonts w:ascii="Arial" w:hAnsi="Arial" w:cs="Arial"/>
                <w:spacing w:val="-2"/>
                <w:sz w:val="16"/>
                <w:szCs w:val="16"/>
              </w:rPr>
              <w:t>računa</w:t>
            </w:r>
          </w:p>
        </w:tc>
        <w:tc>
          <w:tcPr>
            <w:tcW w:w="496" w:type="pct"/>
          </w:tcPr>
          <w:p w:rsidRPr="0081628A" w:rsidR="006D24D1" w:rsidP="00892E8E" w:rsidRDefault="006D24D1">
            <w:pPr>
              <w:pStyle w:val="TableParagraph"/>
              <w:spacing w:line="292" w:lineRule="exact"/>
              <w:ind w:left="109"/>
              <w:rPr>
                <w:rFonts w:ascii="Arial" w:hAnsi="Arial" w:cs="Arial"/>
                <w:spacing w:val="-2"/>
                <w:sz w:val="16"/>
                <w:szCs w:val="16"/>
              </w:rPr>
            </w:pPr>
            <w:r w:rsidRPr="0081628A">
              <w:rPr>
                <w:rFonts w:ascii="Arial" w:hAnsi="Arial" w:cs="Arial"/>
                <w:spacing w:val="-2"/>
                <w:sz w:val="16"/>
                <w:szCs w:val="16"/>
              </w:rPr>
              <w:t>24.825,55</w:t>
            </w:r>
          </w:p>
        </w:tc>
        <w:tc>
          <w:tcPr>
            <w:tcW w:w="650" w:type="pct"/>
          </w:tcPr>
          <w:p w:rsidRPr="0081628A" w:rsidR="006D24D1" w:rsidP="00892E8E" w:rsidRDefault="006D24D1">
            <w:pPr>
              <w:pStyle w:val="TableParagraph"/>
              <w:spacing w:line="254" w:lineRule="auto"/>
              <w:ind w:left="109" w:right="181"/>
              <w:rPr>
                <w:rFonts w:ascii="Arial" w:hAnsi="Arial" w:cs="Arial"/>
                <w:sz w:val="16"/>
                <w:szCs w:val="16"/>
              </w:rPr>
            </w:pPr>
            <w:r w:rsidRPr="0081628A">
              <w:rPr>
                <w:rFonts w:ascii="Arial" w:hAnsi="Arial" w:cs="Arial"/>
                <w:spacing w:val="-2"/>
                <w:sz w:val="16"/>
                <w:szCs w:val="16"/>
              </w:rPr>
              <w:t xml:space="preserve">Zadužnic </w:t>
            </w:r>
            <w:r w:rsidRPr="0081628A">
              <w:rPr>
                <w:rFonts w:ascii="Arial" w:hAnsi="Arial" w:cs="Arial"/>
                <w:spacing w:val="-10"/>
                <w:sz w:val="16"/>
                <w:szCs w:val="16"/>
              </w:rPr>
              <w:t>a</w:t>
            </w:r>
          </w:p>
          <w:p w:rsidRPr="0081628A" w:rsidR="006D24D1" w:rsidP="00892E8E" w:rsidRDefault="006D24D1">
            <w:pPr>
              <w:pStyle w:val="TableParagraph"/>
              <w:spacing w:line="252" w:lineRule="auto"/>
              <w:ind w:left="109"/>
              <w:rPr>
                <w:rFonts w:ascii="Arial" w:hAnsi="Arial" w:cs="Arial"/>
                <w:sz w:val="16"/>
                <w:szCs w:val="16"/>
              </w:rPr>
            </w:pPr>
            <w:r w:rsidRPr="0081628A">
              <w:rPr>
                <w:rFonts w:ascii="Arial" w:hAnsi="Arial" w:cs="Arial"/>
                <w:sz w:val="16"/>
                <w:szCs w:val="16"/>
              </w:rPr>
              <w:t xml:space="preserve">Izvod iz </w:t>
            </w:r>
            <w:r w:rsidRPr="0081628A">
              <w:rPr>
                <w:rFonts w:ascii="Arial" w:hAnsi="Arial" w:cs="Arial"/>
                <w:spacing w:val="-2"/>
                <w:sz w:val="16"/>
                <w:szCs w:val="16"/>
              </w:rPr>
              <w:t xml:space="preserve">poslovnih </w:t>
            </w:r>
            <w:r w:rsidRPr="0081628A">
              <w:rPr>
                <w:rFonts w:ascii="Arial" w:hAnsi="Arial" w:cs="Arial"/>
                <w:sz w:val="16"/>
                <w:szCs w:val="16"/>
              </w:rPr>
              <w:t xml:space="preserve">knjiga i izvod o </w:t>
            </w:r>
            <w:r w:rsidRPr="0081628A">
              <w:rPr>
                <w:rFonts w:ascii="Arial" w:hAnsi="Arial" w:cs="Arial"/>
                <w:spacing w:val="-2"/>
                <w:sz w:val="16"/>
                <w:szCs w:val="16"/>
              </w:rPr>
              <w:t>prometu računa</w:t>
            </w:r>
          </w:p>
        </w:tc>
        <w:tc>
          <w:tcPr>
            <w:tcW w:w="371" w:type="pct"/>
          </w:tcPr>
          <w:p w:rsidRPr="0081628A" w:rsidR="006D24D1" w:rsidP="00892E8E" w:rsidRDefault="006D24D1">
            <w:pPr>
              <w:pStyle w:val="TableParagraph"/>
              <w:rPr>
                <w:rFonts w:ascii="Arial" w:hAnsi="Arial" w:cs="Arial"/>
                <w:sz w:val="16"/>
                <w:szCs w:val="16"/>
              </w:rPr>
            </w:pPr>
          </w:p>
        </w:tc>
      </w:tr>
      <w:tr w:rsidRPr="0081628A" w:rsidR="006D24D1" w:rsidTr="005D3C66">
        <w:trPr>
          <w:trHeight w:val="1389"/>
        </w:trPr>
        <w:tc>
          <w:tcPr>
            <w:tcW w:w="272" w:type="pct"/>
          </w:tcPr>
          <w:p w:rsidRPr="0081628A" w:rsidR="006D24D1" w:rsidP="00C0068A"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7.</w:t>
            </w:r>
          </w:p>
        </w:tc>
        <w:tc>
          <w:tcPr>
            <w:tcW w:w="699" w:type="pct"/>
          </w:tcPr>
          <w:p w:rsidRPr="0081628A" w:rsidR="006D24D1" w:rsidP="00C0068A" w:rsidRDefault="006D24D1">
            <w:pPr>
              <w:pStyle w:val="TableParagraph"/>
              <w:spacing w:line="252" w:lineRule="auto"/>
              <w:ind w:left="107" w:right="170"/>
              <w:rPr>
                <w:rFonts w:ascii="Arial" w:hAnsi="Arial" w:cs="Arial"/>
                <w:spacing w:val="-2"/>
                <w:sz w:val="16"/>
                <w:szCs w:val="16"/>
              </w:rPr>
            </w:pPr>
            <w:r w:rsidRPr="00DE7435">
              <w:rPr>
                <w:rFonts w:ascii="Arial" w:hAnsi="Arial" w:cs="Arial"/>
                <w:sz w:val="16"/>
                <w:szCs w:val="16"/>
              </w:rPr>
              <w:t>Jumont</w:t>
            </w:r>
            <w:r w:rsidRPr="00DE7435">
              <w:rPr>
                <w:rFonts w:ascii="Arial" w:hAnsi="Arial" w:cs="Arial"/>
                <w:spacing w:val="-6"/>
                <w:sz w:val="16"/>
                <w:szCs w:val="16"/>
              </w:rPr>
              <w:t xml:space="preserve"> </w:t>
            </w:r>
            <w:r w:rsidRPr="00DE7435">
              <w:rPr>
                <w:rFonts w:ascii="Arial" w:hAnsi="Arial" w:cs="Arial"/>
                <w:spacing w:val="-4"/>
                <w:sz w:val="16"/>
                <w:szCs w:val="16"/>
              </w:rPr>
              <w:t>obrt</w:t>
            </w:r>
          </w:p>
        </w:tc>
        <w:tc>
          <w:tcPr>
            <w:tcW w:w="570" w:type="pct"/>
          </w:tcPr>
          <w:p w:rsidRPr="0081628A" w:rsidR="006D24D1" w:rsidP="00C0068A"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95593452579</w:t>
            </w:r>
          </w:p>
        </w:tc>
        <w:tc>
          <w:tcPr>
            <w:tcW w:w="717" w:type="pct"/>
          </w:tcPr>
          <w:p w:rsidRPr="0081628A" w:rsidR="006D24D1" w:rsidP="00C0068A" w:rsidRDefault="006D24D1">
            <w:pPr>
              <w:pStyle w:val="TableParagraph"/>
              <w:spacing w:line="252" w:lineRule="auto"/>
              <w:ind w:left="108" w:right="144"/>
              <w:rPr>
                <w:rFonts w:ascii="Arial" w:hAnsi="Arial" w:cs="Arial"/>
                <w:spacing w:val="-2"/>
                <w:sz w:val="16"/>
                <w:szCs w:val="16"/>
              </w:rPr>
            </w:pPr>
            <w:r w:rsidRPr="00DE7435">
              <w:rPr>
                <w:rFonts w:ascii="Arial" w:hAnsi="Arial" w:cs="Arial"/>
                <w:spacing w:val="-2"/>
                <w:sz w:val="16"/>
                <w:szCs w:val="16"/>
              </w:rPr>
              <w:t xml:space="preserve">Hrvatskih </w:t>
            </w:r>
            <w:r w:rsidRPr="00DE7435">
              <w:rPr>
                <w:rFonts w:ascii="Arial" w:hAnsi="Arial" w:cs="Arial"/>
                <w:sz w:val="16"/>
                <w:szCs w:val="16"/>
              </w:rPr>
              <w:t>branitelja</w:t>
            </w:r>
            <w:r w:rsidRPr="00DE7435">
              <w:rPr>
                <w:rFonts w:ascii="Arial" w:hAnsi="Arial" w:cs="Arial"/>
                <w:spacing w:val="-14"/>
                <w:sz w:val="16"/>
                <w:szCs w:val="16"/>
              </w:rPr>
              <w:t xml:space="preserve"> </w:t>
            </w:r>
            <w:r w:rsidRPr="00DE7435">
              <w:rPr>
                <w:rFonts w:ascii="Arial" w:hAnsi="Arial" w:cs="Arial"/>
                <w:sz w:val="16"/>
                <w:szCs w:val="16"/>
              </w:rPr>
              <w:t>16, Sv. Nedjelja</w:t>
            </w:r>
          </w:p>
        </w:tc>
        <w:tc>
          <w:tcPr>
            <w:tcW w:w="567" w:type="pct"/>
          </w:tcPr>
          <w:p w:rsidRPr="0081628A" w:rsidR="006D24D1" w:rsidP="00C0068A"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15.434,03</w:t>
            </w:r>
          </w:p>
        </w:tc>
        <w:tc>
          <w:tcPr>
            <w:tcW w:w="659" w:type="pct"/>
          </w:tcPr>
          <w:p w:rsidRPr="0081628A"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496" w:type="pct"/>
          </w:tcPr>
          <w:p w:rsidRPr="0081628A"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15.434,03</w:t>
            </w:r>
          </w:p>
        </w:tc>
        <w:tc>
          <w:tcPr>
            <w:tcW w:w="650" w:type="pct"/>
          </w:tcPr>
          <w:p w:rsidRPr="0081628A" w:rsidR="006D24D1" w:rsidP="00C0068A" w:rsidRDefault="006D24D1">
            <w:pPr>
              <w:pStyle w:val="TableParagraph"/>
              <w:spacing w:line="254" w:lineRule="auto"/>
              <w:ind w:left="109" w:right="181"/>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371" w:type="pct"/>
          </w:tcPr>
          <w:p w:rsidRPr="0081628A" w:rsidR="006D24D1" w:rsidP="00C0068A" w:rsidRDefault="006D24D1">
            <w:pPr>
              <w:pStyle w:val="TableParagraph"/>
              <w:rPr>
                <w:rFonts w:ascii="Arial" w:hAnsi="Arial" w:cs="Arial"/>
                <w:spacing w:val="-5"/>
                <w:sz w:val="16"/>
                <w:szCs w:val="16"/>
              </w:rPr>
            </w:pPr>
          </w:p>
        </w:tc>
      </w:tr>
      <w:tr w:rsidRPr="0081628A" w:rsidR="006D24D1" w:rsidTr="005D3C66">
        <w:trPr>
          <w:trHeight w:val="926"/>
        </w:trPr>
        <w:tc>
          <w:tcPr>
            <w:tcW w:w="272" w:type="pct"/>
          </w:tcPr>
          <w:p w:rsidRPr="00DE7435" w:rsidR="006D24D1" w:rsidP="00C0068A"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8.</w:t>
            </w:r>
          </w:p>
        </w:tc>
        <w:tc>
          <w:tcPr>
            <w:tcW w:w="699" w:type="pct"/>
          </w:tcPr>
          <w:p w:rsidRPr="00DE7435" w:rsidR="006D24D1" w:rsidP="00C0068A" w:rsidRDefault="006D24D1">
            <w:pPr>
              <w:pStyle w:val="TableParagraph"/>
              <w:spacing w:line="252" w:lineRule="auto"/>
              <w:ind w:left="107" w:right="170"/>
              <w:rPr>
                <w:rFonts w:ascii="Arial" w:hAnsi="Arial" w:cs="Arial"/>
                <w:sz w:val="16"/>
                <w:szCs w:val="16"/>
              </w:rPr>
            </w:pPr>
            <w:r w:rsidRPr="00DE7435">
              <w:rPr>
                <w:rFonts w:ascii="Arial" w:hAnsi="Arial" w:cs="Arial"/>
                <w:spacing w:val="-2"/>
                <w:sz w:val="16"/>
                <w:szCs w:val="16"/>
              </w:rPr>
              <w:t xml:space="preserve">PyramisOptim </w:t>
            </w:r>
            <w:r w:rsidRPr="00DE7435">
              <w:rPr>
                <w:rFonts w:ascii="Arial" w:hAnsi="Arial" w:cs="Arial"/>
                <w:sz w:val="16"/>
                <w:szCs w:val="16"/>
              </w:rPr>
              <w:t>us P.I. d.o.o.</w:t>
            </w:r>
          </w:p>
        </w:tc>
        <w:tc>
          <w:tcPr>
            <w:tcW w:w="570" w:type="pct"/>
          </w:tcPr>
          <w:p w:rsidRPr="00DE7435" w:rsidR="006D24D1" w:rsidP="00C0068A"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19841898619</w:t>
            </w:r>
          </w:p>
        </w:tc>
        <w:tc>
          <w:tcPr>
            <w:tcW w:w="717" w:type="pct"/>
          </w:tcPr>
          <w:p w:rsidRPr="00DE7435" w:rsidR="006D24D1" w:rsidP="00C0068A" w:rsidRDefault="006D24D1">
            <w:pPr>
              <w:pStyle w:val="TableParagraph"/>
              <w:spacing w:line="252" w:lineRule="auto"/>
              <w:ind w:left="108" w:right="144"/>
              <w:rPr>
                <w:rFonts w:ascii="Arial" w:hAnsi="Arial" w:cs="Arial"/>
                <w:spacing w:val="-2"/>
                <w:sz w:val="16"/>
                <w:szCs w:val="16"/>
              </w:rPr>
            </w:pPr>
            <w:r w:rsidRPr="00DE7435">
              <w:rPr>
                <w:rFonts w:ascii="Arial" w:hAnsi="Arial" w:cs="Arial"/>
                <w:sz w:val="16"/>
                <w:szCs w:val="16"/>
              </w:rPr>
              <w:t>IV</w:t>
            </w:r>
            <w:r w:rsidRPr="00DE7435">
              <w:rPr>
                <w:rFonts w:ascii="Arial" w:hAnsi="Arial" w:cs="Arial"/>
                <w:spacing w:val="-14"/>
                <w:sz w:val="16"/>
                <w:szCs w:val="16"/>
              </w:rPr>
              <w:t xml:space="preserve"> </w:t>
            </w:r>
            <w:r w:rsidRPr="00DE7435">
              <w:rPr>
                <w:rFonts w:ascii="Arial" w:hAnsi="Arial" w:cs="Arial"/>
                <w:sz w:val="16"/>
                <w:szCs w:val="16"/>
              </w:rPr>
              <w:t>Trokut</w:t>
            </w:r>
            <w:r w:rsidRPr="00DE7435">
              <w:rPr>
                <w:rFonts w:ascii="Arial" w:hAnsi="Arial" w:cs="Arial"/>
                <w:spacing w:val="-14"/>
                <w:sz w:val="16"/>
                <w:szCs w:val="16"/>
              </w:rPr>
              <w:t xml:space="preserve"> </w:t>
            </w:r>
            <w:r w:rsidRPr="00DE7435">
              <w:rPr>
                <w:rFonts w:ascii="Arial" w:hAnsi="Arial" w:cs="Arial"/>
                <w:sz w:val="16"/>
                <w:szCs w:val="16"/>
              </w:rPr>
              <w:t xml:space="preserve">12, </w:t>
            </w:r>
            <w:r w:rsidRPr="00DE7435">
              <w:rPr>
                <w:rFonts w:ascii="Arial" w:hAnsi="Arial" w:cs="Arial"/>
                <w:spacing w:val="-2"/>
                <w:sz w:val="16"/>
                <w:szCs w:val="16"/>
              </w:rPr>
              <w:t>Zagreb</w:t>
            </w:r>
          </w:p>
        </w:tc>
        <w:tc>
          <w:tcPr>
            <w:tcW w:w="567" w:type="pct"/>
          </w:tcPr>
          <w:p w:rsidRPr="00DE7435" w:rsidR="006D24D1" w:rsidP="00C0068A"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369.739,63</w:t>
            </w:r>
          </w:p>
        </w:tc>
        <w:tc>
          <w:tcPr>
            <w:tcW w:w="659" w:type="pct"/>
          </w:tcPr>
          <w:p w:rsidRPr="00DE7435" w:rsidR="006D24D1" w:rsidP="00C0068A" w:rsidRDefault="006D24D1">
            <w:pPr>
              <w:pStyle w:val="TableParagraph"/>
              <w:spacing w:line="292" w:lineRule="exact"/>
              <w:ind w:left="109"/>
              <w:rPr>
                <w:rFonts w:ascii="Arial" w:hAnsi="Arial" w:cs="Arial"/>
                <w:sz w:val="16"/>
                <w:szCs w:val="16"/>
              </w:rPr>
            </w:pPr>
            <w:r w:rsidRPr="00DE7435">
              <w:rPr>
                <w:rFonts w:ascii="Arial" w:hAnsi="Arial" w:cs="Arial"/>
                <w:spacing w:val="-2"/>
                <w:sz w:val="16"/>
                <w:szCs w:val="16"/>
              </w:rPr>
              <w:t>zadužnica</w:t>
            </w:r>
          </w:p>
        </w:tc>
        <w:tc>
          <w:tcPr>
            <w:tcW w:w="496" w:type="pct"/>
          </w:tcPr>
          <w:p w:rsidRPr="00DE7435"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98.500,21</w:t>
            </w:r>
          </w:p>
        </w:tc>
        <w:tc>
          <w:tcPr>
            <w:tcW w:w="650" w:type="pct"/>
          </w:tcPr>
          <w:p w:rsidRPr="00DE7435" w:rsidR="006D24D1" w:rsidP="00C0068A" w:rsidRDefault="006D24D1">
            <w:pPr>
              <w:pStyle w:val="TableParagraph"/>
              <w:spacing w:line="254" w:lineRule="auto"/>
              <w:ind w:left="109" w:right="181"/>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371" w:type="pct"/>
          </w:tcPr>
          <w:p w:rsidRPr="0081628A" w:rsidR="006D24D1" w:rsidP="00C0068A" w:rsidRDefault="006D24D1">
            <w:pPr>
              <w:pStyle w:val="TableParagraph"/>
              <w:rPr>
                <w:rFonts w:ascii="Arial" w:hAnsi="Arial" w:cs="Arial"/>
                <w:spacing w:val="-5"/>
                <w:sz w:val="16"/>
                <w:szCs w:val="16"/>
              </w:rPr>
            </w:pPr>
            <w:r w:rsidRPr="00DE7435">
              <w:rPr>
                <w:rFonts w:ascii="Arial" w:hAnsi="Arial" w:cs="Arial"/>
                <w:spacing w:val="-5"/>
                <w:sz w:val="16"/>
                <w:szCs w:val="16"/>
              </w:rPr>
              <w:t>Da</w:t>
            </w:r>
          </w:p>
        </w:tc>
      </w:tr>
      <w:tr w:rsidRPr="0081628A" w:rsidR="006D24D1" w:rsidTr="005D3C66">
        <w:trPr>
          <w:trHeight w:val="1223"/>
        </w:trPr>
        <w:tc>
          <w:tcPr>
            <w:tcW w:w="272" w:type="pct"/>
          </w:tcPr>
          <w:p w:rsidRPr="00DE7435" w:rsidR="006D24D1" w:rsidP="00C0068A"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9.</w:t>
            </w:r>
          </w:p>
        </w:tc>
        <w:tc>
          <w:tcPr>
            <w:tcW w:w="699" w:type="pct"/>
          </w:tcPr>
          <w:p w:rsidRPr="00DE7435" w:rsidR="006D24D1" w:rsidP="00C0068A" w:rsidRDefault="006D24D1">
            <w:pPr>
              <w:pStyle w:val="TableParagraph"/>
              <w:spacing w:line="252" w:lineRule="auto"/>
              <w:ind w:left="107" w:right="170"/>
              <w:rPr>
                <w:rFonts w:ascii="Arial" w:hAnsi="Arial" w:cs="Arial"/>
                <w:spacing w:val="-2"/>
                <w:sz w:val="16"/>
                <w:szCs w:val="16"/>
              </w:rPr>
            </w:pPr>
            <w:r w:rsidRPr="00DE7435">
              <w:rPr>
                <w:rFonts w:ascii="Arial" w:hAnsi="Arial" w:cs="Arial"/>
                <w:spacing w:val="-2"/>
                <w:sz w:val="16"/>
                <w:szCs w:val="16"/>
              </w:rPr>
              <w:t>Addikobank</w:t>
            </w:r>
          </w:p>
        </w:tc>
        <w:tc>
          <w:tcPr>
            <w:tcW w:w="570" w:type="pct"/>
          </w:tcPr>
          <w:p w:rsidRPr="00DE7435" w:rsidR="006D24D1" w:rsidP="00C0068A"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1403633387</w:t>
            </w:r>
          </w:p>
        </w:tc>
        <w:tc>
          <w:tcPr>
            <w:tcW w:w="717" w:type="pct"/>
          </w:tcPr>
          <w:p w:rsidRPr="00DE7435" w:rsidR="006D24D1" w:rsidP="00C0068A" w:rsidRDefault="006D24D1">
            <w:pPr>
              <w:pStyle w:val="TableParagraph"/>
              <w:spacing w:line="252" w:lineRule="auto"/>
              <w:ind w:left="108" w:right="144"/>
              <w:rPr>
                <w:rFonts w:ascii="Arial" w:hAnsi="Arial" w:cs="Arial"/>
                <w:sz w:val="16"/>
                <w:szCs w:val="16"/>
              </w:rPr>
            </w:pPr>
            <w:r w:rsidRPr="00DE7435">
              <w:rPr>
                <w:rFonts w:ascii="Arial" w:hAnsi="Arial" w:cs="Arial"/>
                <w:spacing w:val="-2"/>
                <w:sz w:val="16"/>
                <w:szCs w:val="16"/>
              </w:rPr>
              <w:t xml:space="preserve">Slavonska </w:t>
            </w:r>
            <w:r w:rsidRPr="00DE7435">
              <w:rPr>
                <w:rFonts w:ascii="Arial" w:hAnsi="Arial" w:cs="Arial"/>
                <w:sz w:val="16"/>
                <w:szCs w:val="16"/>
              </w:rPr>
              <w:t>avenija</w:t>
            </w:r>
            <w:r w:rsidRPr="00DE7435">
              <w:rPr>
                <w:rFonts w:ascii="Arial" w:hAnsi="Arial" w:cs="Arial"/>
                <w:spacing w:val="-14"/>
                <w:sz w:val="16"/>
                <w:szCs w:val="16"/>
              </w:rPr>
              <w:t xml:space="preserve"> </w:t>
            </w:r>
            <w:r w:rsidRPr="00DE7435">
              <w:rPr>
                <w:rFonts w:ascii="Arial" w:hAnsi="Arial" w:cs="Arial"/>
                <w:sz w:val="16"/>
                <w:szCs w:val="16"/>
              </w:rPr>
              <w:t>6,</w:t>
            </w:r>
            <w:r w:rsidRPr="00DE7435">
              <w:rPr>
                <w:rFonts w:ascii="Arial" w:hAnsi="Arial" w:cs="Arial"/>
                <w:spacing w:val="-14"/>
                <w:sz w:val="16"/>
                <w:szCs w:val="16"/>
              </w:rPr>
              <w:t xml:space="preserve"> </w:t>
            </w:r>
            <w:r w:rsidRPr="00DE7435">
              <w:rPr>
                <w:rFonts w:ascii="Arial" w:hAnsi="Arial" w:cs="Arial"/>
                <w:sz w:val="16"/>
                <w:szCs w:val="16"/>
              </w:rPr>
              <w:t>Zg</w:t>
            </w:r>
          </w:p>
        </w:tc>
        <w:tc>
          <w:tcPr>
            <w:tcW w:w="567" w:type="pct"/>
          </w:tcPr>
          <w:p w:rsidRPr="00DE7435" w:rsidR="006D24D1" w:rsidP="00C0068A"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55.820,17</w:t>
            </w:r>
          </w:p>
        </w:tc>
        <w:tc>
          <w:tcPr>
            <w:tcW w:w="659" w:type="pct"/>
          </w:tcPr>
          <w:p w:rsidRPr="00DE7435"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 xml:space="preserve">Zadužnica, </w:t>
            </w:r>
            <w:r w:rsidRPr="00DE7435">
              <w:rPr>
                <w:rFonts w:ascii="Arial" w:hAnsi="Arial" w:cs="Arial"/>
                <w:sz w:val="16"/>
                <w:szCs w:val="16"/>
              </w:rPr>
              <w:t xml:space="preserve">Izvod iz </w:t>
            </w:r>
            <w:r w:rsidRPr="00DE7435">
              <w:rPr>
                <w:rFonts w:ascii="Arial" w:hAnsi="Arial" w:cs="Arial"/>
                <w:spacing w:val="-2"/>
                <w:sz w:val="16"/>
                <w:szCs w:val="16"/>
              </w:rPr>
              <w:t>poslovnih knjiga</w:t>
            </w:r>
          </w:p>
        </w:tc>
        <w:tc>
          <w:tcPr>
            <w:tcW w:w="496" w:type="pct"/>
          </w:tcPr>
          <w:p w:rsidRPr="00DE7435"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55.820,17</w:t>
            </w:r>
          </w:p>
        </w:tc>
        <w:tc>
          <w:tcPr>
            <w:tcW w:w="650" w:type="pct"/>
          </w:tcPr>
          <w:p w:rsidRPr="00DE7435" w:rsidR="006D24D1" w:rsidP="00C0068A" w:rsidRDefault="006D24D1">
            <w:pPr>
              <w:pStyle w:val="TableParagraph"/>
              <w:spacing w:line="254" w:lineRule="auto"/>
              <w:ind w:left="109" w:right="181"/>
              <w:rPr>
                <w:rFonts w:ascii="Arial" w:hAnsi="Arial" w:cs="Arial"/>
                <w:sz w:val="16"/>
                <w:szCs w:val="16"/>
              </w:rPr>
            </w:pPr>
            <w:r w:rsidRPr="00DE7435">
              <w:rPr>
                <w:rFonts w:ascii="Arial" w:hAnsi="Arial" w:cs="Arial"/>
                <w:spacing w:val="-2"/>
                <w:sz w:val="16"/>
                <w:szCs w:val="16"/>
              </w:rPr>
              <w:t xml:space="preserve">Zadužnic </w:t>
            </w:r>
            <w:r w:rsidRPr="00DE7435">
              <w:rPr>
                <w:rFonts w:ascii="Arial" w:hAnsi="Arial" w:cs="Arial"/>
                <w:sz w:val="16"/>
                <w:szCs w:val="16"/>
              </w:rPr>
              <w:t>a, Izvod</w:t>
            </w:r>
            <w:r w:rsidRPr="00DE7435">
              <w:rPr>
                <w:rFonts w:ascii="Arial" w:hAnsi="Arial" w:cs="Arial"/>
                <w:spacing w:val="80"/>
                <w:sz w:val="16"/>
                <w:szCs w:val="16"/>
              </w:rPr>
              <w:t xml:space="preserve"> </w:t>
            </w:r>
            <w:r w:rsidRPr="00DE7435">
              <w:rPr>
                <w:rFonts w:ascii="Arial" w:hAnsi="Arial" w:cs="Arial"/>
                <w:spacing w:val="-6"/>
                <w:sz w:val="16"/>
                <w:szCs w:val="16"/>
              </w:rPr>
              <w:t xml:space="preserve">iz </w:t>
            </w:r>
            <w:r w:rsidRPr="00DE7435">
              <w:rPr>
                <w:rFonts w:ascii="Arial" w:hAnsi="Arial" w:cs="Arial"/>
                <w:spacing w:val="-2"/>
                <w:sz w:val="16"/>
                <w:szCs w:val="16"/>
              </w:rPr>
              <w:t>poslovnih knjiga</w:t>
            </w:r>
          </w:p>
        </w:tc>
        <w:tc>
          <w:tcPr>
            <w:tcW w:w="371" w:type="pct"/>
          </w:tcPr>
          <w:p w:rsidRPr="00DE7435" w:rsidR="006D24D1" w:rsidP="00C0068A" w:rsidRDefault="006D24D1">
            <w:pPr>
              <w:pStyle w:val="TableParagraph"/>
              <w:rPr>
                <w:rFonts w:ascii="Arial" w:hAnsi="Arial" w:cs="Arial"/>
                <w:spacing w:val="-5"/>
                <w:sz w:val="16"/>
                <w:szCs w:val="16"/>
              </w:rPr>
            </w:pPr>
          </w:p>
        </w:tc>
      </w:tr>
      <w:tr w:rsidRPr="0081628A" w:rsidR="006D24D1" w:rsidTr="005D3C66">
        <w:trPr>
          <w:trHeight w:val="702"/>
        </w:trPr>
        <w:tc>
          <w:tcPr>
            <w:tcW w:w="272" w:type="pct"/>
          </w:tcPr>
          <w:p w:rsidRPr="00DE7435" w:rsidR="006D24D1" w:rsidP="00C0068A"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11.</w:t>
            </w:r>
          </w:p>
        </w:tc>
        <w:tc>
          <w:tcPr>
            <w:tcW w:w="699" w:type="pct"/>
          </w:tcPr>
          <w:p w:rsidRPr="00DE7435" w:rsidR="006D24D1" w:rsidP="00C0068A" w:rsidRDefault="006D24D1">
            <w:pPr>
              <w:pStyle w:val="TableParagraph"/>
              <w:spacing w:line="252" w:lineRule="auto"/>
              <w:ind w:left="107" w:right="170"/>
              <w:rPr>
                <w:rFonts w:ascii="Arial" w:hAnsi="Arial" w:cs="Arial"/>
                <w:sz w:val="16"/>
                <w:szCs w:val="16"/>
              </w:rPr>
            </w:pPr>
            <w:r w:rsidRPr="00DE7435">
              <w:rPr>
                <w:rFonts w:ascii="Arial" w:hAnsi="Arial" w:cs="Arial"/>
                <w:sz w:val="16"/>
                <w:szCs w:val="16"/>
              </w:rPr>
              <w:t>Atrium</w:t>
            </w:r>
            <w:r w:rsidRPr="00DE7435">
              <w:rPr>
                <w:rFonts w:ascii="Arial" w:hAnsi="Arial" w:cs="Arial"/>
                <w:spacing w:val="-2"/>
                <w:sz w:val="16"/>
                <w:szCs w:val="16"/>
              </w:rPr>
              <w:t xml:space="preserve"> d.o.o.</w:t>
            </w:r>
          </w:p>
        </w:tc>
        <w:tc>
          <w:tcPr>
            <w:tcW w:w="570" w:type="pct"/>
          </w:tcPr>
          <w:p w:rsidRPr="00DE7435" w:rsidR="006D24D1" w:rsidP="00C0068A"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36490180472</w:t>
            </w:r>
          </w:p>
        </w:tc>
        <w:tc>
          <w:tcPr>
            <w:tcW w:w="717" w:type="pct"/>
          </w:tcPr>
          <w:p w:rsidRPr="00DE7435" w:rsidR="006D24D1" w:rsidP="00C0068A" w:rsidRDefault="006D24D1">
            <w:pPr>
              <w:pStyle w:val="TableParagraph"/>
              <w:spacing w:line="252" w:lineRule="auto"/>
              <w:ind w:left="108" w:right="144"/>
              <w:rPr>
                <w:rFonts w:ascii="Arial" w:hAnsi="Arial" w:cs="Arial"/>
                <w:sz w:val="16"/>
                <w:szCs w:val="16"/>
              </w:rPr>
            </w:pPr>
            <w:r w:rsidRPr="00DE7435">
              <w:rPr>
                <w:rFonts w:ascii="Arial" w:hAnsi="Arial" w:cs="Arial"/>
                <w:spacing w:val="-2"/>
                <w:sz w:val="16"/>
                <w:szCs w:val="16"/>
              </w:rPr>
              <w:t xml:space="preserve">Stjepana </w:t>
            </w:r>
            <w:r w:rsidRPr="00DE7435">
              <w:rPr>
                <w:rFonts w:ascii="Arial" w:hAnsi="Arial" w:cs="Arial"/>
                <w:sz w:val="16"/>
                <w:szCs w:val="16"/>
              </w:rPr>
              <w:t>Seljana</w:t>
            </w:r>
            <w:r w:rsidRPr="00DE7435">
              <w:rPr>
                <w:rFonts w:ascii="Arial" w:hAnsi="Arial" w:cs="Arial"/>
                <w:spacing w:val="-14"/>
                <w:sz w:val="16"/>
                <w:szCs w:val="16"/>
              </w:rPr>
              <w:t xml:space="preserve"> </w:t>
            </w:r>
            <w:r w:rsidRPr="00DE7435">
              <w:rPr>
                <w:rFonts w:ascii="Arial" w:hAnsi="Arial" w:cs="Arial"/>
                <w:sz w:val="16"/>
                <w:szCs w:val="16"/>
              </w:rPr>
              <w:t xml:space="preserve">30, </w:t>
            </w:r>
            <w:r w:rsidRPr="00DE7435">
              <w:rPr>
                <w:rFonts w:ascii="Arial" w:hAnsi="Arial" w:cs="Arial"/>
                <w:spacing w:val="-2"/>
                <w:sz w:val="16"/>
                <w:szCs w:val="16"/>
              </w:rPr>
              <w:t>Karlovac</w:t>
            </w:r>
          </w:p>
        </w:tc>
        <w:tc>
          <w:tcPr>
            <w:tcW w:w="567" w:type="pct"/>
          </w:tcPr>
          <w:p w:rsidRPr="00DE7435" w:rsidR="006D24D1" w:rsidP="00C0068A"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29.199,02</w:t>
            </w:r>
          </w:p>
        </w:tc>
        <w:tc>
          <w:tcPr>
            <w:tcW w:w="659" w:type="pct"/>
          </w:tcPr>
          <w:p w:rsidRPr="00DE7435" w:rsidR="006D24D1" w:rsidP="00C0068A" w:rsidRDefault="006D24D1">
            <w:pPr>
              <w:pStyle w:val="TableParagraph"/>
              <w:spacing w:line="292" w:lineRule="exact"/>
              <w:ind w:left="109"/>
              <w:rPr>
                <w:rFonts w:ascii="Arial" w:hAnsi="Arial" w:cs="Arial"/>
                <w:sz w:val="16"/>
                <w:szCs w:val="16"/>
              </w:rPr>
            </w:pPr>
            <w:r w:rsidRPr="00DE7435">
              <w:rPr>
                <w:rFonts w:ascii="Arial" w:hAnsi="Arial" w:cs="Arial"/>
                <w:spacing w:val="-2"/>
                <w:sz w:val="16"/>
                <w:szCs w:val="16"/>
              </w:rPr>
              <w:t xml:space="preserve">Kartica </w:t>
            </w:r>
            <w:r w:rsidRPr="00DE7435">
              <w:rPr>
                <w:rFonts w:ascii="Arial" w:hAnsi="Arial" w:cs="Arial"/>
                <w:sz w:val="16"/>
                <w:szCs w:val="16"/>
              </w:rPr>
              <w:t>glavne</w:t>
            </w:r>
            <w:r w:rsidRPr="00DE7435">
              <w:rPr>
                <w:rFonts w:ascii="Arial" w:hAnsi="Arial" w:cs="Arial"/>
                <w:spacing w:val="-14"/>
                <w:sz w:val="16"/>
                <w:szCs w:val="16"/>
              </w:rPr>
              <w:t xml:space="preserve"> </w:t>
            </w:r>
            <w:r w:rsidRPr="00DE7435">
              <w:rPr>
                <w:rFonts w:ascii="Arial" w:hAnsi="Arial" w:cs="Arial"/>
                <w:sz w:val="16"/>
                <w:szCs w:val="16"/>
              </w:rPr>
              <w:t>knjige</w:t>
            </w:r>
          </w:p>
        </w:tc>
        <w:tc>
          <w:tcPr>
            <w:tcW w:w="496" w:type="pct"/>
          </w:tcPr>
          <w:p w:rsidRPr="00DE7435"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29.199,02</w:t>
            </w:r>
          </w:p>
        </w:tc>
        <w:tc>
          <w:tcPr>
            <w:tcW w:w="650" w:type="pct"/>
          </w:tcPr>
          <w:p w:rsidRPr="00DE7435" w:rsidR="006D24D1" w:rsidP="00C0068A" w:rsidRDefault="006D24D1">
            <w:pPr>
              <w:pStyle w:val="TableParagraph"/>
              <w:spacing w:line="254" w:lineRule="auto"/>
              <w:ind w:left="109" w:right="181"/>
              <w:rPr>
                <w:rFonts w:ascii="Arial" w:hAnsi="Arial" w:cs="Arial"/>
                <w:spacing w:val="-2"/>
                <w:sz w:val="16"/>
                <w:szCs w:val="16"/>
              </w:rPr>
            </w:pPr>
            <w:r w:rsidRPr="00DE7435">
              <w:rPr>
                <w:rFonts w:ascii="Arial" w:hAnsi="Arial" w:cs="Arial"/>
                <w:spacing w:val="-2"/>
                <w:sz w:val="16"/>
                <w:szCs w:val="16"/>
              </w:rPr>
              <w:t>Kartica glavne knjige</w:t>
            </w:r>
          </w:p>
        </w:tc>
        <w:tc>
          <w:tcPr>
            <w:tcW w:w="371" w:type="pct"/>
          </w:tcPr>
          <w:p w:rsidRPr="00DE7435" w:rsidR="006D24D1" w:rsidP="00C0068A" w:rsidRDefault="006D24D1">
            <w:pPr>
              <w:pStyle w:val="TableParagraph"/>
              <w:rPr>
                <w:rFonts w:ascii="Arial" w:hAnsi="Arial" w:cs="Arial"/>
                <w:spacing w:val="-5"/>
                <w:sz w:val="16"/>
                <w:szCs w:val="16"/>
              </w:rPr>
            </w:pPr>
          </w:p>
        </w:tc>
      </w:tr>
      <w:tr w:rsidRPr="0081628A" w:rsidR="006D24D1" w:rsidTr="005D3C66">
        <w:trPr>
          <w:trHeight w:val="1389"/>
        </w:trPr>
        <w:tc>
          <w:tcPr>
            <w:tcW w:w="272" w:type="pct"/>
          </w:tcPr>
          <w:p w:rsidRPr="00DE7435" w:rsidR="006D24D1" w:rsidP="00C0068A"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12.</w:t>
            </w:r>
          </w:p>
        </w:tc>
        <w:tc>
          <w:tcPr>
            <w:tcW w:w="699" w:type="pct"/>
          </w:tcPr>
          <w:p w:rsidRPr="00DE7435" w:rsidR="006D24D1" w:rsidP="00C0068A" w:rsidRDefault="006D24D1">
            <w:pPr>
              <w:pStyle w:val="TableParagraph"/>
              <w:spacing w:line="252" w:lineRule="auto"/>
              <w:ind w:left="107" w:right="170"/>
              <w:rPr>
                <w:rFonts w:ascii="Arial" w:hAnsi="Arial" w:cs="Arial"/>
                <w:sz w:val="16"/>
                <w:szCs w:val="16"/>
              </w:rPr>
            </w:pPr>
            <w:r w:rsidRPr="00DE7435">
              <w:rPr>
                <w:rFonts w:ascii="Arial" w:hAnsi="Arial" w:cs="Arial"/>
                <w:sz w:val="16"/>
                <w:szCs w:val="16"/>
              </w:rPr>
              <w:t>Kedo</w:t>
            </w:r>
            <w:r w:rsidRPr="00DE7435">
              <w:rPr>
                <w:rFonts w:ascii="Arial" w:hAnsi="Arial" w:cs="Arial"/>
                <w:spacing w:val="-2"/>
                <w:sz w:val="16"/>
                <w:szCs w:val="16"/>
              </w:rPr>
              <w:t xml:space="preserve"> d.o.o.</w:t>
            </w:r>
          </w:p>
        </w:tc>
        <w:tc>
          <w:tcPr>
            <w:tcW w:w="570" w:type="pct"/>
          </w:tcPr>
          <w:p w:rsidRPr="00DE7435" w:rsidR="006D24D1" w:rsidP="00C0068A"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31707617036</w:t>
            </w:r>
          </w:p>
        </w:tc>
        <w:tc>
          <w:tcPr>
            <w:tcW w:w="717" w:type="pct"/>
          </w:tcPr>
          <w:p w:rsidRPr="00DE7435" w:rsidR="006D24D1" w:rsidP="00C0068A" w:rsidRDefault="006D24D1">
            <w:pPr>
              <w:pStyle w:val="TableParagraph"/>
              <w:spacing w:line="252" w:lineRule="auto"/>
              <w:ind w:left="108" w:right="144"/>
              <w:rPr>
                <w:rFonts w:ascii="Arial" w:hAnsi="Arial" w:cs="Arial"/>
                <w:spacing w:val="-2"/>
                <w:sz w:val="16"/>
                <w:szCs w:val="16"/>
              </w:rPr>
            </w:pPr>
            <w:r w:rsidRPr="00DE7435">
              <w:rPr>
                <w:rFonts w:ascii="Arial" w:hAnsi="Arial" w:cs="Arial"/>
                <w:spacing w:val="-2"/>
                <w:sz w:val="16"/>
                <w:szCs w:val="16"/>
              </w:rPr>
              <w:t xml:space="preserve">Zagrebačka </w:t>
            </w:r>
            <w:r w:rsidRPr="00DE7435">
              <w:rPr>
                <w:rFonts w:ascii="Arial" w:hAnsi="Arial" w:cs="Arial"/>
                <w:sz w:val="16"/>
                <w:szCs w:val="16"/>
              </w:rPr>
              <w:t>cesta</w:t>
            </w:r>
            <w:r w:rsidRPr="00DE7435">
              <w:rPr>
                <w:rFonts w:ascii="Arial" w:hAnsi="Arial" w:cs="Arial"/>
                <w:spacing w:val="-14"/>
                <w:sz w:val="16"/>
                <w:szCs w:val="16"/>
              </w:rPr>
              <w:t xml:space="preserve"> </w:t>
            </w:r>
            <w:r w:rsidRPr="00DE7435">
              <w:rPr>
                <w:rFonts w:ascii="Arial" w:hAnsi="Arial" w:cs="Arial"/>
                <w:sz w:val="16"/>
                <w:szCs w:val="16"/>
              </w:rPr>
              <w:t>134,</w:t>
            </w:r>
            <w:r w:rsidRPr="00DE7435">
              <w:rPr>
                <w:rFonts w:ascii="Arial" w:hAnsi="Arial" w:cs="Arial"/>
                <w:spacing w:val="-14"/>
                <w:sz w:val="16"/>
                <w:szCs w:val="16"/>
              </w:rPr>
              <w:t xml:space="preserve"> </w:t>
            </w:r>
            <w:r w:rsidRPr="00DE7435">
              <w:rPr>
                <w:rFonts w:ascii="Arial" w:hAnsi="Arial" w:cs="Arial"/>
                <w:sz w:val="16"/>
                <w:szCs w:val="16"/>
              </w:rPr>
              <w:t>Zg</w:t>
            </w:r>
          </w:p>
        </w:tc>
        <w:tc>
          <w:tcPr>
            <w:tcW w:w="567" w:type="pct"/>
          </w:tcPr>
          <w:p w:rsidRPr="00DE7435" w:rsidR="006D24D1" w:rsidP="00C0068A"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68.493,82</w:t>
            </w:r>
          </w:p>
        </w:tc>
        <w:tc>
          <w:tcPr>
            <w:tcW w:w="659" w:type="pct"/>
          </w:tcPr>
          <w:p w:rsidRPr="00DE7435" w:rsidR="006D24D1" w:rsidP="00C0068A" w:rsidRDefault="006D24D1">
            <w:pPr>
              <w:pStyle w:val="TableParagraph"/>
              <w:spacing w:line="292" w:lineRule="exact"/>
              <w:ind w:left="109"/>
              <w:rPr>
                <w:rFonts w:ascii="Arial" w:hAnsi="Arial" w:cs="Arial"/>
                <w:sz w:val="16"/>
                <w:szCs w:val="16"/>
              </w:rPr>
            </w:pPr>
            <w:r w:rsidRPr="00DE7435">
              <w:rPr>
                <w:rFonts w:ascii="Arial" w:hAnsi="Arial" w:cs="Arial"/>
                <w:sz w:val="16"/>
                <w:szCs w:val="16"/>
              </w:rPr>
              <w:t>Zadužnice</w:t>
            </w:r>
            <w:r w:rsidRPr="00DE7435">
              <w:rPr>
                <w:rFonts w:ascii="Arial" w:hAnsi="Arial" w:cs="Arial"/>
                <w:spacing w:val="-6"/>
                <w:sz w:val="16"/>
                <w:szCs w:val="16"/>
              </w:rPr>
              <w:t xml:space="preserve"> </w:t>
            </w:r>
            <w:r w:rsidRPr="00DE7435">
              <w:rPr>
                <w:rFonts w:ascii="Arial" w:hAnsi="Arial" w:cs="Arial"/>
                <w:spacing w:val="-5"/>
                <w:sz w:val="16"/>
                <w:szCs w:val="16"/>
              </w:rPr>
              <w:t>br.</w:t>
            </w:r>
          </w:p>
          <w:p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pacing w:val="-4"/>
                <w:sz w:val="16"/>
                <w:szCs w:val="16"/>
              </w:rPr>
              <w:t xml:space="preserve">OV- </w:t>
            </w:r>
            <w:r w:rsidRPr="00DE7435">
              <w:rPr>
                <w:rFonts w:ascii="Arial" w:hAnsi="Arial" w:cs="Arial"/>
                <w:spacing w:val="-2"/>
                <w:sz w:val="16"/>
                <w:szCs w:val="16"/>
              </w:rPr>
              <w:t>1517/2019,O</w:t>
            </w:r>
          </w:p>
          <w:p w:rsidRPr="00DE7435" w:rsidR="006D24D1" w:rsidP="00F87D13" w:rsidRDefault="006D24D1">
            <w:pPr>
              <w:pStyle w:val="TableParagraph"/>
              <w:spacing w:before="1" w:line="252" w:lineRule="auto"/>
              <w:ind w:left="109" w:right="122"/>
              <w:rPr>
                <w:rFonts w:ascii="Arial" w:hAnsi="Arial" w:cs="Arial"/>
                <w:sz w:val="16"/>
                <w:szCs w:val="16"/>
              </w:rPr>
            </w:pPr>
            <w:r w:rsidRPr="00DE7435">
              <w:rPr>
                <w:rFonts w:ascii="Arial" w:hAnsi="Arial" w:cs="Arial"/>
                <w:spacing w:val="-2"/>
                <w:sz w:val="16"/>
                <w:szCs w:val="16"/>
              </w:rPr>
              <w:t xml:space="preserve">V-1518/2019, </w:t>
            </w:r>
            <w:r w:rsidRPr="00DE7435">
              <w:rPr>
                <w:rFonts w:ascii="Arial" w:hAnsi="Arial" w:cs="Arial"/>
                <w:spacing w:val="-4"/>
                <w:sz w:val="16"/>
                <w:szCs w:val="16"/>
              </w:rPr>
              <w:t xml:space="preserve">OV- </w:t>
            </w:r>
            <w:r w:rsidRPr="00DE7435">
              <w:rPr>
                <w:rFonts w:ascii="Arial" w:hAnsi="Arial" w:cs="Arial"/>
                <w:spacing w:val="-2"/>
                <w:sz w:val="16"/>
                <w:szCs w:val="16"/>
              </w:rPr>
              <w:t xml:space="preserve">13315/2017, </w:t>
            </w:r>
            <w:r w:rsidRPr="00DE7435">
              <w:rPr>
                <w:rFonts w:ascii="Arial" w:hAnsi="Arial" w:cs="Arial"/>
                <w:spacing w:val="-4"/>
                <w:sz w:val="16"/>
                <w:szCs w:val="16"/>
              </w:rPr>
              <w:t xml:space="preserve">OV- </w:t>
            </w:r>
            <w:r w:rsidRPr="00DE7435">
              <w:rPr>
                <w:rFonts w:ascii="Arial" w:hAnsi="Arial" w:cs="Arial"/>
                <w:spacing w:val="-2"/>
                <w:sz w:val="16"/>
                <w:szCs w:val="16"/>
              </w:rPr>
              <w:t>13316/2017,</w:t>
            </w:r>
          </w:p>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poslovnih knjiga</w:t>
            </w:r>
          </w:p>
        </w:tc>
        <w:tc>
          <w:tcPr>
            <w:tcW w:w="496" w:type="pct"/>
          </w:tcPr>
          <w:p w:rsidRPr="00DE7435" w:rsidR="006D24D1" w:rsidP="00C0068A"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68.493,82</w:t>
            </w:r>
          </w:p>
        </w:tc>
        <w:tc>
          <w:tcPr>
            <w:tcW w:w="650" w:type="pct"/>
          </w:tcPr>
          <w:p w:rsidRPr="00DE7435" w:rsidR="006D24D1" w:rsidP="00C0068A" w:rsidRDefault="006D24D1">
            <w:pPr>
              <w:pStyle w:val="TableParagraph"/>
              <w:spacing w:line="292" w:lineRule="exact"/>
              <w:ind w:left="109"/>
              <w:rPr>
                <w:rFonts w:ascii="Arial" w:hAnsi="Arial" w:cs="Arial"/>
                <w:sz w:val="16"/>
                <w:szCs w:val="16"/>
              </w:rPr>
            </w:pPr>
            <w:r w:rsidRPr="00DE7435">
              <w:rPr>
                <w:rFonts w:ascii="Arial" w:hAnsi="Arial" w:cs="Arial"/>
                <w:spacing w:val="-2"/>
                <w:sz w:val="16"/>
                <w:szCs w:val="16"/>
              </w:rPr>
              <w:t>Zadužnic</w:t>
            </w:r>
          </w:p>
          <w:p w:rsidRPr="00DE7435" w:rsidR="006D24D1" w:rsidP="00F87D13" w:rsidRDefault="006D24D1">
            <w:pPr>
              <w:pStyle w:val="TableParagraph"/>
              <w:spacing w:before="1"/>
              <w:ind w:left="109"/>
              <w:rPr>
                <w:rFonts w:ascii="Arial" w:hAnsi="Arial" w:cs="Arial"/>
                <w:sz w:val="16"/>
                <w:szCs w:val="16"/>
              </w:rPr>
            </w:pPr>
            <w:r w:rsidRPr="00DE7435">
              <w:rPr>
                <w:rFonts w:ascii="Arial" w:hAnsi="Arial" w:cs="Arial"/>
                <w:sz w:val="16"/>
                <w:szCs w:val="16"/>
              </w:rPr>
              <w:t xml:space="preserve">e br. OV- </w:t>
            </w:r>
            <w:r w:rsidRPr="00DE7435">
              <w:rPr>
                <w:rFonts w:ascii="Arial" w:hAnsi="Arial" w:cs="Arial"/>
                <w:spacing w:val="-2"/>
                <w:sz w:val="16"/>
                <w:szCs w:val="16"/>
              </w:rPr>
              <w:t>1517/2019,OV-</w:t>
            </w:r>
          </w:p>
          <w:p w:rsidRPr="00DE7435" w:rsidR="006D24D1" w:rsidP="00F87D13" w:rsidRDefault="006D24D1">
            <w:pPr>
              <w:pStyle w:val="TableParagraph"/>
              <w:spacing w:before="15"/>
              <w:ind w:left="109"/>
              <w:rPr>
                <w:rFonts w:ascii="Arial" w:hAnsi="Arial" w:cs="Arial"/>
                <w:sz w:val="16"/>
                <w:szCs w:val="16"/>
              </w:rPr>
            </w:pPr>
            <w:r w:rsidRPr="00DE7435">
              <w:rPr>
                <w:rFonts w:ascii="Arial" w:hAnsi="Arial" w:cs="Arial"/>
                <w:spacing w:val="-2"/>
                <w:sz w:val="16"/>
                <w:szCs w:val="16"/>
              </w:rPr>
              <w:t>1518/201</w:t>
            </w:r>
          </w:p>
          <w:p w:rsidRPr="00DE7435" w:rsidR="006D24D1" w:rsidP="00F87D13" w:rsidRDefault="006D24D1">
            <w:pPr>
              <w:pStyle w:val="TableParagraph"/>
              <w:spacing w:before="14"/>
              <w:ind w:left="109"/>
              <w:rPr>
                <w:rFonts w:ascii="Arial" w:hAnsi="Arial" w:cs="Arial"/>
                <w:sz w:val="16"/>
                <w:szCs w:val="16"/>
              </w:rPr>
            </w:pPr>
            <w:r w:rsidRPr="00DE7435">
              <w:rPr>
                <w:rFonts w:ascii="Arial" w:hAnsi="Arial" w:cs="Arial"/>
                <w:sz w:val="16"/>
                <w:szCs w:val="16"/>
              </w:rPr>
              <w:t>9,</w:t>
            </w:r>
            <w:r w:rsidRPr="00DE7435">
              <w:rPr>
                <w:rFonts w:ascii="Arial" w:hAnsi="Arial" w:cs="Arial"/>
                <w:spacing w:val="1"/>
                <w:sz w:val="16"/>
                <w:szCs w:val="16"/>
              </w:rPr>
              <w:t xml:space="preserve"> </w:t>
            </w:r>
            <w:r w:rsidRPr="00DE7435">
              <w:rPr>
                <w:rFonts w:ascii="Arial" w:hAnsi="Arial" w:cs="Arial"/>
                <w:spacing w:val="-5"/>
                <w:sz w:val="16"/>
                <w:szCs w:val="16"/>
              </w:rPr>
              <w:t>OV-</w:t>
            </w:r>
          </w:p>
          <w:p w:rsidRPr="00DE7435" w:rsidR="006D24D1" w:rsidP="00F87D13" w:rsidRDefault="006D24D1">
            <w:pPr>
              <w:pStyle w:val="TableParagraph"/>
              <w:spacing w:before="14"/>
              <w:ind w:left="109"/>
              <w:rPr>
                <w:rFonts w:ascii="Arial" w:hAnsi="Arial" w:cs="Arial"/>
                <w:sz w:val="16"/>
                <w:szCs w:val="16"/>
              </w:rPr>
            </w:pPr>
            <w:r w:rsidRPr="00DE7435">
              <w:rPr>
                <w:rFonts w:ascii="Arial" w:hAnsi="Arial" w:cs="Arial"/>
                <w:spacing w:val="-2"/>
                <w:sz w:val="16"/>
                <w:szCs w:val="16"/>
              </w:rPr>
              <w:t>13315/20</w:t>
            </w:r>
          </w:p>
          <w:p w:rsidRPr="00DE7435" w:rsidR="006D24D1" w:rsidP="00F87D13" w:rsidRDefault="006D24D1">
            <w:pPr>
              <w:pStyle w:val="TableParagraph"/>
              <w:spacing w:before="14"/>
              <w:ind w:left="109"/>
              <w:rPr>
                <w:rFonts w:ascii="Arial" w:hAnsi="Arial" w:cs="Arial"/>
                <w:sz w:val="16"/>
                <w:szCs w:val="16"/>
              </w:rPr>
            </w:pPr>
            <w:r w:rsidRPr="00DE7435">
              <w:rPr>
                <w:rFonts w:ascii="Arial" w:hAnsi="Arial" w:cs="Arial"/>
                <w:sz w:val="16"/>
                <w:szCs w:val="16"/>
              </w:rPr>
              <w:t>17,</w:t>
            </w:r>
            <w:r w:rsidRPr="00DE7435">
              <w:rPr>
                <w:rFonts w:ascii="Arial" w:hAnsi="Arial" w:cs="Arial"/>
                <w:spacing w:val="1"/>
                <w:sz w:val="16"/>
                <w:szCs w:val="16"/>
              </w:rPr>
              <w:t xml:space="preserve"> </w:t>
            </w:r>
            <w:r w:rsidRPr="00DE7435">
              <w:rPr>
                <w:rFonts w:ascii="Arial" w:hAnsi="Arial" w:cs="Arial"/>
                <w:spacing w:val="-5"/>
                <w:sz w:val="16"/>
                <w:szCs w:val="16"/>
              </w:rPr>
              <w:t>OV-</w:t>
            </w:r>
          </w:p>
          <w:p w:rsidRPr="00DE7435" w:rsidR="006D24D1" w:rsidP="00F87D13" w:rsidRDefault="006D24D1">
            <w:pPr>
              <w:pStyle w:val="TableParagraph"/>
              <w:spacing w:before="15"/>
              <w:ind w:left="109"/>
              <w:rPr>
                <w:rFonts w:ascii="Arial" w:hAnsi="Arial" w:cs="Arial"/>
                <w:sz w:val="16"/>
                <w:szCs w:val="16"/>
              </w:rPr>
            </w:pPr>
            <w:r w:rsidRPr="00DE7435">
              <w:rPr>
                <w:rFonts w:ascii="Arial" w:hAnsi="Arial" w:cs="Arial"/>
                <w:spacing w:val="-2"/>
                <w:sz w:val="16"/>
                <w:szCs w:val="16"/>
              </w:rPr>
              <w:t>13316/20</w:t>
            </w:r>
          </w:p>
          <w:p w:rsidRPr="00DE7435" w:rsidR="006D24D1" w:rsidP="00F87D13" w:rsidRDefault="006D24D1">
            <w:pPr>
              <w:pStyle w:val="TableParagraph"/>
              <w:spacing w:line="254" w:lineRule="auto"/>
              <w:ind w:left="109" w:right="181"/>
              <w:rPr>
                <w:rFonts w:ascii="Arial" w:hAnsi="Arial" w:cs="Arial"/>
                <w:spacing w:val="-2"/>
                <w:sz w:val="16"/>
                <w:szCs w:val="16"/>
              </w:rPr>
            </w:pPr>
            <w:r w:rsidRPr="00DE7435">
              <w:rPr>
                <w:rFonts w:ascii="Arial" w:hAnsi="Arial" w:cs="Arial"/>
                <w:sz w:val="16"/>
                <w:szCs w:val="16"/>
              </w:rPr>
              <w:t xml:space="preserve">17, Izvod </w:t>
            </w:r>
            <w:r w:rsidRPr="00DE7435">
              <w:rPr>
                <w:rFonts w:ascii="Arial" w:hAnsi="Arial" w:cs="Arial"/>
                <w:spacing w:val="-6"/>
                <w:sz w:val="16"/>
                <w:szCs w:val="16"/>
              </w:rPr>
              <w:t xml:space="preserve">iz </w:t>
            </w:r>
            <w:r w:rsidRPr="00DE7435">
              <w:rPr>
                <w:rFonts w:ascii="Arial" w:hAnsi="Arial" w:cs="Arial"/>
                <w:spacing w:val="-2"/>
                <w:sz w:val="16"/>
                <w:szCs w:val="16"/>
              </w:rPr>
              <w:t>poslovnih knjiga</w:t>
            </w:r>
          </w:p>
        </w:tc>
        <w:tc>
          <w:tcPr>
            <w:tcW w:w="371" w:type="pct"/>
          </w:tcPr>
          <w:p w:rsidRPr="00DE7435" w:rsidR="006D24D1" w:rsidP="00C0068A" w:rsidRDefault="006D24D1">
            <w:pPr>
              <w:pStyle w:val="TableParagraph"/>
              <w:rPr>
                <w:rFonts w:ascii="Arial" w:hAnsi="Arial" w:cs="Arial"/>
                <w:spacing w:val="-5"/>
                <w:sz w:val="16"/>
                <w:szCs w:val="16"/>
              </w:rPr>
            </w:pPr>
            <w:r w:rsidRPr="00DE7435">
              <w:rPr>
                <w:rFonts w:ascii="Arial" w:hAnsi="Arial" w:cs="Arial"/>
                <w:spacing w:val="-5"/>
                <w:sz w:val="16"/>
                <w:szCs w:val="16"/>
              </w:rPr>
              <w:t>Da</w:t>
            </w:r>
          </w:p>
        </w:tc>
      </w:tr>
      <w:tr w:rsidRPr="0081628A" w:rsidR="006D24D1" w:rsidTr="005D3C66">
        <w:trPr>
          <w:trHeight w:val="950"/>
        </w:trPr>
        <w:tc>
          <w:tcPr>
            <w:tcW w:w="272" w:type="pct"/>
          </w:tcPr>
          <w:p w:rsidRPr="00DE7435" w:rsidR="006D24D1" w:rsidP="00F87D13"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13.</w:t>
            </w:r>
          </w:p>
        </w:tc>
        <w:tc>
          <w:tcPr>
            <w:tcW w:w="699" w:type="pct"/>
          </w:tcPr>
          <w:p w:rsidRPr="00DE7435" w:rsidR="006D24D1" w:rsidP="00F87D13" w:rsidRDefault="006D24D1">
            <w:pPr>
              <w:pStyle w:val="TableParagraph"/>
              <w:spacing w:line="292" w:lineRule="exact"/>
              <w:ind w:left="107"/>
              <w:rPr>
                <w:rFonts w:ascii="Arial" w:hAnsi="Arial" w:cs="Arial"/>
                <w:sz w:val="16"/>
                <w:szCs w:val="16"/>
              </w:rPr>
            </w:pPr>
            <w:r w:rsidRPr="00DE7435">
              <w:rPr>
                <w:rFonts w:ascii="Arial" w:hAnsi="Arial" w:cs="Arial"/>
                <w:spacing w:val="-2"/>
                <w:sz w:val="16"/>
                <w:szCs w:val="16"/>
              </w:rPr>
              <w:t>PLAVOTIĆ</w:t>
            </w:r>
          </w:p>
          <w:p w:rsidRPr="00DE7435" w:rsidR="006D24D1" w:rsidP="00F87D13" w:rsidRDefault="006D24D1">
            <w:pPr>
              <w:pStyle w:val="TableParagraph"/>
              <w:spacing w:line="252" w:lineRule="auto"/>
              <w:ind w:left="107" w:right="170"/>
              <w:rPr>
                <w:rFonts w:ascii="Arial" w:hAnsi="Arial" w:cs="Arial"/>
                <w:sz w:val="16"/>
                <w:szCs w:val="16"/>
              </w:rPr>
            </w:pPr>
            <w:r w:rsidRPr="00DE7435">
              <w:rPr>
                <w:rFonts w:ascii="Arial" w:hAnsi="Arial" w:cs="Arial"/>
                <w:spacing w:val="-2"/>
                <w:sz w:val="16"/>
                <w:szCs w:val="16"/>
              </w:rPr>
              <w:t>servis</w:t>
            </w:r>
          </w:p>
        </w:tc>
        <w:tc>
          <w:tcPr>
            <w:tcW w:w="570" w:type="pct"/>
          </w:tcPr>
          <w:p w:rsidRPr="00DE7435" w:rsidR="006D24D1" w:rsidP="00F87D13"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80255563290</w:t>
            </w:r>
          </w:p>
        </w:tc>
        <w:tc>
          <w:tcPr>
            <w:tcW w:w="717" w:type="pct"/>
          </w:tcPr>
          <w:p w:rsidRPr="00DE7435" w:rsidR="006D24D1" w:rsidP="00F87D13" w:rsidRDefault="006D24D1">
            <w:pPr>
              <w:pStyle w:val="TableParagraph"/>
              <w:spacing w:line="252" w:lineRule="auto"/>
              <w:ind w:left="108" w:right="144"/>
              <w:rPr>
                <w:rFonts w:ascii="Arial" w:hAnsi="Arial" w:cs="Arial"/>
                <w:spacing w:val="-2"/>
                <w:sz w:val="16"/>
                <w:szCs w:val="16"/>
              </w:rPr>
            </w:pPr>
            <w:r w:rsidRPr="00DE7435">
              <w:rPr>
                <w:rFonts w:ascii="Arial" w:hAnsi="Arial" w:cs="Arial"/>
                <w:sz w:val="16"/>
                <w:szCs w:val="16"/>
              </w:rPr>
              <w:t>Hermanova</w:t>
            </w:r>
            <w:r w:rsidRPr="00DE7435">
              <w:rPr>
                <w:rFonts w:ascii="Arial" w:hAnsi="Arial" w:cs="Arial"/>
                <w:spacing w:val="-14"/>
                <w:sz w:val="16"/>
                <w:szCs w:val="16"/>
              </w:rPr>
              <w:t xml:space="preserve"> </w:t>
            </w:r>
            <w:r w:rsidRPr="00DE7435">
              <w:rPr>
                <w:rFonts w:ascii="Arial" w:hAnsi="Arial" w:cs="Arial"/>
                <w:sz w:val="16"/>
                <w:szCs w:val="16"/>
              </w:rPr>
              <w:t>13 M, Zg</w:t>
            </w:r>
          </w:p>
        </w:tc>
        <w:tc>
          <w:tcPr>
            <w:tcW w:w="567" w:type="pct"/>
          </w:tcPr>
          <w:p w:rsidRPr="00DE7435" w:rsidR="006D24D1" w:rsidP="00F87D13"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12.321,10</w:t>
            </w:r>
          </w:p>
        </w:tc>
        <w:tc>
          <w:tcPr>
            <w:tcW w:w="659" w:type="pct"/>
          </w:tcPr>
          <w:p w:rsidRPr="00DE7435" w:rsidR="006D24D1" w:rsidP="00F87D13" w:rsidRDefault="006D24D1">
            <w:pPr>
              <w:pStyle w:val="TableParagraph"/>
              <w:spacing w:line="292" w:lineRule="exact"/>
              <w:ind w:left="109"/>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knjiga</w:t>
            </w:r>
            <w:r w:rsidRPr="00DE7435">
              <w:rPr>
                <w:rFonts w:ascii="Arial" w:hAnsi="Arial" w:cs="Arial"/>
                <w:spacing w:val="-14"/>
                <w:sz w:val="16"/>
                <w:szCs w:val="16"/>
              </w:rPr>
              <w:t xml:space="preserve"> </w:t>
            </w:r>
            <w:r w:rsidRPr="00DE7435">
              <w:rPr>
                <w:rFonts w:ascii="Arial" w:hAnsi="Arial" w:cs="Arial"/>
                <w:sz w:val="16"/>
                <w:szCs w:val="16"/>
              </w:rPr>
              <w:t>i</w:t>
            </w:r>
            <w:r w:rsidRPr="00DE7435">
              <w:rPr>
                <w:rFonts w:ascii="Arial" w:hAnsi="Arial" w:cs="Arial"/>
                <w:spacing w:val="-14"/>
                <w:sz w:val="16"/>
                <w:szCs w:val="16"/>
              </w:rPr>
              <w:t xml:space="preserve"> </w:t>
            </w:r>
            <w:r w:rsidRPr="00DE7435">
              <w:rPr>
                <w:rFonts w:ascii="Arial" w:hAnsi="Arial" w:cs="Arial"/>
                <w:sz w:val="16"/>
                <w:szCs w:val="16"/>
              </w:rPr>
              <w:t>računi</w:t>
            </w:r>
          </w:p>
        </w:tc>
        <w:tc>
          <w:tcPr>
            <w:tcW w:w="496" w:type="pct"/>
          </w:tcPr>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12.321,10</w:t>
            </w:r>
          </w:p>
        </w:tc>
        <w:tc>
          <w:tcPr>
            <w:tcW w:w="650" w:type="pct"/>
          </w:tcPr>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računi</w:t>
            </w:r>
          </w:p>
        </w:tc>
        <w:tc>
          <w:tcPr>
            <w:tcW w:w="371" w:type="pct"/>
          </w:tcPr>
          <w:p w:rsidRPr="00DE7435" w:rsidR="006D24D1" w:rsidP="00F87D13" w:rsidRDefault="006D24D1">
            <w:pPr>
              <w:pStyle w:val="TableParagraph"/>
              <w:rPr>
                <w:rFonts w:ascii="Arial" w:hAnsi="Arial" w:cs="Arial"/>
                <w:spacing w:val="-5"/>
                <w:sz w:val="16"/>
                <w:szCs w:val="16"/>
              </w:rPr>
            </w:pPr>
          </w:p>
        </w:tc>
      </w:tr>
      <w:tr w:rsidRPr="0081628A" w:rsidR="006D24D1" w:rsidTr="005D3C66">
        <w:trPr>
          <w:trHeight w:val="1261"/>
        </w:trPr>
        <w:tc>
          <w:tcPr>
            <w:tcW w:w="272" w:type="pct"/>
          </w:tcPr>
          <w:p w:rsidRPr="00DE7435" w:rsidR="006D24D1" w:rsidP="00F87D13"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14.</w:t>
            </w:r>
          </w:p>
        </w:tc>
        <w:tc>
          <w:tcPr>
            <w:tcW w:w="699" w:type="pct"/>
          </w:tcPr>
          <w:p w:rsidRPr="00DE7435" w:rsidR="006D24D1" w:rsidP="00F87D13" w:rsidRDefault="006D24D1">
            <w:pPr>
              <w:pStyle w:val="TableParagraph"/>
              <w:spacing w:line="292" w:lineRule="exact"/>
              <w:ind w:left="107"/>
              <w:rPr>
                <w:rFonts w:ascii="Arial" w:hAnsi="Arial" w:cs="Arial"/>
                <w:spacing w:val="-2"/>
                <w:sz w:val="16"/>
                <w:szCs w:val="16"/>
              </w:rPr>
            </w:pPr>
            <w:r w:rsidRPr="00DE7435">
              <w:rPr>
                <w:rFonts w:ascii="Arial" w:hAnsi="Arial" w:cs="Arial"/>
                <w:spacing w:val="-2"/>
                <w:sz w:val="16"/>
                <w:szCs w:val="16"/>
              </w:rPr>
              <w:t>Financijska agencija</w:t>
            </w:r>
          </w:p>
        </w:tc>
        <w:tc>
          <w:tcPr>
            <w:tcW w:w="570" w:type="pct"/>
          </w:tcPr>
          <w:p w:rsidRPr="00DE7435" w:rsidR="006D24D1" w:rsidP="00F87D13"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85821130368</w:t>
            </w:r>
          </w:p>
        </w:tc>
        <w:tc>
          <w:tcPr>
            <w:tcW w:w="717" w:type="pct"/>
          </w:tcPr>
          <w:p w:rsidRPr="00DE7435" w:rsidR="006D24D1" w:rsidP="00F87D13" w:rsidRDefault="006D24D1">
            <w:pPr>
              <w:pStyle w:val="TableParagraph"/>
              <w:spacing w:line="252" w:lineRule="auto"/>
              <w:ind w:left="108" w:right="144"/>
              <w:rPr>
                <w:rFonts w:ascii="Arial" w:hAnsi="Arial" w:cs="Arial"/>
                <w:sz w:val="16"/>
                <w:szCs w:val="16"/>
              </w:rPr>
            </w:pPr>
            <w:r w:rsidRPr="00DE7435">
              <w:rPr>
                <w:rFonts w:ascii="Arial" w:hAnsi="Arial" w:cs="Arial"/>
                <w:sz w:val="16"/>
                <w:szCs w:val="16"/>
              </w:rPr>
              <w:t>ul grada Vukovara</w:t>
            </w:r>
            <w:r w:rsidRPr="00DE7435">
              <w:rPr>
                <w:rFonts w:ascii="Arial" w:hAnsi="Arial" w:cs="Arial"/>
                <w:spacing w:val="-14"/>
                <w:sz w:val="16"/>
                <w:szCs w:val="16"/>
              </w:rPr>
              <w:t xml:space="preserve"> </w:t>
            </w:r>
            <w:r w:rsidRPr="00DE7435">
              <w:rPr>
                <w:rFonts w:ascii="Arial" w:hAnsi="Arial" w:cs="Arial"/>
                <w:sz w:val="16"/>
                <w:szCs w:val="16"/>
              </w:rPr>
              <w:t>70</w:t>
            </w:r>
          </w:p>
        </w:tc>
        <w:tc>
          <w:tcPr>
            <w:tcW w:w="567" w:type="pct"/>
          </w:tcPr>
          <w:p w:rsidRPr="00DE7435" w:rsidR="006D24D1" w:rsidP="00F87D13"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340,48</w:t>
            </w:r>
          </w:p>
        </w:tc>
        <w:tc>
          <w:tcPr>
            <w:tcW w:w="659" w:type="pct"/>
          </w:tcPr>
          <w:p w:rsidRPr="00DE7435" w:rsidR="006D24D1" w:rsidP="00F87D13" w:rsidRDefault="006D24D1">
            <w:pPr>
              <w:pStyle w:val="TableParagraph"/>
              <w:spacing w:line="252" w:lineRule="auto"/>
              <w:ind w:left="109"/>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poslovnih</w:t>
            </w:r>
          </w:p>
          <w:p w:rsidRPr="00DE7435" w:rsidR="006D24D1" w:rsidP="00F87D13" w:rsidRDefault="006D24D1">
            <w:pPr>
              <w:pStyle w:val="TableParagraph"/>
              <w:spacing w:line="292" w:lineRule="exact"/>
              <w:ind w:left="109"/>
              <w:rPr>
                <w:rFonts w:ascii="Arial" w:hAnsi="Arial" w:cs="Arial"/>
                <w:sz w:val="16"/>
                <w:szCs w:val="16"/>
              </w:rPr>
            </w:pPr>
            <w:r w:rsidRPr="00DE7435">
              <w:rPr>
                <w:rFonts w:ascii="Arial" w:hAnsi="Arial" w:cs="Arial"/>
                <w:sz w:val="16"/>
                <w:szCs w:val="16"/>
              </w:rPr>
              <w:t>knjiga,</w:t>
            </w:r>
            <w:r w:rsidRPr="00DE7435">
              <w:rPr>
                <w:rFonts w:ascii="Arial" w:hAnsi="Arial" w:cs="Arial"/>
                <w:spacing w:val="-14"/>
                <w:sz w:val="16"/>
                <w:szCs w:val="16"/>
              </w:rPr>
              <w:t xml:space="preserve"> </w:t>
            </w:r>
            <w:r w:rsidRPr="00DE7435">
              <w:rPr>
                <w:rFonts w:ascii="Arial" w:hAnsi="Arial" w:cs="Arial"/>
                <w:sz w:val="16"/>
                <w:szCs w:val="16"/>
              </w:rPr>
              <w:t xml:space="preserve">računi, </w:t>
            </w:r>
            <w:r w:rsidRPr="00DE7435">
              <w:rPr>
                <w:rFonts w:ascii="Arial" w:hAnsi="Arial" w:cs="Arial"/>
                <w:spacing w:val="-2"/>
                <w:sz w:val="16"/>
                <w:szCs w:val="16"/>
              </w:rPr>
              <w:t>obračun kamata.</w:t>
            </w:r>
          </w:p>
        </w:tc>
        <w:tc>
          <w:tcPr>
            <w:tcW w:w="496" w:type="pct"/>
          </w:tcPr>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340,48</w:t>
            </w:r>
          </w:p>
        </w:tc>
        <w:tc>
          <w:tcPr>
            <w:tcW w:w="650" w:type="pct"/>
          </w:tcPr>
          <w:p w:rsidRPr="00DE7435" w:rsidR="006D24D1" w:rsidP="00F87D13" w:rsidRDefault="006D24D1">
            <w:pPr>
              <w:pStyle w:val="TableParagraph"/>
              <w:spacing w:line="292" w:lineRule="exact"/>
              <w:ind w:left="109"/>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poslovnih knjiga, računi, obračun kamata.</w:t>
            </w:r>
          </w:p>
        </w:tc>
        <w:tc>
          <w:tcPr>
            <w:tcW w:w="371" w:type="pct"/>
          </w:tcPr>
          <w:p w:rsidRPr="00DE7435" w:rsidR="006D24D1" w:rsidP="00F87D13" w:rsidRDefault="006D24D1">
            <w:pPr>
              <w:pStyle w:val="TableParagraph"/>
              <w:rPr>
                <w:rFonts w:ascii="Arial" w:hAnsi="Arial" w:cs="Arial"/>
                <w:spacing w:val="-5"/>
                <w:sz w:val="16"/>
                <w:szCs w:val="16"/>
              </w:rPr>
            </w:pPr>
          </w:p>
        </w:tc>
      </w:tr>
      <w:tr w:rsidRPr="0081628A" w:rsidR="006D24D1" w:rsidTr="005D3C66">
        <w:trPr>
          <w:trHeight w:val="1211"/>
        </w:trPr>
        <w:tc>
          <w:tcPr>
            <w:tcW w:w="272" w:type="pct"/>
          </w:tcPr>
          <w:p w:rsidRPr="00DE7435" w:rsidR="006D24D1" w:rsidP="00F87D13"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15.</w:t>
            </w:r>
          </w:p>
        </w:tc>
        <w:tc>
          <w:tcPr>
            <w:tcW w:w="699" w:type="pct"/>
          </w:tcPr>
          <w:p w:rsidRPr="00DE7435" w:rsidR="006D24D1" w:rsidP="00F87D13" w:rsidRDefault="006D24D1">
            <w:pPr>
              <w:pStyle w:val="TableParagraph"/>
              <w:spacing w:line="292" w:lineRule="exact"/>
              <w:ind w:left="107"/>
              <w:rPr>
                <w:rFonts w:ascii="Arial" w:hAnsi="Arial" w:cs="Arial"/>
                <w:spacing w:val="-2"/>
                <w:sz w:val="16"/>
                <w:szCs w:val="16"/>
              </w:rPr>
            </w:pPr>
            <w:r w:rsidRPr="00DE7435">
              <w:rPr>
                <w:rFonts w:ascii="Arial" w:hAnsi="Arial" w:cs="Arial"/>
                <w:spacing w:val="-2"/>
                <w:sz w:val="16"/>
                <w:szCs w:val="16"/>
              </w:rPr>
              <w:t xml:space="preserve">Zagrebačka </w:t>
            </w:r>
            <w:r w:rsidRPr="00DE7435">
              <w:rPr>
                <w:rFonts w:ascii="Arial" w:hAnsi="Arial" w:cs="Arial"/>
                <w:sz w:val="16"/>
                <w:szCs w:val="16"/>
              </w:rPr>
              <w:t>banka D.D</w:t>
            </w:r>
          </w:p>
        </w:tc>
        <w:tc>
          <w:tcPr>
            <w:tcW w:w="570" w:type="pct"/>
          </w:tcPr>
          <w:p w:rsidRPr="00DE7435" w:rsidR="006D24D1" w:rsidP="00F87D13"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92963223473</w:t>
            </w:r>
          </w:p>
        </w:tc>
        <w:tc>
          <w:tcPr>
            <w:tcW w:w="717" w:type="pct"/>
          </w:tcPr>
          <w:p w:rsidRPr="00DE7435" w:rsidR="006D24D1" w:rsidP="00F87D13" w:rsidRDefault="006D24D1">
            <w:pPr>
              <w:pStyle w:val="TableParagraph"/>
              <w:spacing w:line="252" w:lineRule="auto"/>
              <w:ind w:left="108" w:right="144"/>
              <w:rPr>
                <w:rFonts w:ascii="Arial" w:hAnsi="Arial" w:cs="Arial"/>
                <w:sz w:val="16"/>
                <w:szCs w:val="16"/>
              </w:rPr>
            </w:pPr>
            <w:r w:rsidRPr="00DE7435">
              <w:rPr>
                <w:rFonts w:ascii="Arial" w:hAnsi="Arial" w:cs="Arial"/>
                <w:sz w:val="16"/>
                <w:szCs w:val="16"/>
              </w:rPr>
              <w:t>Trg bana Josipa</w:t>
            </w:r>
            <w:r w:rsidRPr="00DE7435">
              <w:rPr>
                <w:rFonts w:ascii="Arial" w:hAnsi="Arial" w:cs="Arial"/>
                <w:spacing w:val="-14"/>
                <w:sz w:val="16"/>
                <w:szCs w:val="16"/>
              </w:rPr>
              <w:t xml:space="preserve"> </w:t>
            </w:r>
            <w:r w:rsidRPr="00DE7435">
              <w:rPr>
                <w:rFonts w:ascii="Arial" w:hAnsi="Arial" w:cs="Arial"/>
                <w:sz w:val="16"/>
                <w:szCs w:val="16"/>
              </w:rPr>
              <w:t>Jelačića 10, Zg</w:t>
            </w:r>
          </w:p>
        </w:tc>
        <w:tc>
          <w:tcPr>
            <w:tcW w:w="567" w:type="pct"/>
          </w:tcPr>
          <w:p w:rsidRPr="00DE7435" w:rsidR="006D24D1" w:rsidP="00F87D13"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1.588,49</w:t>
            </w:r>
          </w:p>
        </w:tc>
        <w:tc>
          <w:tcPr>
            <w:tcW w:w="659" w:type="pct"/>
          </w:tcPr>
          <w:p w:rsidRPr="00DE7435" w:rsidR="006D24D1" w:rsidP="00F87D13" w:rsidRDefault="006D24D1">
            <w:pPr>
              <w:pStyle w:val="TableParagraph"/>
              <w:spacing w:line="252" w:lineRule="auto"/>
              <w:ind w:left="109"/>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knjiga, zadužnica </w:t>
            </w:r>
            <w:r w:rsidRPr="00DE7435">
              <w:rPr>
                <w:rFonts w:ascii="Arial" w:hAnsi="Arial" w:cs="Arial"/>
                <w:spacing w:val="-4"/>
                <w:sz w:val="16"/>
                <w:szCs w:val="16"/>
              </w:rPr>
              <w:t xml:space="preserve">OV- </w:t>
            </w:r>
            <w:r w:rsidRPr="00DE7435">
              <w:rPr>
                <w:rFonts w:ascii="Arial" w:hAnsi="Arial" w:cs="Arial"/>
                <w:spacing w:val="-2"/>
                <w:sz w:val="16"/>
                <w:szCs w:val="16"/>
              </w:rPr>
              <w:t>1462/2022.</w:t>
            </w:r>
          </w:p>
        </w:tc>
        <w:tc>
          <w:tcPr>
            <w:tcW w:w="496" w:type="pct"/>
          </w:tcPr>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1.588,49</w:t>
            </w:r>
          </w:p>
        </w:tc>
        <w:tc>
          <w:tcPr>
            <w:tcW w:w="650" w:type="pct"/>
          </w:tcPr>
          <w:p w:rsidRPr="00DE7435" w:rsidR="006D24D1" w:rsidP="00BC2CB4" w:rsidRDefault="006D24D1">
            <w:pPr>
              <w:pStyle w:val="TableParagraph"/>
              <w:spacing w:before="1" w:line="252" w:lineRule="auto"/>
              <w:ind w:left="109" w:right="95"/>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knjiga, zadužnic </w:t>
            </w:r>
            <w:r w:rsidRPr="00DE7435">
              <w:rPr>
                <w:rFonts w:ascii="Arial" w:hAnsi="Arial" w:cs="Arial"/>
                <w:sz w:val="16"/>
                <w:szCs w:val="16"/>
              </w:rPr>
              <w:t xml:space="preserve">a OV- </w:t>
            </w:r>
            <w:r w:rsidRPr="00DE7435">
              <w:rPr>
                <w:rFonts w:ascii="Arial" w:hAnsi="Arial" w:cs="Arial"/>
                <w:spacing w:val="-2"/>
                <w:sz w:val="16"/>
                <w:szCs w:val="16"/>
              </w:rPr>
              <w:t>1462/202</w:t>
            </w:r>
            <w:r w:rsidRPr="00DE7435">
              <w:rPr>
                <w:rFonts w:ascii="Arial" w:hAnsi="Arial" w:cs="Arial"/>
                <w:spacing w:val="-5"/>
                <w:sz w:val="16"/>
                <w:szCs w:val="16"/>
              </w:rPr>
              <w:t>2</w:t>
            </w:r>
          </w:p>
        </w:tc>
        <w:tc>
          <w:tcPr>
            <w:tcW w:w="371" w:type="pct"/>
          </w:tcPr>
          <w:p w:rsidRPr="00DE7435" w:rsidR="006D24D1" w:rsidP="00F87D13" w:rsidRDefault="006D24D1">
            <w:pPr>
              <w:pStyle w:val="TableParagraph"/>
              <w:rPr>
                <w:rFonts w:ascii="Arial" w:hAnsi="Arial" w:cs="Arial"/>
                <w:spacing w:val="-5"/>
                <w:sz w:val="16"/>
                <w:szCs w:val="16"/>
              </w:rPr>
            </w:pPr>
            <w:r w:rsidRPr="00DE7435">
              <w:rPr>
                <w:rFonts w:ascii="Arial" w:hAnsi="Arial" w:cs="Arial"/>
                <w:spacing w:val="-5"/>
                <w:sz w:val="16"/>
                <w:szCs w:val="16"/>
              </w:rPr>
              <w:t>Da</w:t>
            </w:r>
          </w:p>
        </w:tc>
      </w:tr>
      <w:tr w:rsidRPr="0081628A" w:rsidR="006D24D1" w:rsidTr="005D3C66">
        <w:trPr>
          <w:trHeight w:val="1389"/>
        </w:trPr>
        <w:tc>
          <w:tcPr>
            <w:tcW w:w="272" w:type="pct"/>
          </w:tcPr>
          <w:p w:rsidRPr="00DE7435" w:rsidR="006D24D1" w:rsidP="00F87D13" w:rsidRDefault="006D24D1">
            <w:pPr>
              <w:pStyle w:val="TableParagraph"/>
              <w:spacing w:line="271" w:lineRule="exact"/>
              <w:ind w:right="-44"/>
              <w:jc w:val="right"/>
              <w:rPr>
                <w:rFonts w:ascii="Arial" w:hAnsi="Arial" w:cs="Arial"/>
                <w:spacing w:val="-4"/>
                <w:sz w:val="16"/>
                <w:szCs w:val="16"/>
              </w:rPr>
            </w:pPr>
            <w:r w:rsidRPr="00DE7435">
              <w:rPr>
                <w:rFonts w:ascii="Arial" w:hAnsi="Arial" w:cs="Arial"/>
                <w:spacing w:val="-5"/>
                <w:sz w:val="16"/>
                <w:szCs w:val="16"/>
              </w:rPr>
              <w:t>17.</w:t>
            </w:r>
          </w:p>
        </w:tc>
        <w:tc>
          <w:tcPr>
            <w:tcW w:w="699" w:type="pct"/>
          </w:tcPr>
          <w:p w:rsidRPr="00DE7435" w:rsidR="006D24D1" w:rsidP="00F87D13" w:rsidRDefault="006D24D1">
            <w:pPr>
              <w:pStyle w:val="TableParagraph"/>
              <w:spacing w:line="292" w:lineRule="exact"/>
              <w:ind w:left="107"/>
              <w:rPr>
                <w:rFonts w:ascii="Arial" w:hAnsi="Arial" w:cs="Arial"/>
                <w:sz w:val="16"/>
                <w:szCs w:val="16"/>
              </w:rPr>
            </w:pPr>
            <w:r w:rsidRPr="00DE7435">
              <w:rPr>
                <w:rFonts w:ascii="Arial" w:hAnsi="Arial" w:cs="Arial"/>
                <w:spacing w:val="-5"/>
                <w:sz w:val="16"/>
                <w:szCs w:val="16"/>
              </w:rPr>
              <w:t>OTP</w:t>
            </w:r>
          </w:p>
          <w:p w:rsidRPr="00DE7435" w:rsidR="006D24D1" w:rsidP="00F87D13" w:rsidRDefault="006D24D1">
            <w:pPr>
              <w:pStyle w:val="TableParagraph"/>
              <w:spacing w:line="292" w:lineRule="exact"/>
              <w:ind w:left="107"/>
              <w:rPr>
                <w:rFonts w:ascii="Arial" w:hAnsi="Arial" w:cs="Arial"/>
                <w:spacing w:val="-2"/>
                <w:sz w:val="16"/>
                <w:szCs w:val="16"/>
              </w:rPr>
            </w:pPr>
            <w:r w:rsidRPr="00DE7435">
              <w:rPr>
                <w:rFonts w:ascii="Arial" w:hAnsi="Arial" w:cs="Arial"/>
                <w:spacing w:val="-2"/>
                <w:sz w:val="16"/>
                <w:szCs w:val="16"/>
              </w:rPr>
              <w:t>Leasingd.d</w:t>
            </w:r>
          </w:p>
        </w:tc>
        <w:tc>
          <w:tcPr>
            <w:tcW w:w="570" w:type="pct"/>
          </w:tcPr>
          <w:p w:rsidRPr="00DE7435" w:rsidR="006D24D1" w:rsidP="00F87D13"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23780250353</w:t>
            </w:r>
          </w:p>
        </w:tc>
        <w:tc>
          <w:tcPr>
            <w:tcW w:w="717" w:type="pct"/>
          </w:tcPr>
          <w:p w:rsidRPr="00DE7435" w:rsidR="006D24D1" w:rsidP="00F87D13" w:rsidRDefault="006D24D1">
            <w:pPr>
              <w:pStyle w:val="TableParagraph"/>
              <w:spacing w:line="252" w:lineRule="auto"/>
              <w:ind w:left="108" w:right="144"/>
              <w:rPr>
                <w:rFonts w:ascii="Arial" w:hAnsi="Arial" w:cs="Arial"/>
                <w:sz w:val="16"/>
                <w:szCs w:val="16"/>
              </w:rPr>
            </w:pPr>
            <w:r w:rsidRPr="00DE7435">
              <w:rPr>
                <w:rFonts w:ascii="Arial" w:hAnsi="Arial" w:cs="Arial"/>
                <w:spacing w:val="-2"/>
                <w:sz w:val="16"/>
                <w:szCs w:val="16"/>
              </w:rPr>
              <w:t xml:space="preserve">Petrovaradinsk </w:t>
            </w:r>
            <w:r w:rsidRPr="00DE7435">
              <w:rPr>
                <w:rFonts w:ascii="Arial" w:hAnsi="Arial" w:cs="Arial"/>
                <w:sz w:val="16"/>
                <w:szCs w:val="16"/>
              </w:rPr>
              <w:t>a ulica 1</w:t>
            </w:r>
          </w:p>
        </w:tc>
        <w:tc>
          <w:tcPr>
            <w:tcW w:w="567" w:type="pct"/>
          </w:tcPr>
          <w:p w:rsidRPr="00DE7435" w:rsidR="006D24D1" w:rsidP="00F87D13"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28.291,00</w:t>
            </w:r>
          </w:p>
        </w:tc>
        <w:tc>
          <w:tcPr>
            <w:tcW w:w="659" w:type="pct"/>
          </w:tcPr>
          <w:p w:rsidRPr="00DE7435" w:rsidR="006D24D1" w:rsidP="00F87D13" w:rsidRDefault="006D24D1">
            <w:pPr>
              <w:pStyle w:val="TableParagraph"/>
              <w:spacing w:line="252" w:lineRule="auto"/>
              <w:ind w:left="109" w:right="209"/>
              <w:rPr>
                <w:rFonts w:ascii="Arial" w:hAnsi="Arial" w:cs="Arial"/>
                <w:sz w:val="16"/>
                <w:szCs w:val="16"/>
              </w:rPr>
            </w:pPr>
            <w:r w:rsidRPr="00DE7435">
              <w:rPr>
                <w:rFonts w:ascii="Arial" w:hAnsi="Arial" w:cs="Arial"/>
                <w:spacing w:val="-2"/>
                <w:sz w:val="16"/>
                <w:szCs w:val="16"/>
              </w:rPr>
              <w:t xml:space="preserve">Zadužnica </w:t>
            </w:r>
            <w:r w:rsidRPr="00DE7435">
              <w:rPr>
                <w:rFonts w:ascii="Arial" w:hAnsi="Arial" w:cs="Arial"/>
                <w:spacing w:val="-4"/>
                <w:sz w:val="16"/>
                <w:szCs w:val="16"/>
              </w:rPr>
              <w:t xml:space="preserve">OV- </w:t>
            </w:r>
            <w:r w:rsidRPr="00DE7435">
              <w:rPr>
                <w:rFonts w:ascii="Arial" w:hAnsi="Arial" w:cs="Arial"/>
                <w:spacing w:val="-2"/>
                <w:sz w:val="16"/>
                <w:szCs w:val="16"/>
              </w:rPr>
              <w:t>12115/2019,</w:t>
            </w:r>
          </w:p>
          <w:p w:rsidRPr="00DE7435" w:rsidR="006D24D1" w:rsidP="00F87D13" w:rsidRDefault="006D24D1">
            <w:pPr>
              <w:pStyle w:val="TableParagraph"/>
              <w:spacing w:line="252" w:lineRule="auto"/>
              <w:ind w:left="109"/>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poslovnih knjiga</w:t>
            </w:r>
          </w:p>
        </w:tc>
        <w:tc>
          <w:tcPr>
            <w:tcW w:w="496" w:type="pct"/>
          </w:tcPr>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28.291,00</w:t>
            </w:r>
          </w:p>
        </w:tc>
        <w:tc>
          <w:tcPr>
            <w:tcW w:w="650" w:type="pct"/>
          </w:tcPr>
          <w:p w:rsidRPr="00DE7435" w:rsidR="006D24D1" w:rsidP="00F87D13" w:rsidRDefault="006D24D1">
            <w:pPr>
              <w:pStyle w:val="TableParagraph"/>
              <w:spacing w:line="252" w:lineRule="auto"/>
              <w:ind w:left="109" w:right="94"/>
              <w:rPr>
                <w:rFonts w:ascii="Arial" w:hAnsi="Arial" w:cs="Arial"/>
                <w:sz w:val="16"/>
                <w:szCs w:val="16"/>
              </w:rPr>
            </w:pPr>
            <w:r w:rsidRPr="00DE7435">
              <w:rPr>
                <w:rFonts w:ascii="Arial" w:hAnsi="Arial" w:cs="Arial"/>
                <w:spacing w:val="-2"/>
                <w:sz w:val="16"/>
                <w:szCs w:val="16"/>
              </w:rPr>
              <w:t xml:space="preserve">Zadužnic </w:t>
            </w:r>
            <w:r w:rsidRPr="00DE7435">
              <w:rPr>
                <w:rFonts w:ascii="Arial" w:hAnsi="Arial" w:cs="Arial"/>
                <w:sz w:val="16"/>
                <w:szCs w:val="16"/>
              </w:rPr>
              <w:t xml:space="preserve">a OV- </w:t>
            </w:r>
            <w:r w:rsidRPr="00DE7435">
              <w:rPr>
                <w:rFonts w:ascii="Arial" w:hAnsi="Arial" w:cs="Arial"/>
                <w:spacing w:val="-2"/>
                <w:sz w:val="16"/>
                <w:szCs w:val="16"/>
              </w:rPr>
              <w:t>12115/20</w:t>
            </w:r>
          </w:p>
          <w:p w:rsidRPr="00DE7435" w:rsidR="006D24D1" w:rsidP="00F87D13" w:rsidRDefault="006D24D1">
            <w:pPr>
              <w:pStyle w:val="TableParagraph"/>
              <w:spacing w:before="1" w:line="252" w:lineRule="auto"/>
              <w:ind w:left="109" w:right="95"/>
              <w:rPr>
                <w:rFonts w:ascii="Arial" w:hAnsi="Arial" w:cs="Arial"/>
                <w:sz w:val="16"/>
                <w:szCs w:val="16"/>
              </w:rPr>
            </w:pPr>
            <w:r w:rsidRPr="00DE7435">
              <w:rPr>
                <w:rFonts w:ascii="Arial" w:hAnsi="Arial" w:cs="Arial"/>
                <w:sz w:val="16"/>
                <w:szCs w:val="16"/>
              </w:rPr>
              <w:t xml:space="preserve">19, Izvod </w:t>
            </w:r>
            <w:r w:rsidRPr="00DE7435">
              <w:rPr>
                <w:rFonts w:ascii="Arial" w:hAnsi="Arial" w:cs="Arial"/>
                <w:spacing w:val="-6"/>
                <w:sz w:val="16"/>
                <w:szCs w:val="16"/>
              </w:rPr>
              <w:t xml:space="preserve">iz </w:t>
            </w:r>
            <w:r w:rsidRPr="00DE7435">
              <w:rPr>
                <w:rFonts w:ascii="Arial" w:hAnsi="Arial" w:cs="Arial"/>
                <w:spacing w:val="-2"/>
                <w:sz w:val="16"/>
                <w:szCs w:val="16"/>
              </w:rPr>
              <w:t>poslovnih knjiga</w:t>
            </w:r>
          </w:p>
        </w:tc>
        <w:tc>
          <w:tcPr>
            <w:tcW w:w="371" w:type="pct"/>
          </w:tcPr>
          <w:p w:rsidRPr="00DE7435" w:rsidR="006D24D1" w:rsidP="00F87D13" w:rsidRDefault="006D24D1">
            <w:pPr>
              <w:pStyle w:val="TableParagraph"/>
              <w:rPr>
                <w:rFonts w:ascii="Arial" w:hAnsi="Arial" w:cs="Arial"/>
                <w:spacing w:val="-5"/>
                <w:sz w:val="16"/>
                <w:szCs w:val="16"/>
              </w:rPr>
            </w:pPr>
            <w:r w:rsidRPr="00DE7435">
              <w:rPr>
                <w:rFonts w:ascii="Arial" w:hAnsi="Arial" w:cs="Arial"/>
                <w:spacing w:val="-5"/>
                <w:sz w:val="16"/>
                <w:szCs w:val="16"/>
              </w:rPr>
              <w:t>Da</w:t>
            </w:r>
          </w:p>
        </w:tc>
      </w:tr>
      <w:tr w:rsidRPr="0081628A" w:rsidR="006D24D1" w:rsidTr="005D3C66">
        <w:trPr>
          <w:trHeight w:val="1389"/>
        </w:trPr>
        <w:tc>
          <w:tcPr>
            <w:tcW w:w="272" w:type="pct"/>
          </w:tcPr>
          <w:p w:rsidRPr="00DE7435" w:rsidR="006D24D1" w:rsidP="00F87D13"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lastRenderedPageBreak/>
              <w:t>18.</w:t>
            </w:r>
          </w:p>
        </w:tc>
        <w:tc>
          <w:tcPr>
            <w:tcW w:w="699" w:type="pct"/>
          </w:tcPr>
          <w:p w:rsidRPr="00DE7435" w:rsidR="006D24D1" w:rsidP="00F87D13" w:rsidRDefault="006D24D1">
            <w:pPr>
              <w:pStyle w:val="TableParagraph"/>
              <w:spacing w:line="292" w:lineRule="exact"/>
              <w:ind w:left="107"/>
              <w:rPr>
                <w:rFonts w:ascii="Arial" w:hAnsi="Arial" w:cs="Arial"/>
                <w:spacing w:val="-5"/>
                <w:sz w:val="16"/>
                <w:szCs w:val="16"/>
              </w:rPr>
            </w:pPr>
            <w:r w:rsidRPr="00DE7435">
              <w:rPr>
                <w:rFonts w:ascii="Arial" w:hAnsi="Arial" w:cs="Arial"/>
                <w:spacing w:val="-2"/>
                <w:sz w:val="16"/>
                <w:szCs w:val="16"/>
              </w:rPr>
              <w:t xml:space="preserve">Vodoopskrba </w:t>
            </w:r>
            <w:r w:rsidRPr="00DE7435">
              <w:rPr>
                <w:rFonts w:ascii="Arial" w:hAnsi="Arial" w:cs="Arial"/>
                <w:sz w:val="16"/>
                <w:szCs w:val="16"/>
              </w:rPr>
              <w:t xml:space="preserve">i odvodnja </w:t>
            </w:r>
            <w:r w:rsidRPr="00DE7435">
              <w:rPr>
                <w:rFonts w:ascii="Arial" w:hAnsi="Arial" w:cs="Arial"/>
                <w:spacing w:val="-2"/>
                <w:sz w:val="16"/>
                <w:szCs w:val="16"/>
              </w:rPr>
              <w:t>d.o.o</w:t>
            </w:r>
          </w:p>
        </w:tc>
        <w:tc>
          <w:tcPr>
            <w:tcW w:w="570" w:type="pct"/>
          </w:tcPr>
          <w:p w:rsidRPr="00DE7435" w:rsidR="006D24D1" w:rsidP="00F87D13"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83416546499</w:t>
            </w:r>
          </w:p>
        </w:tc>
        <w:tc>
          <w:tcPr>
            <w:tcW w:w="717" w:type="pct"/>
          </w:tcPr>
          <w:p w:rsidRPr="00DE7435" w:rsidR="006D24D1" w:rsidP="00F87D13" w:rsidRDefault="006D24D1">
            <w:pPr>
              <w:pStyle w:val="TableParagraph"/>
              <w:spacing w:line="252" w:lineRule="auto"/>
              <w:ind w:left="108" w:right="144"/>
              <w:rPr>
                <w:rFonts w:ascii="Arial" w:hAnsi="Arial" w:cs="Arial"/>
                <w:spacing w:val="-2"/>
                <w:sz w:val="16"/>
                <w:szCs w:val="16"/>
              </w:rPr>
            </w:pPr>
            <w:r w:rsidRPr="00DE7435">
              <w:rPr>
                <w:rFonts w:ascii="Arial" w:hAnsi="Arial" w:cs="Arial"/>
                <w:sz w:val="16"/>
                <w:szCs w:val="16"/>
              </w:rPr>
              <w:t xml:space="preserve">Ul Frana </w:t>
            </w:r>
            <w:r w:rsidRPr="00DE7435">
              <w:rPr>
                <w:rFonts w:ascii="Arial" w:hAnsi="Arial" w:cs="Arial"/>
                <w:spacing w:val="-2"/>
                <w:sz w:val="16"/>
                <w:szCs w:val="16"/>
              </w:rPr>
              <w:t xml:space="preserve">Folnegovićeva </w:t>
            </w:r>
            <w:r w:rsidRPr="00DE7435">
              <w:rPr>
                <w:rFonts w:ascii="Arial" w:hAnsi="Arial" w:cs="Arial"/>
                <w:spacing w:val="-10"/>
                <w:sz w:val="16"/>
                <w:szCs w:val="16"/>
              </w:rPr>
              <w:t>1</w:t>
            </w:r>
          </w:p>
        </w:tc>
        <w:tc>
          <w:tcPr>
            <w:tcW w:w="567" w:type="pct"/>
          </w:tcPr>
          <w:p w:rsidRPr="00DE7435" w:rsidR="006D24D1" w:rsidP="00F87D13"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876,24</w:t>
            </w:r>
          </w:p>
        </w:tc>
        <w:tc>
          <w:tcPr>
            <w:tcW w:w="659" w:type="pct"/>
          </w:tcPr>
          <w:p w:rsidRPr="00DE7435" w:rsidR="006D24D1" w:rsidP="00F87D13" w:rsidRDefault="006D24D1">
            <w:pPr>
              <w:pStyle w:val="TableParagraph"/>
              <w:spacing w:line="252" w:lineRule="auto"/>
              <w:ind w:left="109" w:right="209"/>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496" w:type="pct"/>
          </w:tcPr>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35,92</w:t>
            </w:r>
          </w:p>
        </w:tc>
        <w:tc>
          <w:tcPr>
            <w:tcW w:w="650" w:type="pct"/>
          </w:tcPr>
          <w:p w:rsidRPr="00DE7435" w:rsidR="006D24D1" w:rsidP="00F87D13" w:rsidRDefault="006D24D1">
            <w:pPr>
              <w:pStyle w:val="TableParagraph"/>
              <w:spacing w:line="252" w:lineRule="auto"/>
              <w:ind w:left="109" w:right="94"/>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371" w:type="pct"/>
          </w:tcPr>
          <w:p w:rsidRPr="00DE7435" w:rsidR="006D24D1" w:rsidP="00F87D13" w:rsidRDefault="006D24D1">
            <w:pPr>
              <w:pStyle w:val="TableParagraph"/>
              <w:rPr>
                <w:rFonts w:ascii="Arial" w:hAnsi="Arial" w:cs="Arial"/>
                <w:spacing w:val="-5"/>
                <w:sz w:val="16"/>
                <w:szCs w:val="16"/>
              </w:rPr>
            </w:pPr>
          </w:p>
        </w:tc>
      </w:tr>
      <w:tr w:rsidRPr="0081628A" w:rsidR="006D24D1" w:rsidTr="005D3C66">
        <w:trPr>
          <w:trHeight w:val="1389"/>
        </w:trPr>
        <w:tc>
          <w:tcPr>
            <w:tcW w:w="272" w:type="pct"/>
          </w:tcPr>
          <w:p w:rsidRPr="00DE7435" w:rsidR="006D24D1" w:rsidP="00F87D13" w:rsidRDefault="006D24D1">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19.</w:t>
            </w:r>
          </w:p>
        </w:tc>
        <w:tc>
          <w:tcPr>
            <w:tcW w:w="699" w:type="pct"/>
          </w:tcPr>
          <w:p w:rsidRPr="00DE7435" w:rsidR="006D24D1" w:rsidP="00F87D13" w:rsidRDefault="006D24D1">
            <w:pPr>
              <w:pStyle w:val="TableParagraph"/>
              <w:spacing w:line="292" w:lineRule="exact"/>
              <w:ind w:left="107"/>
              <w:rPr>
                <w:rFonts w:ascii="Arial" w:hAnsi="Arial" w:cs="Arial"/>
                <w:sz w:val="16"/>
                <w:szCs w:val="16"/>
              </w:rPr>
            </w:pPr>
            <w:r w:rsidRPr="00DE7435">
              <w:rPr>
                <w:rFonts w:ascii="Arial" w:hAnsi="Arial" w:cs="Arial"/>
                <w:sz w:val="16"/>
                <w:szCs w:val="16"/>
              </w:rPr>
              <w:t>HPB</w:t>
            </w:r>
            <w:r w:rsidRPr="00DE7435">
              <w:rPr>
                <w:rFonts w:ascii="Arial" w:hAnsi="Arial" w:cs="Arial"/>
                <w:spacing w:val="54"/>
                <w:sz w:val="16"/>
                <w:szCs w:val="16"/>
              </w:rPr>
              <w:t xml:space="preserve"> </w:t>
            </w:r>
            <w:r w:rsidRPr="00DE7435">
              <w:rPr>
                <w:rFonts w:ascii="Arial" w:hAnsi="Arial" w:cs="Arial"/>
                <w:spacing w:val="-5"/>
                <w:sz w:val="16"/>
                <w:szCs w:val="16"/>
              </w:rPr>
              <w:t>(HR</w:t>
            </w:r>
          </w:p>
          <w:p w:rsidRPr="00DE7435" w:rsidR="006D24D1" w:rsidP="00F87D13" w:rsidRDefault="006D24D1">
            <w:pPr>
              <w:pStyle w:val="TableParagraph"/>
              <w:spacing w:line="292" w:lineRule="exact"/>
              <w:ind w:left="107"/>
              <w:rPr>
                <w:rFonts w:ascii="Arial" w:hAnsi="Arial" w:cs="Arial"/>
                <w:spacing w:val="-2"/>
                <w:sz w:val="16"/>
                <w:szCs w:val="16"/>
              </w:rPr>
            </w:pPr>
            <w:r w:rsidRPr="00DE7435">
              <w:rPr>
                <w:rFonts w:ascii="Arial" w:hAnsi="Arial" w:cs="Arial"/>
                <w:spacing w:val="-2"/>
                <w:sz w:val="16"/>
                <w:szCs w:val="16"/>
              </w:rPr>
              <w:t>poštanska banka)</w:t>
            </w:r>
          </w:p>
        </w:tc>
        <w:tc>
          <w:tcPr>
            <w:tcW w:w="570" w:type="pct"/>
          </w:tcPr>
          <w:p w:rsidRPr="00DE7435" w:rsidR="006D24D1" w:rsidP="00F87D13" w:rsidRDefault="006D24D1">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87939104217</w:t>
            </w:r>
          </w:p>
        </w:tc>
        <w:tc>
          <w:tcPr>
            <w:tcW w:w="717" w:type="pct"/>
          </w:tcPr>
          <w:p w:rsidRPr="00DE7435" w:rsidR="006D24D1" w:rsidP="00F87D13" w:rsidRDefault="006D24D1">
            <w:pPr>
              <w:pStyle w:val="TableParagraph"/>
              <w:spacing w:line="252" w:lineRule="auto"/>
              <w:ind w:left="108" w:right="144"/>
              <w:rPr>
                <w:rFonts w:ascii="Arial" w:hAnsi="Arial" w:cs="Arial"/>
                <w:sz w:val="16"/>
                <w:szCs w:val="16"/>
              </w:rPr>
            </w:pPr>
            <w:r w:rsidRPr="00DE7435">
              <w:rPr>
                <w:rFonts w:ascii="Arial" w:hAnsi="Arial" w:cs="Arial"/>
                <w:sz w:val="16"/>
                <w:szCs w:val="16"/>
              </w:rPr>
              <w:t>Jurišićeva</w:t>
            </w:r>
            <w:r w:rsidRPr="00DE7435">
              <w:rPr>
                <w:rFonts w:ascii="Arial" w:hAnsi="Arial" w:cs="Arial"/>
                <w:spacing w:val="-14"/>
                <w:sz w:val="16"/>
                <w:szCs w:val="16"/>
              </w:rPr>
              <w:t xml:space="preserve"> </w:t>
            </w:r>
            <w:r w:rsidRPr="00DE7435">
              <w:rPr>
                <w:rFonts w:ascii="Arial" w:hAnsi="Arial" w:cs="Arial"/>
                <w:sz w:val="16"/>
                <w:szCs w:val="16"/>
              </w:rPr>
              <w:t xml:space="preserve">ulica </w:t>
            </w:r>
            <w:r w:rsidRPr="00DE7435">
              <w:rPr>
                <w:rFonts w:ascii="Arial" w:hAnsi="Arial" w:cs="Arial"/>
                <w:spacing w:val="-10"/>
                <w:sz w:val="16"/>
                <w:szCs w:val="16"/>
              </w:rPr>
              <w:t>4</w:t>
            </w:r>
          </w:p>
        </w:tc>
        <w:tc>
          <w:tcPr>
            <w:tcW w:w="567" w:type="pct"/>
          </w:tcPr>
          <w:p w:rsidRPr="00DE7435" w:rsidR="006D24D1" w:rsidP="00F87D13"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427.018,15</w:t>
            </w:r>
          </w:p>
        </w:tc>
        <w:tc>
          <w:tcPr>
            <w:tcW w:w="659" w:type="pct"/>
          </w:tcPr>
          <w:p w:rsidRPr="00DE7435" w:rsidR="006D24D1" w:rsidP="00F87D13" w:rsidRDefault="006D24D1">
            <w:pPr>
              <w:pStyle w:val="TableParagraph"/>
              <w:spacing w:line="252" w:lineRule="auto"/>
              <w:ind w:left="109" w:right="209"/>
              <w:rPr>
                <w:rFonts w:ascii="Arial" w:hAnsi="Arial" w:cs="Arial"/>
                <w:sz w:val="16"/>
                <w:szCs w:val="16"/>
              </w:rPr>
            </w:pPr>
            <w:r w:rsidRPr="00DE7435">
              <w:rPr>
                <w:rFonts w:ascii="Arial" w:hAnsi="Arial" w:cs="Arial"/>
                <w:spacing w:val="-2"/>
                <w:sz w:val="16"/>
                <w:szCs w:val="16"/>
              </w:rPr>
              <w:t xml:space="preserve">Zadužnica </w:t>
            </w:r>
            <w:r w:rsidRPr="00DE7435">
              <w:rPr>
                <w:rFonts w:ascii="Arial" w:hAnsi="Arial" w:cs="Arial"/>
                <w:spacing w:val="-4"/>
                <w:sz w:val="16"/>
                <w:szCs w:val="16"/>
              </w:rPr>
              <w:t xml:space="preserve">OV- </w:t>
            </w:r>
            <w:r w:rsidRPr="00DE7435">
              <w:rPr>
                <w:rFonts w:ascii="Arial" w:hAnsi="Arial" w:cs="Arial"/>
                <w:spacing w:val="-2"/>
                <w:sz w:val="16"/>
                <w:szCs w:val="16"/>
              </w:rPr>
              <w:t xml:space="preserve">12547/2022, </w:t>
            </w:r>
            <w:r w:rsidRPr="00DE7435">
              <w:rPr>
                <w:rFonts w:ascii="Arial" w:hAnsi="Arial" w:cs="Arial"/>
                <w:spacing w:val="-4"/>
                <w:sz w:val="16"/>
                <w:szCs w:val="16"/>
              </w:rPr>
              <w:t>OV-</w:t>
            </w:r>
          </w:p>
          <w:p w:rsidRPr="00DE7435" w:rsidR="006D24D1" w:rsidP="00F87D13" w:rsidRDefault="006D24D1">
            <w:pPr>
              <w:pStyle w:val="TableParagraph"/>
              <w:ind w:left="109"/>
              <w:rPr>
                <w:rFonts w:ascii="Arial" w:hAnsi="Arial" w:cs="Arial"/>
                <w:sz w:val="16"/>
                <w:szCs w:val="16"/>
              </w:rPr>
            </w:pPr>
            <w:r w:rsidRPr="00DE7435">
              <w:rPr>
                <w:rFonts w:ascii="Arial" w:hAnsi="Arial" w:cs="Arial"/>
                <w:spacing w:val="-2"/>
                <w:sz w:val="16"/>
                <w:szCs w:val="16"/>
              </w:rPr>
              <w:t>12548/2022Iz</w:t>
            </w:r>
          </w:p>
          <w:p w:rsidRPr="00DE7435" w:rsidR="006D24D1" w:rsidP="00F87D13" w:rsidRDefault="006D24D1">
            <w:pPr>
              <w:pStyle w:val="TableParagraph"/>
              <w:spacing w:line="252" w:lineRule="auto"/>
              <w:ind w:left="109" w:right="209"/>
              <w:rPr>
                <w:rFonts w:ascii="Arial" w:hAnsi="Arial" w:cs="Arial"/>
                <w:sz w:val="16"/>
                <w:szCs w:val="16"/>
              </w:rPr>
            </w:pPr>
            <w:r w:rsidRPr="00DE7435">
              <w:rPr>
                <w:rFonts w:ascii="Arial" w:hAnsi="Arial" w:cs="Arial"/>
                <w:sz w:val="16"/>
                <w:szCs w:val="16"/>
              </w:rPr>
              <w:t xml:space="preserve">vod iz </w:t>
            </w:r>
            <w:r w:rsidRPr="00DE7435">
              <w:rPr>
                <w:rFonts w:ascii="Arial" w:hAnsi="Arial" w:cs="Arial"/>
                <w:spacing w:val="-2"/>
                <w:sz w:val="16"/>
                <w:szCs w:val="16"/>
              </w:rPr>
              <w:t>poslovnih knjiga</w:t>
            </w:r>
          </w:p>
        </w:tc>
        <w:tc>
          <w:tcPr>
            <w:tcW w:w="496" w:type="pct"/>
          </w:tcPr>
          <w:p w:rsidRPr="00DE7435" w:rsidR="006D24D1" w:rsidP="00F87D13"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381.104,93</w:t>
            </w:r>
          </w:p>
        </w:tc>
        <w:tc>
          <w:tcPr>
            <w:tcW w:w="650" w:type="pct"/>
          </w:tcPr>
          <w:p w:rsidRPr="00DE7435" w:rsidR="006D24D1" w:rsidP="00F87D13" w:rsidRDefault="006D24D1">
            <w:pPr>
              <w:pStyle w:val="TableParagraph"/>
              <w:spacing w:line="252" w:lineRule="auto"/>
              <w:ind w:left="109" w:right="94"/>
              <w:rPr>
                <w:rFonts w:ascii="Arial" w:hAnsi="Arial" w:cs="Arial"/>
                <w:sz w:val="16"/>
                <w:szCs w:val="16"/>
              </w:rPr>
            </w:pPr>
            <w:r w:rsidRPr="00DE7435">
              <w:rPr>
                <w:rFonts w:ascii="Arial" w:hAnsi="Arial" w:cs="Arial"/>
                <w:spacing w:val="-2"/>
                <w:sz w:val="16"/>
                <w:szCs w:val="16"/>
              </w:rPr>
              <w:t xml:space="preserve">Zadužnic </w:t>
            </w:r>
            <w:r w:rsidRPr="00DE7435">
              <w:rPr>
                <w:rFonts w:ascii="Arial" w:hAnsi="Arial" w:cs="Arial"/>
                <w:sz w:val="16"/>
                <w:szCs w:val="16"/>
              </w:rPr>
              <w:t xml:space="preserve">a OV- </w:t>
            </w:r>
            <w:r w:rsidRPr="00DE7435">
              <w:rPr>
                <w:rFonts w:ascii="Arial" w:hAnsi="Arial" w:cs="Arial"/>
                <w:spacing w:val="-2"/>
                <w:sz w:val="16"/>
                <w:szCs w:val="16"/>
              </w:rPr>
              <w:t>12547/20</w:t>
            </w:r>
          </w:p>
          <w:p w:rsidRPr="00DE7435" w:rsidR="006D24D1" w:rsidP="00F87D13" w:rsidRDefault="006D24D1">
            <w:pPr>
              <w:pStyle w:val="TableParagraph"/>
              <w:ind w:left="109"/>
              <w:rPr>
                <w:rFonts w:ascii="Arial" w:hAnsi="Arial" w:cs="Arial"/>
                <w:sz w:val="16"/>
                <w:szCs w:val="16"/>
              </w:rPr>
            </w:pPr>
            <w:r w:rsidRPr="00DE7435">
              <w:rPr>
                <w:rFonts w:ascii="Arial" w:hAnsi="Arial" w:cs="Arial"/>
                <w:sz w:val="16"/>
                <w:szCs w:val="16"/>
              </w:rPr>
              <w:t>22,</w:t>
            </w:r>
            <w:r w:rsidRPr="00DE7435">
              <w:rPr>
                <w:rFonts w:ascii="Arial" w:hAnsi="Arial" w:cs="Arial"/>
                <w:spacing w:val="1"/>
                <w:sz w:val="16"/>
                <w:szCs w:val="16"/>
              </w:rPr>
              <w:t xml:space="preserve"> </w:t>
            </w:r>
            <w:r w:rsidRPr="00DE7435">
              <w:rPr>
                <w:rFonts w:ascii="Arial" w:hAnsi="Arial" w:cs="Arial"/>
                <w:spacing w:val="-5"/>
                <w:sz w:val="16"/>
                <w:szCs w:val="16"/>
              </w:rPr>
              <w:t>OV-</w:t>
            </w:r>
          </w:p>
          <w:p w:rsidRPr="00DE7435" w:rsidR="006D24D1" w:rsidP="00F87D13" w:rsidRDefault="006D24D1">
            <w:pPr>
              <w:pStyle w:val="TableParagraph"/>
              <w:spacing w:before="15"/>
              <w:ind w:left="109"/>
              <w:rPr>
                <w:rFonts w:ascii="Arial" w:hAnsi="Arial" w:cs="Arial"/>
                <w:sz w:val="16"/>
                <w:szCs w:val="16"/>
              </w:rPr>
            </w:pPr>
            <w:r w:rsidRPr="00DE7435">
              <w:rPr>
                <w:rFonts w:ascii="Arial" w:hAnsi="Arial" w:cs="Arial"/>
                <w:spacing w:val="-2"/>
                <w:sz w:val="16"/>
                <w:szCs w:val="16"/>
              </w:rPr>
              <w:t>12548/20</w:t>
            </w:r>
          </w:p>
          <w:p w:rsidRPr="00DE7435" w:rsidR="006D24D1" w:rsidP="00F87D13" w:rsidRDefault="006D24D1">
            <w:pPr>
              <w:pStyle w:val="TableParagraph"/>
              <w:spacing w:line="252" w:lineRule="auto"/>
              <w:ind w:left="109" w:right="94"/>
              <w:rPr>
                <w:rFonts w:ascii="Arial" w:hAnsi="Arial" w:cs="Arial"/>
                <w:sz w:val="16"/>
                <w:szCs w:val="16"/>
              </w:rPr>
            </w:pPr>
            <w:r w:rsidRPr="00DE7435">
              <w:rPr>
                <w:rFonts w:ascii="Arial" w:hAnsi="Arial" w:cs="Arial"/>
                <w:spacing w:val="-2"/>
                <w:sz w:val="16"/>
                <w:szCs w:val="16"/>
              </w:rPr>
              <w:t>22Izvod</w:t>
            </w:r>
            <w:r w:rsidRPr="00DE7435">
              <w:rPr>
                <w:rFonts w:ascii="Arial" w:hAnsi="Arial" w:cs="Arial"/>
                <w:spacing w:val="80"/>
                <w:sz w:val="16"/>
                <w:szCs w:val="16"/>
              </w:rPr>
              <w:t xml:space="preserve"> </w:t>
            </w:r>
            <w:r w:rsidRPr="00DE7435">
              <w:rPr>
                <w:rFonts w:ascii="Arial" w:hAnsi="Arial" w:cs="Arial"/>
                <w:spacing w:val="-6"/>
                <w:sz w:val="16"/>
                <w:szCs w:val="16"/>
              </w:rPr>
              <w:t xml:space="preserve">iz </w:t>
            </w:r>
            <w:r w:rsidRPr="00DE7435">
              <w:rPr>
                <w:rFonts w:ascii="Arial" w:hAnsi="Arial" w:cs="Arial"/>
                <w:spacing w:val="-2"/>
                <w:sz w:val="16"/>
                <w:szCs w:val="16"/>
              </w:rPr>
              <w:t>poslovnih knjiga</w:t>
            </w:r>
          </w:p>
        </w:tc>
        <w:tc>
          <w:tcPr>
            <w:tcW w:w="371" w:type="pct"/>
          </w:tcPr>
          <w:p w:rsidRPr="00DE7435" w:rsidR="006D24D1" w:rsidP="00F87D13" w:rsidRDefault="006D24D1">
            <w:pPr>
              <w:pStyle w:val="TableParagraph"/>
              <w:rPr>
                <w:rFonts w:ascii="Arial" w:hAnsi="Arial" w:cs="Arial"/>
                <w:spacing w:val="-5"/>
                <w:sz w:val="16"/>
                <w:szCs w:val="16"/>
              </w:rPr>
            </w:pPr>
            <w:r w:rsidRPr="00DE7435">
              <w:rPr>
                <w:rFonts w:ascii="Arial" w:hAnsi="Arial" w:cs="Arial"/>
                <w:spacing w:val="-5"/>
                <w:sz w:val="16"/>
                <w:szCs w:val="16"/>
              </w:rPr>
              <w:t>Da</w:t>
            </w:r>
          </w:p>
        </w:tc>
      </w:tr>
      <w:tr w:rsidRPr="0081628A" w:rsidR="006D24D1" w:rsidTr="005D3C66">
        <w:trPr>
          <w:trHeight w:val="573"/>
        </w:trPr>
        <w:tc>
          <w:tcPr>
            <w:tcW w:w="272" w:type="pct"/>
          </w:tcPr>
          <w:p w:rsidRPr="00DE7435" w:rsidR="006D24D1" w:rsidP="00995C45" w:rsidRDefault="006D24D1">
            <w:pPr>
              <w:pStyle w:val="TableParagraph"/>
              <w:spacing w:line="271" w:lineRule="exact"/>
              <w:ind w:right="-44"/>
              <w:jc w:val="right"/>
              <w:rPr>
                <w:rFonts w:ascii="Arial" w:hAnsi="Arial" w:cs="Arial"/>
                <w:spacing w:val="-5"/>
                <w:sz w:val="16"/>
                <w:szCs w:val="16"/>
              </w:rPr>
            </w:pPr>
          </w:p>
        </w:tc>
        <w:tc>
          <w:tcPr>
            <w:tcW w:w="699" w:type="pct"/>
          </w:tcPr>
          <w:p w:rsidRPr="00DE7435" w:rsidR="006D24D1" w:rsidP="00995C45" w:rsidRDefault="006D24D1">
            <w:pPr>
              <w:pStyle w:val="TableParagraph"/>
              <w:spacing w:line="292" w:lineRule="exact"/>
              <w:ind w:left="107"/>
              <w:rPr>
                <w:rFonts w:ascii="Arial" w:hAnsi="Arial" w:cs="Arial"/>
                <w:sz w:val="16"/>
                <w:szCs w:val="16"/>
              </w:rPr>
            </w:pPr>
            <w:r w:rsidRPr="00DE7435">
              <w:rPr>
                <w:rFonts w:ascii="Arial" w:hAnsi="Arial" w:cs="Arial"/>
                <w:spacing w:val="-4"/>
                <w:sz w:val="16"/>
                <w:szCs w:val="16"/>
              </w:rPr>
              <w:t xml:space="preserve">Uku </w:t>
            </w:r>
            <w:r w:rsidRPr="00DE7435">
              <w:rPr>
                <w:rFonts w:ascii="Arial" w:hAnsi="Arial" w:cs="Arial"/>
                <w:spacing w:val="-5"/>
                <w:sz w:val="16"/>
                <w:szCs w:val="16"/>
              </w:rPr>
              <w:t>pno</w:t>
            </w:r>
          </w:p>
        </w:tc>
        <w:tc>
          <w:tcPr>
            <w:tcW w:w="570" w:type="pct"/>
          </w:tcPr>
          <w:p w:rsidRPr="00DE7435" w:rsidR="006D24D1" w:rsidP="00995C45" w:rsidRDefault="006D24D1">
            <w:pPr>
              <w:pStyle w:val="TableParagraph"/>
              <w:spacing w:line="292" w:lineRule="exact"/>
              <w:ind w:right="66"/>
              <w:jc w:val="center"/>
              <w:rPr>
                <w:rFonts w:ascii="Arial" w:hAnsi="Arial" w:cs="Arial"/>
                <w:spacing w:val="-2"/>
                <w:sz w:val="16"/>
                <w:szCs w:val="16"/>
              </w:rPr>
            </w:pPr>
          </w:p>
        </w:tc>
        <w:tc>
          <w:tcPr>
            <w:tcW w:w="717" w:type="pct"/>
          </w:tcPr>
          <w:p w:rsidRPr="00DE7435" w:rsidR="006D24D1" w:rsidP="00995C45" w:rsidRDefault="006D24D1">
            <w:pPr>
              <w:pStyle w:val="TableParagraph"/>
              <w:spacing w:line="252" w:lineRule="auto"/>
              <w:ind w:left="108" w:right="144"/>
              <w:rPr>
                <w:rFonts w:ascii="Arial" w:hAnsi="Arial" w:cs="Arial"/>
                <w:sz w:val="16"/>
                <w:szCs w:val="16"/>
              </w:rPr>
            </w:pPr>
          </w:p>
        </w:tc>
        <w:tc>
          <w:tcPr>
            <w:tcW w:w="567" w:type="pct"/>
          </w:tcPr>
          <w:p w:rsidRPr="00DE7435" w:rsidR="006D24D1" w:rsidP="00995C45" w:rsidRDefault="006D24D1">
            <w:pPr>
              <w:pStyle w:val="TableParagraph"/>
              <w:spacing w:line="292" w:lineRule="exact"/>
              <w:ind w:left="108"/>
              <w:rPr>
                <w:rFonts w:ascii="Arial" w:hAnsi="Arial" w:cs="Arial"/>
                <w:spacing w:val="-2"/>
                <w:sz w:val="16"/>
                <w:szCs w:val="16"/>
              </w:rPr>
            </w:pPr>
            <w:r w:rsidRPr="00DE7435">
              <w:rPr>
                <w:rFonts w:ascii="Arial" w:hAnsi="Arial" w:cs="Arial"/>
                <w:spacing w:val="-2"/>
                <w:sz w:val="16"/>
                <w:szCs w:val="16"/>
              </w:rPr>
              <w:t>1.262.414,17</w:t>
            </w:r>
          </w:p>
        </w:tc>
        <w:tc>
          <w:tcPr>
            <w:tcW w:w="659" w:type="pct"/>
          </w:tcPr>
          <w:p w:rsidRPr="00DE7435" w:rsidR="006D24D1" w:rsidP="00995C45" w:rsidRDefault="006D24D1">
            <w:pPr>
              <w:pStyle w:val="TableParagraph"/>
              <w:spacing w:line="252" w:lineRule="auto"/>
              <w:ind w:left="109" w:right="209"/>
              <w:rPr>
                <w:rFonts w:ascii="Arial" w:hAnsi="Arial" w:cs="Arial"/>
                <w:spacing w:val="-2"/>
                <w:sz w:val="16"/>
                <w:szCs w:val="16"/>
              </w:rPr>
            </w:pPr>
          </w:p>
        </w:tc>
        <w:tc>
          <w:tcPr>
            <w:tcW w:w="496" w:type="pct"/>
          </w:tcPr>
          <w:p w:rsidRPr="00DE7435" w:rsidR="006D24D1" w:rsidP="00995C45" w:rsidRDefault="006D24D1">
            <w:pPr>
              <w:pStyle w:val="TableParagraph"/>
              <w:spacing w:line="292" w:lineRule="exact"/>
              <w:ind w:left="109"/>
              <w:rPr>
                <w:rFonts w:ascii="Arial" w:hAnsi="Arial" w:cs="Arial"/>
                <w:spacing w:val="-2"/>
                <w:sz w:val="16"/>
                <w:szCs w:val="16"/>
              </w:rPr>
            </w:pPr>
            <w:r w:rsidRPr="00DE7435">
              <w:rPr>
                <w:rFonts w:ascii="Arial" w:hAnsi="Arial" w:cs="Arial"/>
                <w:spacing w:val="-2"/>
                <w:sz w:val="16"/>
                <w:szCs w:val="16"/>
              </w:rPr>
              <w:t>934.821,62</w:t>
            </w:r>
          </w:p>
        </w:tc>
        <w:tc>
          <w:tcPr>
            <w:tcW w:w="650" w:type="pct"/>
          </w:tcPr>
          <w:p w:rsidRPr="00DE7435" w:rsidR="006D24D1" w:rsidP="00995C45" w:rsidRDefault="006D24D1">
            <w:pPr>
              <w:pStyle w:val="TableParagraph"/>
              <w:spacing w:line="252" w:lineRule="auto"/>
              <w:ind w:left="109" w:right="94"/>
              <w:rPr>
                <w:rFonts w:ascii="Arial" w:hAnsi="Arial" w:cs="Arial"/>
                <w:spacing w:val="-2"/>
                <w:sz w:val="16"/>
                <w:szCs w:val="16"/>
              </w:rPr>
            </w:pPr>
          </w:p>
        </w:tc>
        <w:tc>
          <w:tcPr>
            <w:tcW w:w="371" w:type="pct"/>
          </w:tcPr>
          <w:p w:rsidRPr="00DE7435" w:rsidR="006D24D1" w:rsidP="00995C45" w:rsidRDefault="006D24D1">
            <w:pPr>
              <w:pStyle w:val="TableParagraph"/>
              <w:rPr>
                <w:rFonts w:ascii="Arial" w:hAnsi="Arial" w:cs="Arial"/>
                <w:spacing w:val="-5"/>
                <w:sz w:val="16"/>
                <w:szCs w:val="16"/>
              </w:rPr>
            </w:pPr>
          </w:p>
        </w:tc>
      </w:tr>
    </w:tbl>
    <w:p w:rsidR="0010294B" w:rsidP="00995C45" w:rsidRDefault="0010294B">
      <w:pPr>
        <w:jc w:val="both"/>
        <w:rPr>
          <w:rFonts w:ascii="Arial" w:hAnsi="Arial" w:cs="Arial"/>
          <w:sz w:val="24"/>
          <w:szCs w:val="24"/>
        </w:rPr>
      </w:pPr>
    </w:p>
    <w:p w:rsidR="0010294B" w:rsidP="00995C45" w:rsidRDefault="0010294B">
      <w:pPr>
        <w:jc w:val="both"/>
        <w:rPr>
          <w:rFonts w:ascii="Arial" w:hAnsi="Arial" w:cs="Arial"/>
          <w:sz w:val="24"/>
          <w:szCs w:val="24"/>
        </w:rPr>
      </w:pPr>
    </w:p>
    <w:p w:rsidR="0010294B" w:rsidP="00995C45" w:rsidRDefault="0010294B">
      <w:pPr>
        <w:jc w:val="both"/>
        <w:rPr>
          <w:rFonts w:ascii="Arial" w:hAnsi="Arial" w:cs="Arial"/>
          <w:sz w:val="24"/>
          <w:szCs w:val="24"/>
        </w:rPr>
      </w:pPr>
      <w:r>
        <w:rPr>
          <w:rFonts w:ascii="Arial" w:hAnsi="Arial" w:cs="Arial"/>
          <w:sz w:val="24"/>
          <w:szCs w:val="24"/>
        </w:rPr>
        <w:t xml:space="preserve">OSPORENE TRAŽBINE VJEROVNIKA II VIŠEG ISPLATNOG REDA </w:t>
      </w:r>
    </w:p>
    <w:p w:rsidR="0010294B" w:rsidP="00995C45" w:rsidRDefault="0010294B">
      <w:pPr>
        <w:jc w:val="both"/>
        <w:rPr>
          <w:rFonts w:ascii="Arial" w:hAnsi="Arial" w:cs="Arial"/>
          <w:sz w:val="24"/>
          <w:szCs w:val="24"/>
        </w:rPr>
      </w:pPr>
    </w:p>
    <w:tbl>
      <w:tblPr>
        <w:tblStyle w:val="TableNormal"/>
        <w:tblW w:w="45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61"/>
        <w:gridCol w:w="1063"/>
        <w:gridCol w:w="1002"/>
        <w:gridCol w:w="1146"/>
        <w:gridCol w:w="839"/>
        <w:gridCol w:w="1116"/>
        <w:gridCol w:w="900"/>
        <w:gridCol w:w="1114"/>
        <w:gridCol w:w="775"/>
        <w:gridCol w:w="628"/>
        <w:gridCol w:w="16"/>
      </w:tblGrid>
      <w:tr w:rsidRPr="0081628A" w:rsidR="00DE201D" w:rsidTr="00972182">
        <w:trPr>
          <w:gridAfter w:val="1"/>
          <w:wAfter w:w="9" w:type="pct"/>
          <w:trHeight w:val="1264"/>
        </w:trPr>
        <w:tc>
          <w:tcPr>
            <w:tcW w:w="250" w:type="pct"/>
          </w:tcPr>
          <w:p w:rsidRPr="0081628A" w:rsidR="00DE201D" w:rsidP="00596FBC" w:rsidRDefault="00DE201D">
            <w:pPr>
              <w:pStyle w:val="TableParagraph"/>
              <w:spacing w:line="252" w:lineRule="auto"/>
              <w:ind w:left="107" w:right="124"/>
              <w:rPr>
                <w:rFonts w:ascii="Arial" w:hAnsi="Arial" w:cs="Arial"/>
                <w:sz w:val="16"/>
                <w:szCs w:val="16"/>
              </w:rPr>
            </w:pPr>
            <w:r w:rsidRPr="0081628A">
              <w:rPr>
                <w:rFonts w:ascii="Arial" w:hAnsi="Arial" w:cs="Arial"/>
                <w:spacing w:val="-6"/>
                <w:sz w:val="16"/>
                <w:szCs w:val="16"/>
              </w:rPr>
              <w:t xml:space="preserve">Re </w:t>
            </w:r>
            <w:r w:rsidRPr="0081628A">
              <w:rPr>
                <w:rFonts w:ascii="Arial" w:hAnsi="Arial" w:cs="Arial"/>
                <w:spacing w:val="-10"/>
                <w:sz w:val="16"/>
                <w:szCs w:val="16"/>
              </w:rPr>
              <w:t xml:space="preserve">d </w:t>
            </w:r>
            <w:r w:rsidRPr="0081628A">
              <w:rPr>
                <w:rFonts w:ascii="Arial" w:hAnsi="Arial" w:cs="Arial"/>
                <w:spacing w:val="-4"/>
                <w:sz w:val="16"/>
                <w:szCs w:val="16"/>
              </w:rPr>
              <w:t>broj</w:t>
            </w:r>
          </w:p>
          <w:p w:rsidRPr="0081628A" w:rsidR="00DE201D" w:rsidP="00596FBC" w:rsidRDefault="00DE201D">
            <w:pPr>
              <w:pStyle w:val="TableParagraph"/>
              <w:spacing w:line="273" w:lineRule="exact"/>
              <w:ind w:left="107"/>
              <w:rPr>
                <w:rFonts w:ascii="Arial" w:hAnsi="Arial" w:cs="Arial"/>
                <w:sz w:val="16"/>
                <w:szCs w:val="16"/>
              </w:rPr>
            </w:pPr>
            <w:r w:rsidRPr="0081628A">
              <w:rPr>
                <w:rFonts w:ascii="Arial" w:hAnsi="Arial" w:cs="Arial"/>
                <w:spacing w:val="-10"/>
                <w:sz w:val="16"/>
                <w:szCs w:val="16"/>
              </w:rPr>
              <w:t>:</w:t>
            </w:r>
          </w:p>
        </w:tc>
        <w:tc>
          <w:tcPr>
            <w:tcW w:w="578" w:type="pct"/>
          </w:tcPr>
          <w:p w:rsidRPr="0081628A" w:rsidR="00DE201D" w:rsidP="00596FBC" w:rsidRDefault="00DE201D">
            <w:pPr>
              <w:pStyle w:val="TableParagraph"/>
              <w:spacing w:line="252" w:lineRule="auto"/>
              <w:ind w:left="107" w:right="41"/>
              <w:rPr>
                <w:rFonts w:ascii="Arial" w:hAnsi="Arial" w:cs="Arial"/>
                <w:sz w:val="16"/>
                <w:szCs w:val="16"/>
              </w:rPr>
            </w:pPr>
            <w:r w:rsidRPr="0081628A">
              <w:rPr>
                <w:rFonts w:ascii="Arial" w:hAnsi="Arial" w:cs="Arial"/>
                <w:sz w:val="16"/>
                <w:szCs w:val="16"/>
              </w:rPr>
              <w:t xml:space="preserve">Ime i </w:t>
            </w:r>
            <w:r w:rsidRPr="0081628A">
              <w:rPr>
                <w:rFonts w:ascii="Arial" w:hAnsi="Arial" w:cs="Arial"/>
                <w:spacing w:val="-2"/>
                <w:sz w:val="16"/>
                <w:szCs w:val="16"/>
              </w:rPr>
              <w:t xml:space="preserve">prezime/tvrtk </w:t>
            </w:r>
            <w:r w:rsidRPr="0081628A">
              <w:rPr>
                <w:rFonts w:ascii="Arial" w:hAnsi="Arial" w:cs="Arial"/>
                <w:sz w:val="16"/>
                <w:szCs w:val="16"/>
              </w:rPr>
              <w:t xml:space="preserve">a ili naziv </w:t>
            </w:r>
            <w:r w:rsidRPr="0081628A">
              <w:rPr>
                <w:rFonts w:ascii="Arial" w:hAnsi="Arial" w:cs="Arial"/>
                <w:spacing w:val="-2"/>
                <w:sz w:val="16"/>
                <w:szCs w:val="16"/>
              </w:rPr>
              <w:t>vjerovnika</w:t>
            </w:r>
          </w:p>
        </w:tc>
        <w:tc>
          <w:tcPr>
            <w:tcW w:w="545" w:type="pct"/>
          </w:tcPr>
          <w:p w:rsidRPr="0081628A" w:rsidR="00DE201D" w:rsidP="00596FBC" w:rsidRDefault="00DE201D">
            <w:pPr>
              <w:pStyle w:val="TableParagraph"/>
              <w:spacing w:line="274" w:lineRule="exact"/>
              <w:ind w:left="107"/>
              <w:rPr>
                <w:rFonts w:ascii="Arial" w:hAnsi="Arial" w:cs="Arial"/>
                <w:sz w:val="16"/>
                <w:szCs w:val="16"/>
              </w:rPr>
            </w:pPr>
            <w:r w:rsidRPr="0081628A">
              <w:rPr>
                <w:rFonts w:ascii="Arial" w:hAnsi="Arial" w:cs="Arial"/>
                <w:spacing w:val="-5"/>
                <w:sz w:val="16"/>
                <w:szCs w:val="16"/>
              </w:rPr>
              <w:t>OIB</w:t>
            </w:r>
          </w:p>
          <w:p w:rsidRPr="0081628A" w:rsidR="00DE201D" w:rsidP="00596FBC" w:rsidRDefault="00DE201D">
            <w:pPr>
              <w:pStyle w:val="TableParagraph"/>
              <w:spacing w:before="12"/>
              <w:ind w:left="107"/>
              <w:rPr>
                <w:rFonts w:ascii="Arial" w:hAnsi="Arial" w:cs="Arial"/>
                <w:sz w:val="16"/>
                <w:szCs w:val="16"/>
              </w:rPr>
            </w:pPr>
            <w:r w:rsidRPr="0081628A">
              <w:rPr>
                <w:rFonts w:ascii="Arial" w:hAnsi="Arial" w:cs="Arial"/>
                <w:spacing w:val="-2"/>
                <w:sz w:val="16"/>
                <w:szCs w:val="16"/>
              </w:rPr>
              <w:t>vjerovnika</w:t>
            </w:r>
          </w:p>
        </w:tc>
        <w:tc>
          <w:tcPr>
            <w:tcW w:w="623" w:type="pct"/>
          </w:tcPr>
          <w:p w:rsidRPr="0081628A" w:rsidR="00DE201D" w:rsidP="00596FBC" w:rsidRDefault="00DE201D">
            <w:pPr>
              <w:pStyle w:val="TableParagraph"/>
              <w:spacing w:line="252" w:lineRule="auto"/>
              <w:ind w:left="108" w:right="104"/>
              <w:rPr>
                <w:rFonts w:ascii="Arial" w:hAnsi="Arial" w:cs="Arial"/>
                <w:sz w:val="16"/>
                <w:szCs w:val="16"/>
              </w:rPr>
            </w:pPr>
            <w:r w:rsidRPr="0081628A">
              <w:rPr>
                <w:rFonts w:ascii="Arial" w:hAnsi="Arial" w:cs="Arial"/>
                <w:spacing w:val="-2"/>
                <w:sz w:val="16"/>
                <w:szCs w:val="16"/>
              </w:rPr>
              <w:t xml:space="preserve">Adresa/sjediš </w:t>
            </w:r>
            <w:r w:rsidRPr="0081628A">
              <w:rPr>
                <w:rFonts w:ascii="Arial" w:hAnsi="Arial" w:cs="Arial"/>
                <w:sz w:val="16"/>
                <w:szCs w:val="16"/>
              </w:rPr>
              <w:t>te vjerovnika</w:t>
            </w:r>
          </w:p>
        </w:tc>
        <w:tc>
          <w:tcPr>
            <w:tcW w:w="457" w:type="pct"/>
          </w:tcPr>
          <w:p w:rsidRPr="0081628A" w:rsidR="00DE201D" w:rsidP="00596FBC" w:rsidRDefault="00DE201D">
            <w:pPr>
              <w:pStyle w:val="TableParagraph"/>
              <w:spacing w:line="252" w:lineRule="auto"/>
              <w:ind w:left="108"/>
              <w:rPr>
                <w:rFonts w:ascii="Arial" w:hAnsi="Arial" w:cs="Arial"/>
                <w:sz w:val="16"/>
                <w:szCs w:val="16"/>
              </w:rPr>
            </w:pPr>
            <w:r w:rsidRPr="0081628A">
              <w:rPr>
                <w:rFonts w:ascii="Arial" w:hAnsi="Arial" w:cs="Arial"/>
                <w:spacing w:val="-4"/>
                <w:sz w:val="16"/>
                <w:szCs w:val="16"/>
              </w:rPr>
              <w:t xml:space="preserve">Iznos </w:t>
            </w:r>
            <w:r w:rsidRPr="0081628A">
              <w:rPr>
                <w:rFonts w:ascii="Arial" w:hAnsi="Arial" w:cs="Arial"/>
                <w:spacing w:val="-2"/>
                <w:sz w:val="16"/>
                <w:szCs w:val="16"/>
              </w:rPr>
              <w:t xml:space="preserve">prijavljene </w:t>
            </w:r>
            <w:r w:rsidRPr="0081628A">
              <w:rPr>
                <w:rFonts w:ascii="Arial" w:hAnsi="Arial" w:cs="Arial"/>
                <w:spacing w:val="-2"/>
                <w:w w:val="80"/>
                <w:sz w:val="16"/>
                <w:szCs w:val="16"/>
              </w:rPr>
              <w:t>tražbine(€)</w:t>
            </w:r>
          </w:p>
        </w:tc>
        <w:tc>
          <w:tcPr>
            <w:tcW w:w="629" w:type="pct"/>
          </w:tcPr>
          <w:p w:rsidRPr="0081628A" w:rsidR="00DE201D" w:rsidP="00596FBC" w:rsidRDefault="00DE201D">
            <w:pPr>
              <w:pStyle w:val="TableParagraph"/>
              <w:spacing w:line="252" w:lineRule="auto"/>
              <w:ind w:left="109"/>
              <w:rPr>
                <w:rFonts w:ascii="Arial" w:hAnsi="Arial" w:cs="Arial"/>
                <w:sz w:val="16"/>
                <w:szCs w:val="16"/>
              </w:rPr>
            </w:pPr>
            <w:r w:rsidRPr="0081628A">
              <w:rPr>
                <w:rFonts w:ascii="Arial" w:hAnsi="Arial" w:cs="Arial"/>
                <w:spacing w:val="-2"/>
                <w:sz w:val="16"/>
                <w:szCs w:val="16"/>
              </w:rPr>
              <w:t>Pravna osnova prijavljene tražbine</w:t>
            </w:r>
          </w:p>
        </w:tc>
        <w:tc>
          <w:tcPr>
            <w:tcW w:w="504" w:type="pct"/>
          </w:tcPr>
          <w:p w:rsidRPr="0081628A" w:rsidR="00DE201D" w:rsidP="00596FBC" w:rsidRDefault="00DE201D">
            <w:pPr>
              <w:pStyle w:val="TableParagraph"/>
              <w:spacing w:line="252" w:lineRule="auto"/>
              <w:ind w:left="109" w:right="187" w:firstLine="67"/>
              <w:jc w:val="both"/>
              <w:rPr>
                <w:rFonts w:ascii="Arial" w:hAnsi="Arial" w:cs="Arial"/>
                <w:sz w:val="16"/>
                <w:szCs w:val="16"/>
              </w:rPr>
            </w:pPr>
            <w:r w:rsidRPr="0081628A">
              <w:rPr>
                <w:rFonts w:ascii="Arial" w:hAnsi="Arial" w:cs="Arial"/>
                <w:spacing w:val="-2"/>
                <w:sz w:val="16"/>
                <w:szCs w:val="16"/>
              </w:rPr>
              <w:t xml:space="preserve">Pravna osnova priznate </w:t>
            </w:r>
            <w:r w:rsidRPr="0081628A">
              <w:rPr>
                <w:rFonts w:ascii="Arial" w:hAnsi="Arial" w:cs="Arial"/>
                <w:spacing w:val="-2"/>
                <w:w w:val="85"/>
                <w:sz w:val="16"/>
                <w:szCs w:val="16"/>
              </w:rPr>
              <w:t>tražbine</w:t>
            </w:r>
          </w:p>
        </w:tc>
        <w:tc>
          <w:tcPr>
            <w:tcW w:w="606" w:type="pct"/>
          </w:tcPr>
          <w:p w:rsidRPr="0081628A" w:rsidR="00DE201D" w:rsidP="00596FBC" w:rsidRDefault="00DE201D">
            <w:pPr>
              <w:pStyle w:val="TableParagraph"/>
              <w:spacing w:line="252" w:lineRule="auto"/>
              <w:ind w:left="110" w:right="293"/>
              <w:rPr>
                <w:rFonts w:ascii="Arial" w:hAnsi="Arial" w:cs="Arial"/>
                <w:sz w:val="16"/>
                <w:szCs w:val="16"/>
              </w:rPr>
            </w:pPr>
            <w:r w:rsidRPr="0081628A">
              <w:rPr>
                <w:rFonts w:ascii="Arial" w:hAnsi="Arial" w:cs="Arial"/>
                <w:spacing w:val="-4"/>
                <w:sz w:val="16"/>
                <w:szCs w:val="16"/>
              </w:rPr>
              <w:t xml:space="preserve">Iznos </w:t>
            </w:r>
            <w:r w:rsidRPr="0081628A">
              <w:rPr>
                <w:rFonts w:ascii="Arial" w:hAnsi="Arial" w:cs="Arial"/>
                <w:spacing w:val="-2"/>
                <w:sz w:val="16"/>
                <w:szCs w:val="16"/>
              </w:rPr>
              <w:t>osporene tražbine</w:t>
            </w:r>
          </w:p>
        </w:tc>
        <w:tc>
          <w:tcPr>
            <w:tcW w:w="457" w:type="pct"/>
          </w:tcPr>
          <w:p w:rsidRPr="0081628A" w:rsidR="00DE201D" w:rsidP="00596FBC" w:rsidRDefault="00DE201D">
            <w:pPr>
              <w:pStyle w:val="TableParagraph"/>
              <w:spacing w:line="252" w:lineRule="auto"/>
              <w:ind w:left="110" w:right="152"/>
              <w:rPr>
                <w:rFonts w:ascii="Arial" w:hAnsi="Arial" w:cs="Arial"/>
                <w:sz w:val="16"/>
                <w:szCs w:val="16"/>
              </w:rPr>
            </w:pPr>
            <w:r w:rsidRPr="0081628A">
              <w:rPr>
                <w:rFonts w:ascii="Arial" w:hAnsi="Arial" w:cs="Arial"/>
                <w:spacing w:val="-2"/>
                <w:sz w:val="16"/>
                <w:szCs w:val="16"/>
              </w:rPr>
              <w:t xml:space="preserve">Razlog osporav </w:t>
            </w:r>
            <w:r w:rsidRPr="0081628A">
              <w:rPr>
                <w:rFonts w:ascii="Arial" w:hAnsi="Arial" w:cs="Arial"/>
                <w:spacing w:val="-4"/>
                <w:sz w:val="16"/>
                <w:szCs w:val="16"/>
              </w:rPr>
              <w:t xml:space="preserve">anja </w:t>
            </w:r>
            <w:r w:rsidRPr="0081628A">
              <w:rPr>
                <w:rFonts w:ascii="Arial" w:hAnsi="Arial" w:cs="Arial"/>
                <w:spacing w:val="-2"/>
                <w:sz w:val="16"/>
                <w:szCs w:val="16"/>
              </w:rPr>
              <w:t>tražb.</w:t>
            </w:r>
          </w:p>
        </w:tc>
        <w:tc>
          <w:tcPr>
            <w:tcW w:w="342" w:type="pct"/>
          </w:tcPr>
          <w:p w:rsidRPr="0081628A" w:rsidR="00DE201D" w:rsidP="00596FBC" w:rsidRDefault="00DE201D">
            <w:pPr>
              <w:pStyle w:val="TableParagraph"/>
              <w:spacing w:line="252" w:lineRule="auto"/>
              <w:ind w:left="113" w:right="97"/>
              <w:rPr>
                <w:rFonts w:ascii="Arial" w:hAnsi="Arial" w:cs="Arial"/>
                <w:sz w:val="16"/>
                <w:szCs w:val="16"/>
              </w:rPr>
            </w:pPr>
            <w:r w:rsidRPr="0081628A">
              <w:rPr>
                <w:rFonts w:ascii="Arial" w:hAnsi="Arial" w:cs="Arial"/>
                <w:spacing w:val="-2"/>
                <w:sz w:val="16"/>
                <w:szCs w:val="16"/>
              </w:rPr>
              <w:t xml:space="preserve">Oznak </w:t>
            </w:r>
            <w:r w:rsidRPr="0081628A">
              <w:rPr>
                <w:rFonts w:ascii="Arial" w:hAnsi="Arial" w:cs="Arial"/>
                <w:spacing w:val="-10"/>
                <w:sz w:val="16"/>
                <w:szCs w:val="16"/>
              </w:rPr>
              <w:t xml:space="preserve">a </w:t>
            </w:r>
            <w:r w:rsidRPr="0081628A">
              <w:rPr>
                <w:rFonts w:ascii="Arial" w:hAnsi="Arial" w:cs="Arial"/>
                <w:spacing w:val="-4"/>
                <w:sz w:val="16"/>
                <w:szCs w:val="16"/>
              </w:rPr>
              <w:t xml:space="preserve">ovršn </w:t>
            </w:r>
            <w:r w:rsidRPr="0081628A">
              <w:rPr>
                <w:rFonts w:ascii="Arial" w:hAnsi="Arial" w:cs="Arial"/>
                <w:spacing w:val="-10"/>
                <w:sz w:val="16"/>
                <w:szCs w:val="16"/>
              </w:rPr>
              <w:t xml:space="preserve">e </w:t>
            </w:r>
            <w:r w:rsidRPr="0081628A">
              <w:rPr>
                <w:rFonts w:ascii="Arial" w:hAnsi="Arial" w:cs="Arial"/>
                <w:spacing w:val="-2"/>
                <w:sz w:val="16"/>
                <w:szCs w:val="16"/>
              </w:rPr>
              <w:t xml:space="preserve">isprav </w:t>
            </w:r>
            <w:r w:rsidRPr="0081628A">
              <w:rPr>
                <w:rFonts w:ascii="Arial" w:hAnsi="Arial" w:cs="Arial"/>
                <w:spacing w:val="-10"/>
                <w:sz w:val="16"/>
                <w:szCs w:val="16"/>
              </w:rPr>
              <w:t>e</w:t>
            </w:r>
          </w:p>
        </w:tc>
      </w:tr>
      <w:tr w:rsidRPr="0081628A" w:rsidR="00DE201D" w:rsidTr="0015522D">
        <w:trPr>
          <w:gridAfter w:val="1"/>
          <w:wAfter w:w="9" w:type="pct"/>
          <w:trHeight w:val="984"/>
        </w:trPr>
        <w:tc>
          <w:tcPr>
            <w:tcW w:w="250" w:type="pct"/>
          </w:tcPr>
          <w:p w:rsidRPr="0081628A" w:rsidR="00DE201D" w:rsidP="00354A8D" w:rsidRDefault="00DE201D">
            <w:pPr>
              <w:pStyle w:val="TableParagraph"/>
              <w:spacing w:line="252" w:lineRule="auto"/>
              <w:ind w:left="107" w:right="124"/>
              <w:rPr>
                <w:rFonts w:ascii="Arial" w:hAnsi="Arial" w:cs="Arial"/>
                <w:spacing w:val="-6"/>
                <w:sz w:val="16"/>
                <w:szCs w:val="16"/>
              </w:rPr>
            </w:pPr>
            <w:r w:rsidRPr="0081628A">
              <w:rPr>
                <w:rFonts w:ascii="Arial" w:hAnsi="Arial" w:cs="Arial"/>
                <w:spacing w:val="-5"/>
                <w:sz w:val="16"/>
                <w:szCs w:val="16"/>
              </w:rPr>
              <w:t>6.</w:t>
            </w:r>
          </w:p>
        </w:tc>
        <w:tc>
          <w:tcPr>
            <w:tcW w:w="578" w:type="pct"/>
          </w:tcPr>
          <w:p w:rsidRPr="0081628A" w:rsidR="00DE201D" w:rsidP="00354A8D" w:rsidRDefault="00DE201D">
            <w:pPr>
              <w:pStyle w:val="TableParagraph"/>
              <w:spacing w:line="252" w:lineRule="auto"/>
              <w:ind w:left="107" w:right="41"/>
              <w:rPr>
                <w:rFonts w:ascii="Arial" w:hAnsi="Arial" w:cs="Arial"/>
                <w:sz w:val="16"/>
                <w:szCs w:val="16"/>
              </w:rPr>
            </w:pPr>
            <w:r w:rsidRPr="0081628A">
              <w:rPr>
                <w:rFonts w:ascii="Arial" w:hAnsi="Arial" w:cs="Arial"/>
                <w:spacing w:val="-2"/>
                <w:sz w:val="16"/>
                <w:szCs w:val="16"/>
              </w:rPr>
              <w:t>Masculinus d.o.o.</w:t>
            </w:r>
          </w:p>
        </w:tc>
        <w:tc>
          <w:tcPr>
            <w:tcW w:w="545" w:type="pct"/>
          </w:tcPr>
          <w:p w:rsidRPr="0081628A" w:rsidR="00DE201D" w:rsidP="00354A8D" w:rsidRDefault="00DE201D">
            <w:pPr>
              <w:pStyle w:val="TableParagraph"/>
              <w:spacing w:line="274" w:lineRule="exact"/>
              <w:ind w:left="107"/>
              <w:rPr>
                <w:rFonts w:ascii="Arial" w:hAnsi="Arial" w:cs="Arial"/>
                <w:spacing w:val="-5"/>
                <w:sz w:val="16"/>
                <w:szCs w:val="16"/>
              </w:rPr>
            </w:pPr>
            <w:r w:rsidRPr="0081628A">
              <w:rPr>
                <w:rFonts w:ascii="Arial" w:hAnsi="Arial" w:cs="Arial"/>
                <w:spacing w:val="-2"/>
                <w:sz w:val="16"/>
                <w:szCs w:val="16"/>
              </w:rPr>
              <w:t>03463571438</w:t>
            </w:r>
          </w:p>
        </w:tc>
        <w:tc>
          <w:tcPr>
            <w:tcW w:w="623" w:type="pct"/>
          </w:tcPr>
          <w:p w:rsidRPr="0081628A" w:rsidR="00DE201D" w:rsidP="00354A8D" w:rsidRDefault="00DE201D">
            <w:pPr>
              <w:pStyle w:val="TableParagraph"/>
              <w:spacing w:line="252" w:lineRule="auto"/>
              <w:ind w:left="108" w:right="104"/>
              <w:rPr>
                <w:rFonts w:ascii="Arial" w:hAnsi="Arial" w:cs="Arial"/>
                <w:spacing w:val="-2"/>
                <w:sz w:val="16"/>
                <w:szCs w:val="16"/>
              </w:rPr>
            </w:pPr>
            <w:r w:rsidRPr="0081628A">
              <w:rPr>
                <w:rFonts w:ascii="Arial" w:hAnsi="Arial" w:cs="Arial"/>
                <w:spacing w:val="-2"/>
                <w:sz w:val="16"/>
                <w:szCs w:val="16"/>
              </w:rPr>
              <w:t xml:space="preserve">Velikopoljska </w:t>
            </w:r>
            <w:r w:rsidRPr="0081628A">
              <w:rPr>
                <w:rFonts w:ascii="Arial" w:hAnsi="Arial" w:cs="Arial"/>
                <w:sz w:val="16"/>
                <w:szCs w:val="16"/>
              </w:rPr>
              <w:t>91, Veliko Polje, ZG</w:t>
            </w:r>
          </w:p>
        </w:tc>
        <w:tc>
          <w:tcPr>
            <w:tcW w:w="457" w:type="pct"/>
          </w:tcPr>
          <w:p w:rsidRPr="0081628A" w:rsidR="00DE201D" w:rsidP="00354A8D" w:rsidRDefault="00DE201D">
            <w:pPr>
              <w:pStyle w:val="TableParagraph"/>
              <w:spacing w:line="252" w:lineRule="auto"/>
              <w:ind w:left="108"/>
              <w:rPr>
                <w:rFonts w:ascii="Arial" w:hAnsi="Arial" w:cs="Arial"/>
                <w:spacing w:val="-4"/>
                <w:sz w:val="16"/>
                <w:szCs w:val="16"/>
              </w:rPr>
            </w:pPr>
            <w:r w:rsidRPr="0081628A">
              <w:rPr>
                <w:rFonts w:ascii="Arial" w:hAnsi="Arial" w:cs="Arial"/>
                <w:spacing w:val="-2"/>
                <w:sz w:val="16"/>
                <w:szCs w:val="16"/>
              </w:rPr>
              <w:t>7.856,82</w:t>
            </w:r>
          </w:p>
        </w:tc>
        <w:tc>
          <w:tcPr>
            <w:tcW w:w="629" w:type="pct"/>
          </w:tcPr>
          <w:p w:rsidRPr="0081628A" w:rsidR="00DE201D" w:rsidP="00354A8D" w:rsidRDefault="00DE201D">
            <w:pPr>
              <w:pStyle w:val="TableParagraph"/>
              <w:spacing w:line="252" w:lineRule="auto"/>
              <w:ind w:left="109"/>
              <w:rPr>
                <w:rFonts w:ascii="Arial" w:hAnsi="Arial" w:cs="Arial"/>
                <w:spacing w:val="-2"/>
                <w:sz w:val="16"/>
                <w:szCs w:val="16"/>
              </w:rPr>
            </w:pPr>
          </w:p>
        </w:tc>
        <w:tc>
          <w:tcPr>
            <w:tcW w:w="504" w:type="pct"/>
          </w:tcPr>
          <w:p w:rsidRPr="0081628A" w:rsidR="00DE201D" w:rsidP="00354A8D" w:rsidRDefault="00DE201D">
            <w:pPr>
              <w:pStyle w:val="TableParagraph"/>
              <w:spacing w:line="252" w:lineRule="auto"/>
              <w:ind w:left="109" w:right="187" w:firstLine="67"/>
              <w:jc w:val="both"/>
              <w:rPr>
                <w:rFonts w:ascii="Arial" w:hAnsi="Arial" w:cs="Arial"/>
                <w:spacing w:val="-2"/>
                <w:sz w:val="16"/>
                <w:szCs w:val="16"/>
              </w:rPr>
            </w:pPr>
          </w:p>
        </w:tc>
        <w:tc>
          <w:tcPr>
            <w:tcW w:w="606" w:type="pct"/>
          </w:tcPr>
          <w:p w:rsidRPr="0081628A" w:rsidR="00DE201D" w:rsidP="00354A8D" w:rsidRDefault="00DE201D">
            <w:pPr>
              <w:pStyle w:val="TableParagraph"/>
              <w:spacing w:line="252" w:lineRule="auto"/>
              <w:ind w:left="110" w:right="293"/>
              <w:rPr>
                <w:rFonts w:ascii="Arial" w:hAnsi="Arial" w:cs="Arial"/>
                <w:spacing w:val="-4"/>
                <w:sz w:val="16"/>
                <w:szCs w:val="16"/>
              </w:rPr>
            </w:pPr>
            <w:r w:rsidRPr="0081628A">
              <w:rPr>
                <w:rFonts w:ascii="Arial" w:hAnsi="Arial" w:cs="Arial"/>
                <w:spacing w:val="-2"/>
                <w:sz w:val="16"/>
                <w:szCs w:val="16"/>
              </w:rPr>
              <w:t>7.856,82</w:t>
            </w:r>
          </w:p>
        </w:tc>
        <w:tc>
          <w:tcPr>
            <w:tcW w:w="457" w:type="pct"/>
          </w:tcPr>
          <w:p w:rsidRPr="0081628A" w:rsidR="00DE201D" w:rsidP="00354A8D" w:rsidRDefault="00DE201D">
            <w:pPr>
              <w:pStyle w:val="TableParagraph"/>
              <w:spacing w:line="252" w:lineRule="auto"/>
              <w:ind w:left="110" w:right="152"/>
              <w:rPr>
                <w:rFonts w:ascii="Arial" w:hAnsi="Arial" w:cs="Arial"/>
                <w:spacing w:val="-2"/>
                <w:sz w:val="16"/>
                <w:szCs w:val="16"/>
              </w:rPr>
            </w:pPr>
            <w:r w:rsidRPr="0081628A">
              <w:rPr>
                <w:rFonts w:ascii="Arial" w:hAnsi="Arial" w:cs="Arial"/>
                <w:spacing w:val="-4"/>
                <w:sz w:val="16"/>
                <w:szCs w:val="16"/>
              </w:rPr>
              <w:t xml:space="preserve">Bez </w:t>
            </w:r>
            <w:r w:rsidRPr="0081628A">
              <w:rPr>
                <w:rFonts w:ascii="Arial" w:hAnsi="Arial" w:cs="Arial"/>
                <w:spacing w:val="-2"/>
                <w:sz w:val="16"/>
                <w:szCs w:val="16"/>
              </w:rPr>
              <w:t xml:space="preserve">ikakva dokume </w:t>
            </w:r>
            <w:r w:rsidRPr="0081628A">
              <w:rPr>
                <w:rFonts w:ascii="Arial" w:hAnsi="Arial" w:cs="Arial"/>
                <w:spacing w:val="-4"/>
                <w:sz w:val="16"/>
                <w:szCs w:val="16"/>
              </w:rPr>
              <w:t>nta</w:t>
            </w:r>
          </w:p>
        </w:tc>
        <w:tc>
          <w:tcPr>
            <w:tcW w:w="342" w:type="pct"/>
          </w:tcPr>
          <w:p w:rsidRPr="0081628A" w:rsidR="00DE201D" w:rsidP="00354A8D" w:rsidRDefault="00DE201D">
            <w:pPr>
              <w:pStyle w:val="TableParagraph"/>
              <w:spacing w:line="252" w:lineRule="auto"/>
              <w:ind w:left="113" w:right="97"/>
              <w:rPr>
                <w:rFonts w:ascii="Arial" w:hAnsi="Arial" w:cs="Arial"/>
                <w:spacing w:val="-2"/>
                <w:sz w:val="16"/>
                <w:szCs w:val="16"/>
              </w:rPr>
            </w:pPr>
            <w:r w:rsidRPr="0081628A">
              <w:rPr>
                <w:rFonts w:ascii="Arial" w:hAnsi="Arial" w:cs="Arial"/>
                <w:spacing w:val="-5"/>
                <w:sz w:val="16"/>
                <w:szCs w:val="16"/>
              </w:rPr>
              <w:t>Da</w:t>
            </w:r>
          </w:p>
        </w:tc>
      </w:tr>
      <w:tr w:rsidRPr="0081628A" w:rsidR="00DE201D" w:rsidTr="0015522D">
        <w:trPr>
          <w:gridAfter w:val="1"/>
          <w:wAfter w:w="9" w:type="pct"/>
          <w:trHeight w:val="1409"/>
        </w:trPr>
        <w:tc>
          <w:tcPr>
            <w:tcW w:w="250" w:type="pct"/>
          </w:tcPr>
          <w:p w:rsidRPr="0081628A" w:rsidR="00DE201D" w:rsidP="00F951AB" w:rsidRDefault="00DE201D">
            <w:pPr>
              <w:pStyle w:val="TableParagraph"/>
              <w:spacing w:line="252" w:lineRule="auto"/>
              <w:ind w:left="107" w:right="124"/>
              <w:rPr>
                <w:rFonts w:ascii="Arial" w:hAnsi="Arial" w:cs="Arial"/>
                <w:spacing w:val="-5"/>
                <w:sz w:val="16"/>
                <w:szCs w:val="16"/>
              </w:rPr>
            </w:pPr>
            <w:r w:rsidRPr="00DE7435">
              <w:rPr>
                <w:rFonts w:ascii="Arial" w:hAnsi="Arial" w:cs="Arial"/>
                <w:spacing w:val="-5"/>
                <w:sz w:val="16"/>
                <w:szCs w:val="16"/>
              </w:rPr>
              <w:t>8.</w:t>
            </w:r>
          </w:p>
        </w:tc>
        <w:tc>
          <w:tcPr>
            <w:tcW w:w="578" w:type="pct"/>
          </w:tcPr>
          <w:p w:rsidRPr="0081628A" w:rsidR="00DE201D" w:rsidP="00F951AB" w:rsidRDefault="00DE201D">
            <w:pPr>
              <w:pStyle w:val="TableParagraph"/>
              <w:spacing w:line="252" w:lineRule="auto"/>
              <w:ind w:left="107" w:right="41"/>
              <w:rPr>
                <w:rFonts w:ascii="Arial" w:hAnsi="Arial" w:cs="Arial"/>
                <w:spacing w:val="-2"/>
                <w:sz w:val="16"/>
                <w:szCs w:val="16"/>
              </w:rPr>
            </w:pPr>
            <w:r w:rsidRPr="00DE7435">
              <w:rPr>
                <w:rFonts w:ascii="Arial" w:hAnsi="Arial" w:cs="Arial"/>
                <w:spacing w:val="-2"/>
                <w:sz w:val="16"/>
                <w:szCs w:val="16"/>
              </w:rPr>
              <w:t xml:space="preserve">PyramisOptim </w:t>
            </w:r>
            <w:r w:rsidRPr="00DE7435">
              <w:rPr>
                <w:rFonts w:ascii="Arial" w:hAnsi="Arial" w:cs="Arial"/>
                <w:sz w:val="16"/>
                <w:szCs w:val="16"/>
              </w:rPr>
              <w:t>us P.I. d.o.o.</w:t>
            </w:r>
          </w:p>
        </w:tc>
        <w:tc>
          <w:tcPr>
            <w:tcW w:w="545" w:type="pct"/>
          </w:tcPr>
          <w:p w:rsidRPr="0081628A" w:rsidR="00DE201D" w:rsidP="00F951AB" w:rsidRDefault="00DE201D">
            <w:pPr>
              <w:pStyle w:val="TableParagraph"/>
              <w:spacing w:line="274" w:lineRule="exact"/>
              <w:ind w:left="107"/>
              <w:rPr>
                <w:rFonts w:ascii="Arial" w:hAnsi="Arial" w:cs="Arial"/>
                <w:spacing w:val="-2"/>
                <w:sz w:val="16"/>
                <w:szCs w:val="16"/>
              </w:rPr>
            </w:pPr>
            <w:r w:rsidRPr="00DE7435">
              <w:rPr>
                <w:rFonts w:ascii="Arial" w:hAnsi="Arial" w:cs="Arial"/>
                <w:spacing w:val="-2"/>
                <w:sz w:val="16"/>
                <w:szCs w:val="16"/>
              </w:rPr>
              <w:t>19841898619</w:t>
            </w:r>
          </w:p>
        </w:tc>
        <w:tc>
          <w:tcPr>
            <w:tcW w:w="623" w:type="pct"/>
          </w:tcPr>
          <w:p w:rsidRPr="0081628A" w:rsidR="00DE201D" w:rsidP="00F951AB" w:rsidRDefault="00DE201D">
            <w:pPr>
              <w:pStyle w:val="TableParagraph"/>
              <w:spacing w:line="252" w:lineRule="auto"/>
              <w:ind w:left="108" w:right="104"/>
              <w:rPr>
                <w:rFonts w:ascii="Arial" w:hAnsi="Arial" w:cs="Arial"/>
                <w:spacing w:val="-2"/>
                <w:sz w:val="16"/>
                <w:szCs w:val="16"/>
              </w:rPr>
            </w:pPr>
            <w:r w:rsidRPr="00DE7435">
              <w:rPr>
                <w:rFonts w:ascii="Arial" w:hAnsi="Arial" w:cs="Arial"/>
                <w:sz w:val="16"/>
                <w:szCs w:val="16"/>
              </w:rPr>
              <w:t>IV</w:t>
            </w:r>
            <w:r w:rsidRPr="00DE7435">
              <w:rPr>
                <w:rFonts w:ascii="Arial" w:hAnsi="Arial" w:cs="Arial"/>
                <w:spacing w:val="-14"/>
                <w:sz w:val="16"/>
                <w:szCs w:val="16"/>
              </w:rPr>
              <w:t xml:space="preserve"> </w:t>
            </w:r>
            <w:r w:rsidRPr="00DE7435">
              <w:rPr>
                <w:rFonts w:ascii="Arial" w:hAnsi="Arial" w:cs="Arial"/>
                <w:sz w:val="16"/>
                <w:szCs w:val="16"/>
              </w:rPr>
              <w:t>Trokut</w:t>
            </w:r>
            <w:r w:rsidRPr="00DE7435">
              <w:rPr>
                <w:rFonts w:ascii="Arial" w:hAnsi="Arial" w:cs="Arial"/>
                <w:spacing w:val="-14"/>
                <w:sz w:val="16"/>
                <w:szCs w:val="16"/>
              </w:rPr>
              <w:t xml:space="preserve"> </w:t>
            </w:r>
            <w:r w:rsidRPr="00DE7435">
              <w:rPr>
                <w:rFonts w:ascii="Arial" w:hAnsi="Arial" w:cs="Arial"/>
                <w:sz w:val="16"/>
                <w:szCs w:val="16"/>
              </w:rPr>
              <w:t xml:space="preserve">12, </w:t>
            </w:r>
            <w:r w:rsidRPr="00DE7435">
              <w:rPr>
                <w:rFonts w:ascii="Arial" w:hAnsi="Arial" w:cs="Arial"/>
                <w:spacing w:val="-2"/>
                <w:sz w:val="16"/>
                <w:szCs w:val="16"/>
              </w:rPr>
              <w:t>Zagreb</w:t>
            </w:r>
          </w:p>
        </w:tc>
        <w:tc>
          <w:tcPr>
            <w:tcW w:w="457" w:type="pct"/>
          </w:tcPr>
          <w:p w:rsidRPr="0081628A" w:rsidR="00DE201D" w:rsidP="00F951AB" w:rsidRDefault="00DE201D">
            <w:pPr>
              <w:pStyle w:val="TableParagraph"/>
              <w:spacing w:line="252" w:lineRule="auto"/>
              <w:ind w:left="108"/>
              <w:rPr>
                <w:rFonts w:ascii="Arial" w:hAnsi="Arial" w:cs="Arial"/>
                <w:spacing w:val="-2"/>
                <w:sz w:val="16"/>
                <w:szCs w:val="16"/>
              </w:rPr>
            </w:pPr>
            <w:r w:rsidRPr="00DE7435">
              <w:rPr>
                <w:rFonts w:ascii="Arial" w:hAnsi="Arial" w:cs="Arial"/>
                <w:spacing w:val="-2"/>
                <w:sz w:val="16"/>
                <w:szCs w:val="16"/>
              </w:rPr>
              <w:t>369.739,63</w:t>
            </w:r>
          </w:p>
        </w:tc>
        <w:tc>
          <w:tcPr>
            <w:tcW w:w="629" w:type="pct"/>
          </w:tcPr>
          <w:p w:rsidRPr="0081628A" w:rsidR="00DE201D" w:rsidP="00F951AB" w:rsidRDefault="00DE201D">
            <w:pPr>
              <w:pStyle w:val="TableParagraph"/>
              <w:spacing w:line="252" w:lineRule="auto"/>
              <w:ind w:left="109"/>
              <w:rPr>
                <w:rFonts w:ascii="Arial" w:hAnsi="Arial" w:cs="Arial"/>
                <w:spacing w:val="-2"/>
                <w:sz w:val="16"/>
                <w:szCs w:val="16"/>
              </w:rPr>
            </w:pPr>
            <w:r w:rsidRPr="00DE7435">
              <w:rPr>
                <w:rFonts w:ascii="Arial" w:hAnsi="Arial" w:cs="Arial"/>
                <w:spacing w:val="-2"/>
                <w:sz w:val="16"/>
                <w:szCs w:val="16"/>
              </w:rPr>
              <w:t>zadužnica</w:t>
            </w:r>
          </w:p>
        </w:tc>
        <w:tc>
          <w:tcPr>
            <w:tcW w:w="504" w:type="pct"/>
          </w:tcPr>
          <w:p w:rsidRPr="0081628A" w:rsidR="00DE201D" w:rsidP="00F951AB" w:rsidRDefault="00DE201D">
            <w:pPr>
              <w:pStyle w:val="TableParagraph"/>
              <w:spacing w:line="252" w:lineRule="auto"/>
              <w:ind w:left="109" w:right="187" w:firstLine="67"/>
              <w:jc w:val="both"/>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606" w:type="pct"/>
          </w:tcPr>
          <w:p w:rsidRPr="0081628A" w:rsidR="00DE201D" w:rsidP="00F951AB" w:rsidRDefault="00DE201D">
            <w:pPr>
              <w:pStyle w:val="TableParagraph"/>
              <w:spacing w:line="252" w:lineRule="auto"/>
              <w:ind w:left="110" w:right="293"/>
              <w:rPr>
                <w:rFonts w:ascii="Arial" w:hAnsi="Arial" w:cs="Arial"/>
                <w:spacing w:val="-2"/>
                <w:sz w:val="16"/>
                <w:szCs w:val="16"/>
              </w:rPr>
            </w:pPr>
            <w:r w:rsidRPr="00DE7435">
              <w:rPr>
                <w:rFonts w:ascii="Arial" w:hAnsi="Arial" w:cs="Arial"/>
                <w:spacing w:val="-2"/>
                <w:sz w:val="16"/>
                <w:szCs w:val="16"/>
              </w:rPr>
              <w:t>271.239,42</w:t>
            </w:r>
          </w:p>
        </w:tc>
        <w:tc>
          <w:tcPr>
            <w:tcW w:w="457" w:type="pct"/>
          </w:tcPr>
          <w:p w:rsidRPr="0081628A" w:rsidR="00DE201D" w:rsidP="00F951AB" w:rsidRDefault="00DE201D">
            <w:pPr>
              <w:pStyle w:val="TableParagraph"/>
              <w:spacing w:line="252" w:lineRule="auto"/>
              <w:ind w:left="110" w:right="152"/>
              <w:rPr>
                <w:rFonts w:ascii="Arial" w:hAnsi="Arial" w:cs="Arial"/>
                <w:spacing w:val="-4"/>
                <w:sz w:val="16"/>
                <w:szCs w:val="16"/>
              </w:rPr>
            </w:pPr>
            <w:r w:rsidRPr="00DE7435">
              <w:rPr>
                <w:rFonts w:ascii="Arial" w:hAnsi="Arial" w:cs="Arial"/>
                <w:spacing w:val="-2"/>
                <w:sz w:val="16"/>
                <w:szCs w:val="16"/>
              </w:rPr>
              <w:t>Uvjetna tražbina</w:t>
            </w:r>
          </w:p>
        </w:tc>
        <w:tc>
          <w:tcPr>
            <w:tcW w:w="342" w:type="pct"/>
          </w:tcPr>
          <w:p w:rsidRPr="0081628A" w:rsidR="00DE201D" w:rsidP="00F951AB" w:rsidRDefault="0048456C">
            <w:pPr>
              <w:pStyle w:val="TableParagraph"/>
              <w:spacing w:line="252" w:lineRule="auto"/>
              <w:ind w:left="113" w:right="97"/>
              <w:rPr>
                <w:rFonts w:ascii="Arial" w:hAnsi="Arial" w:cs="Arial"/>
                <w:spacing w:val="-5"/>
                <w:sz w:val="16"/>
                <w:szCs w:val="16"/>
              </w:rPr>
            </w:pPr>
            <w:r>
              <w:rPr>
                <w:rFonts w:ascii="Arial" w:hAnsi="Arial" w:cs="Arial"/>
                <w:spacing w:val="-5"/>
                <w:sz w:val="16"/>
                <w:szCs w:val="16"/>
              </w:rPr>
              <w:t>Ne</w:t>
            </w:r>
          </w:p>
        </w:tc>
      </w:tr>
      <w:tr w:rsidRPr="0081628A" w:rsidR="00DE201D" w:rsidTr="0015522D">
        <w:trPr>
          <w:gridAfter w:val="1"/>
          <w:wAfter w:w="9" w:type="pct"/>
          <w:trHeight w:val="975"/>
        </w:trPr>
        <w:tc>
          <w:tcPr>
            <w:tcW w:w="250" w:type="pct"/>
          </w:tcPr>
          <w:p w:rsidRPr="00DE7435" w:rsidR="00DE201D" w:rsidP="00F951AB" w:rsidRDefault="00DE201D">
            <w:pPr>
              <w:pStyle w:val="TableParagraph"/>
              <w:spacing w:line="252" w:lineRule="auto"/>
              <w:ind w:left="107" w:right="124"/>
              <w:rPr>
                <w:rFonts w:ascii="Arial" w:hAnsi="Arial" w:cs="Arial"/>
                <w:spacing w:val="-5"/>
                <w:sz w:val="16"/>
                <w:szCs w:val="16"/>
              </w:rPr>
            </w:pPr>
            <w:r w:rsidRPr="00DE7435">
              <w:rPr>
                <w:rFonts w:ascii="Arial" w:hAnsi="Arial" w:cs="Arial"/>
                <w:spacing w:val="-5"/>
                <w:sz w:val="16"/>
                <w:szCs w:val="16"/>
              </w:rPr>
              <w:t>10.</w:t>
            </w:r>
          </w:p>
        </w:tc>
        <w:tc>
          <w:tcPr>
            <w:tcW w:w="578" w:type="pct"/>
          </w:tcPr>
          <w:p w:rsidRPr="00DE7435" w:rsidR="00DE201D" w:rsidP="00F951AB" w:rsidRDefault="00DE201D">
            <w:pPr>
              <w:pStyle w:val="TableParagraph"/>
              <w:spacing w:line="252" w:lineRule="auto"/>
              <w:ind w:left="107" w:right="41"/>
              <w:rPr>
                <w:rFonts w:ascii="Arial" w:hAnsi="Arial" w:cs="Arial"/>
                <w:spacing w:val="-2"/>
                <w:sz w:val="16"/>
                <w:szCs w:val="16"/>
              </w:rPr>
            </w:pPr>
            <w:r w:rsidRPr="00DE7435">
              <w:rPr>
                <w:rFonts w:ascii="Arial" w:hAnsi="Arial" w:cs="Arial"/>
                <w:sz w:val="16"/>
                <w:szCs w:val="16"/>
              </w:rPr>
              <w:t>HEP</w:t>
            </w:r>
            <w:r w:rsidRPr="00DE7435">
              <w:rPr>
                <w:rFonts w:ascii="Arial" w:hAnsi="Arial" w:cs="Arial"/>
                <w:spacing w:val="-14"/>
                <w:sz w:val="16"/>
                <w:szCs w:val="16"/>
              </w:rPr>
              <w:t xml:space="preserve"> </w:t>
            </w:r>
            <w:r w:rsidRPr="00DE7435">
              <w:rPr>
                <w:rFonts w:ascii="Arial" w:hAnsi="Arial" w:cs="Arial"/>
                <w:sz w:val="16"/>
                <w:szCs w:val="16"/>
              </w:rPr>
              <w:t xml:space="preserve">Elektra </w:t>
            </w:r>
            <w:r w:rsidRPr="00DE7435">
              <w:rPr>
                <w:rFonts w:ascii="Arial" w:hAnsi="Arial" w:cs="Arial"/>
                <w:spacing w:val="-2"/>
                <w:sz w:val="16"/>
                <w:szCs w:val="16"/>
              </w:rPr>
              <w:t>d.o.o.</w:t>
            </w:r>
          </w:p>
        </w:tc>
        <w:tc>
          <w:tcPr>
            <w:tcW w:w="545" w:type="pct"/>
          </w:tcPr>
          <w:p w:rsidRPr="00DE7435" w:rsidR="00DE201D" w:rsidP="00F951AB" w:rsidRDefault="00DE201D">
            <w:pPr>
              <w:pStyle w:val="TableParagraph"/>
              <w:spacing w:line="274" w:lineRule="exact"/>
              <w:ind w:left="107"/>
              <w:rPr>
                <w:rFonts w:ascii="Arial" w:hAnsi="Arial" w:cs="Arial"/>
                <w:spacing w:val="-2"/>
                <w:sz w:val="16"/>
                <w:szCs w:val="16"/>
              </w:rPr>
            </w:pPr>
            <w:r w:rsidRPr="00DE7435">
              <w:rPr>
                <w:rFonts w:ascii="Arial" w:hAnsi="Arial" w:cs="Arial"/>
                <w:spacing w:val="-2"/>
                <w:sz w:val="16"/>
                <w:szCs w:val="16"/>
              </w:rPr>
              <w:t>43965974818</w:t>
            </w:r>
          </w:p>
        </w:tc>
        <w:tc>
          <w:tcPr>
            <w:tcW w:w="623" w:type="pct"/>
          </w:tcPr>
          <w:p w:rsidRPr="00DE7435" w:rsidR="00DE201D" w:rsidP="00F951AB" w:rsidRDefault="00DE201D">
            <w:pPr>
              <w:pStyle w:val="TableParagraph"/>
              <w:spacing w:line="252" w:lineRule="auto"/>
              <w:ind w:left="108" w:right="104"/>
              <w:rPr>
                <w:rFonts w:ascii="Arial" w:hAnsi="Arial" w:cs="Arial"/>
                <w:sz w:val="16"/>
                <w:szCs w:val="16"/>
              </w:rPr>
            </w:pPr>
            <w:r w:rsidRPr="00DE7435">
              <w:rPr>
                <w:rFonts w:ascii="Arial" w:hAnsi="Arial" w:cs="Arial"/>
                <w:sz w:val="16"/>
                <w:szCs w:val="16"/>
              </w:rPr>
              <w:t>Ul grada Vukovara</w:t>
            </w:r>
            <w:r w:rsidRPr="00DE7435">
              <w:rPr>
                <w:rFonts w:ascii="Arial" w:hAnsi="Arial" w:cs="Arial"/>
                <w:spacing w:val="-14"/>
                <w:sz w:val="16"/>
                <w:szCs w:val="16"/>
              </w:rPr>
              <w:t xml:space="preserve"> </w:t>
            </w:r>
            <w:r w:rsidRPr="00DE7435">
              <w:rPr>
                <w:rFonts w:ascii="Arial" w:hAnsi="Arial" w:cs="Arial"/>
                <w:sz w:val="16"/>
                <w:szCs w:val="16"/>
              </w:rPr>
              <w:t xml:space="preserve">37, </w:t>
            </w:r>
            <w:r w:rsidRPr="00DE7435">
              <w:rPr>
                <w:rFonts w:ascii="Arial" w:hAnsi="Arial" w:cs="Arial"/>
                <w:spacing w:val="-6"/>
                <w:sz w:val="16"/>
                <w:szCs w:val="16"/>
              </w:rPr>
              <w:t>Zg</w:t>
            </w:r>
          </w:p>
        </w:tc>
        <w:tc>
          <w:tcPr>
            <w:tcW w:w="457" w:type="pct"/>
          </w:tcPr>
          <w:p w:rsidRPr="00DE7435" w:rsidR="00DE201D" w:rsidP="00F951AB" w:rsidRDefault="00DE201D">
            <w:pPr>
              <w:pStyle w:val="TableParagraph"/>
              <w:spacing w:line="252" w:lineRule="auto"/>
              <w:ind w:left="108"/>
              <w:rPr>
                <w:rFonts w:ascii="Arial" w:hAnsi="Arial" w:cs="Arial"/>
                <w:spacing w:val="-2"/>
                <w:sz w:val="16"/>
                <w:szCs w:val="16"/>
              </w:rPr>
            </w:pPr>
            <w:r w:rsidRPr="00DE7435">
              <w:rPr>
                <w:rFonts w:ascii="Arial" w:hAnsi="Arial" w:cs="Arial"/>
                <w:spacing w:val="-2"/>
                <w:sz w:val="16"/>
                <w:szCs w:val="16"/>
              </w:rPr>
              <w:t>249,64</w:t>
            </w:r>
          </w:p>
        </w:tc>
        <w:tc>
          <w:tcPr>
            <w:tcW w:w="629" w:type="pct"/>
          </w:tcPr>
          <w:p w:rsidRPr="00DE7435" w:rsidR="00DE201D" w:rsidP="00F951AB" w:rsidRDefault="00DE201D">
            <w:pPr>
              <w:pStyle w:val="TableParagraph"/>
              <w:spacing w:line="252" w:lineRule="auto"/>
              <w:ind w:left="109"/>
              <w:rPr>
                <w:rFonts w:ascii="Arial" w:hAnsi="Arial" w:cs="Arial"/>
                <w:spacing w:val="-2"/>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504" w:type="pct"/>
          </w:tcPr>
          <w:p w:rsidRPr="00DE7435" w:rsidR="00DE201D" w:rsidP="00F951AB" w:rsidRDefault="00DE201D">
            <w:pPr>
              <w:pStyle w:val="TableParagraph"/>
              <w:spacing w:line="252" w:lineRule="auto"/>
              <w:ind w:left="109" w:right="187" w:firstLine="67"/>
              <w:jc w:val="both"/>
              <w:rPr>
                <w:rFonts w:ascii="Arial" w:hAnsi="Arial" w:cs="Arial"/>
                <w:sz w:val="16"/>
                <w:szCs w:val="16"/>
              </w:rPr>
            </w:pPr>
          </w:p>
        </w:tc>
        <w:tc>
          <w:tcPr>
            <w:tcW w:w="606" w:type="pct"/>
          </w:tcPr>
          <w:p w:rsidRPr="00DE7435" w:rsidR="00DE201D" w:rsidP="00F951AB" w:rsidRDefault="00DE201D">
            <w:pPr>
              <w:pStyle w:val="TableParagraph"/>
              <w:spacing w:line="252" w:lineRule="auto"/>
              <w:ind w:left="110" w:right="293"/>
              <w:rPr>
                <w:rFonts w:ascii="Arial" w:hAnsi="Arial" w:cs="Arial"/>
                <w:spacing w:val="-2"/>
                <w:sz w:val="16"/>
                <w:szCs w:val="16"/>
              </w:rPr>
            </w:pPr>
            <w:r w:rsidRPr="00DE7435">
              <w:rPr>
                <w:rFonts w:ascii="Arial" w:hAnsi="Arial" w:cs="Arial"/>
                <w:spacing w:val="-2"/>
                <w:sz w:val="16"/>
                <w:szCs w:val="16"/>
              </w:rPr>
              <w:t>249,64</w:t>
            </w:r>
          </w:p>
        </w:tc>
        <w:tc>
          <w:tcPr>
            <w:tcW w:w="457" w:type="pct"/>
          </w:tcPr>
          <w:p w:rsidRPr="00DE7435" w:rsidR="00DE201D" w:rsidP="00F951AB" w:rsidRDefault="00DE201D">
            <w:pPr>
              <w:pStyle w:val="TableParagraph"/>
              <w:spacing w:line="252" w:lineRule="auto"/>
              <w:ind w:left="110" w:right="152"/>
              <w:rPr>
                <w:rFonts w:ascii="Arial" w:hAnsi="Arial" w:cs="Arial"/>
                <w:spacing w:val="-2"/>
                <w:sz w:val="16"/>
                <w:szCs w:val="16"/>
              </w:rPr>
            </w:pPr>
            <w:r w:rsidRPr="00DE7435">
              <w:rPr>
                <w:rFonts w:ascii="Arial" w:hAnsi="Arial" w:cs="Arial"/>
                <w:spacing w:val="-2"/>
                <w:sz w:val="16"/>
                <w:szCs w:val="16"/>
              </w:rPr>
              <w:t>Zastara</w:t>
            </w:r>
          </w:p>
        </w:tc>
        <w:tc>
          <w:tcPr>
            <w:tcW w:w="342" w:type="pct"/>
          </w:tcPr>
          <w:p w:rsidRPr="00DE7435" w:rsidR="00DE201D" w:rsidP="00F951AB" w:rsidRDefault="00DE201D">
            <w:pPr>
              <w:pStyle w:val="TableParagraph"/>
              <w:spacing w:line="252" w:lineRule="auto"/>
              <w:ind w:left="113" w:right="97"/>
              <w:rPr>
                <w:rFonts w:ascii="Arial" w:hAnsi="Arial" w:cs="Arial"/>
                <w:spacing w:val="-5"/>
                <w:sz w:val="16"/>
                <w:szCs w:val="16"/>
              </w:rPr>
            </w:pPr>
          </w:p>
        </w:tc>
      </w:tr>
      <w:tr w:rsidRPr="0081628A" w:rsidR="00DE201D" w:rsidTr="0015522D">
        <w:trPr>
          <w:gridAfter w:val="1"/>
          <w:wAfter w:w="9" w:type="pct"/>
          <w:trHeight w:val="1131"/>
        </w:trPr>
        <w:tc>
          <w:tcPr>
            <w:tcW w:w="250" w:type="pct"/>
          </w:tcPr>
          <w:p w:rsidRPr="00DE7435" w:rsidR="00DE201D" w:rsidP="00F951AB" w:rsidRDefault="00DE201D">
            <w:pPr>
              <w:pStyle w:val="TableParagraph"/>
              <w:spacing w:line="252" w:lineRule="auto"/>
              <w:ind w:left="107" w:right="124"/>
              <w:rPr>
                <w:rFonts w:ascii="Arial" w:hAnsi="Arial" w:cs="Arial"/>
                <w:spacing w:val="-5"/>
                <w:sz w:val="16"/>
                <w:szCs w:val="16"/>
              </w:rPr>
            </w:pPr>
            <w:r w:rsidRPr="00DE7435">
              <w:rPr>
                <w:rFonts w:ascii="Arial" w:hAnsi="Arial" w:cs="Arial"/>
                <w:spacing w:val="-4"/>
                <w:sz w:val="16"/>
                <w:szCs w:val="16"/>
              </w:rPr>
              <w:t xml:space="preserve">16. </w:t>
            </w:r>
            <w:r w:rsidRPr="00DE7435">
              <w:rPr>
                <w:rFonts w:ascii="Arial" w:hAnsi="Arial" w:cs="Arial"/>
                <w:spacing w:val="-10"/>
                <w:sz w:val="16"/>
                <w:szCs w:val="16"/>
              </w:rPr>
              <w:t>A</w:t>
            </w:r>
          </w:p>
        </w:tc>
        <w:tc>
          <w:tcPr>
            <w:tcW w:w="578" w:type="pct"/>
          </w:tcPr>
          <w:p w:rsidRPr="00DE7435" w:rsidR="00DE201D" w:rsidP="00F951AB" w:rsidRDefault="00DE201D">
            <w:pPr>
              <w:pStyle w:val="TableParagraph"/>
              <w:spacing w:line="252" w:lineRule="auto"/>
              <w:ind w:left="107" w:right="41"/>
              <w:rPr>
                <w:rFonts w:ascii="Arial" w:hAnsi="Arial" w:cs="Arial"/>
                <w:sz w:val="16"/>
                <w:szCs w:val="16"/>
              </w:rPr>
            </w:pPr>
            <w:r w:rsidRPr="00DE7435">
              <w:rPr>
                <w:rFonts w:ascii="Arial" w:hAnsi="Arial" w:cs="Arial"/>
                <w:spacing w:val="-2"/>
                <w:sz w:val="16"/>
                <w:szCs w:val="16"/>
              </w:rPr>
              <w:t xml:space="preserve">Hrvatski </w:t>
            </w:r>
            <w:r w:rsidRPr="00DE7435">
              <w:rPr>
                <w:rFonts w:ascii="Arial" w:hAnsi="Arial" w:cs="Arial"/>
                <w:sz w:val="16"/>
                <w:szCs w:val="16"/>
              </w:rPr>
              <w:t xml:space="preserve">zavod za </w:t>
            </w:r>
            <w:r w:rsidRPr="00DE7435">
              <w:rPr>
                <w:rFonts w:ascii="Arial" w:hAnsi="Arial" w:cs="Arial"/>
                <w:spacing w:val="-2"/>
                <w:sz w:val="16"/>
                <w:szCs w:val="16"/>
              </w:rPr>
              <w:t>zapošljavanje</w:t>
            </w:r>
          </w:p>
        </w:tc>
        <w:tc>
          <w:tcPr>
            <w:tcW w:w="545" w:type="pct"/>
          </w:tcPr>
          <w:p w:rsidRPr="00DE7435" w:rsidR="00DE201D" w:rsidP="00F951AB" w:rsidRDefault="00DE201D">
            <w:pPr>
              <w:pStyle w:val="TableParagraph"/>
              <w:spacing w:line="274" w:lineRule="exact"/>
              <w:ind w:left="107"/>
              <w:rPr>
                <w:rFonts w:ascii="Arial" w:hAnsi="Arial" w:cs="Arial"/>
                <w:spacing w:val="-2"/>
                <w:sz w:val="16"/>
                <w:szCs w:val="16"/>
              </w:rPr>
            </w:pPr>
            <w:r w:rsidRPr="00DE7435">
              <w:rPr>
                <w:rFonts w:ascii="Arial" w:hAnsi="Arial" w:cs="Arial"/>
                <w:spacing w:val="-2"/>
                <w:sz w:val="16"/>
                <w:szCs w:val="16"/>
              </w:rPr>
              <w:t>91547293790</w:t>
            </w:r>
          </w:p>
        </w:tc>
        <w:tc>
          <w:tcPr>
            <w:tcW w:w="623" w:type="pct"/>
          </w:tcPr>
          <w:p w:rsidRPr="00DE7435" w:rsidR="00DE201D" w:rsidP="00F951AB" w:rsidRDefault="00DE201D">
            <w:pPr>
              <w:pStyle w:val="TableParagraph"/>
              <w:spacing w:line="252" w:lineRule="auto"/>
              <w:ind w:left="108" w:right="104"/>
              <w:rPr>
                <w:rFonts w:ascii="Arial" w:hAnsi="Arial" w:cs="Arial"/>
                <w:sz w:val="16"/>
                <w:szCs w:val="16"/>
              </w:rPr>
            </w:pPr>
            <w:r w:rsidRPr="00DE7435">
              <w:rPr>
                <w:rFonts w:ascii="Arial" w:hAnsi="Arial" w:cs="Arial"/>
                <w:sz w:val="16"/>
                <w:szCs w:val="16"/>
              </w:rPr>
              <w:t>ul kralja Zvonimira</w:t>
            </w:r>
            <w:r w:rsidRPr="00DE7435">
              <w:rPr>
                <w:rFonts w:ascii="Arial" w:hAnsi="Arial" w:cs="Arial"/>
                <w:spacing w:val="-14"/>
                <w:sz w:val="16"/>
                <w:szCs w:val="16"/>
              </w:rPr>
              <w:t xml:space="preserve"> </w:t>
            </w:r>
            <w:r w:rsidRPr="00DE7435">
              <w:rPr>
                <w:rFonts w:ascii="Arial" w:hAnsi="Arial" w:cs="Arial"/>
                <w:sz w:val="16"/>
                <w:szCs w:val="16"/>
              </w:rPr>
              <w:t>15</w:t>
            </w:r>
          </w:p>
        </w:tc>
        <w:tc>
          <w:tcPr>
            <w:tcW w:w="457" w:type="pct"/>
          </w:tcPr>
          <w:p w:rsidRPr="00DE7435" w:rsidR="00DE201D" w:rsidP="00F951AB" w:rsidRDefault="00DE201D">
            <w:pPr>
              <w:pStyle w:val="TableParagraph"/>
              <w:spacing w:line="252" w:lineRule="auto"/>
              <w:ind w:left="108"/>
              <w:rPr>
                <w:rFonts w:ascii="Arial" w:hAnsi="Arial" w:cs="Arial"/>
                <w:spacing w:val="-2"/>
                <w:sz w:val="16"/>
                <w:szCs w:val="16"/>
              </w:rPr>
            </w:pPr>
            <w:r w:rsidRPr="00DE7435">
              <w:rPr>
                <w:rFonts w:ascii="Arial" w:hAnsi="Arial" w:cs="Arial"/>
                <w:spacing w:val="-2"/>
                <w:sz w:val="16"/>
                <w:szCs w:val="16"/>
              </w:rPr>
              <w:t>1.493,13</w:t>
            </w:r>
          </w:p>
        </w:tc>
        <w:tc>
          <w:tcPr>
            <w:tcW w:w="629" w:type="pct"/>
          </w:tcPr>
          <w:p w:rsidRPr="00DE7435" w:rsidR="00DE201D" w:rsidP="00F951AB" w:rsidRDefault="00DE201D">
            <w:pPr>
              <w:pStyle w:val="TableParagraph"/>
              <w:spacing w:line="252" w:lineRule="auto"/>
              <w:ind w:left="109"/>
              <w:rPr>
                <w:rFonts w:ascii="Arial" w:hAnsi="Arial" w:cs="Arial"/>
                <w:sz w:val="16"/>
                <w:szCs w:val="16"/>
              </w:rPr>
            </w:pPr>
            <w:r w:rsidRPr="00DE7435">
              <w:rPr>
                <w:rFonts w:ascii="Arial" w:hAnsi="Arial" w:cs="Arial"/>
                <w:sz w:val="16"/>
                <w:szCs w:val="16"/>
              </w:rPr>
              <w:t xml:space="preserve">Ugovor o </w:t>
            </w:r>
            <w:r w:rsidRPr="00DE7435">
              <w:rPr>
                <w:rFonts w:ascii="Arial" w:hAnsi="Arial" w:cs="Arial"/>
                <w:spacing w:val="-2"/>
                <w:sz w:val="16"/>
                <w:szCs w:val="16"/>
              </w:rPr>
              <w:t xml:space="preserve">dodjeli potporeza očuvanje </w:t>
            </w:r>
            <w:r w:rsidRPr="00DE7435">
              <w:rPr>
                <w:rFonts w:ascii="Arial" w:hAnsi="Arial" w:cs="Arial"/>
                <w:sz w:val="16"/>
                <w:szCs w:val="16"/>
              </w:rPr>
              <w:t>radnih</w:t>
            </w:r>
            <w:r w:rsidRPr="00DE7435">
              <w:rPr>
                <w:rFonts w:ascii="Arial" w:hAnsi="Arial" w:cs="Arial"/>
                <w:spacing w:val="-14"/>
                <w:sz w:val="16"/>
                <w:szCs w:val="16"/>
              </w:rPr>
              <w:t xml:space="preserve"> </w:t>
            </w:r>
            <w:r w:rsidRPr="00DE7435">
              <w:rPr>
                <w:rFonts w:ascii="Arial" w:hAnsi="Arial" w:cs="Arial"/>
                <w:sz w:val="16"/>
                <w:szCs w:val="16"/>
              </w:rPr>
              <w:t>mjesta iz 2020.</w:t>
            </w:r>
          </w:p>
        </w:tc>
        <w:tc>
          <w:tcPr>
            <w:tcW w:w="504" w:type="pct"/>
          </w:tcPr>
          <w:p w:rsidRPr="00DE7435" w:rsidR="00DE201D" w:rsidP="00F951AB" w:rsidRDefault="00DE201D">
            <w:pPr>
              <w:pStyle w:val="TableParagraph"/>
              <w:spacing w:line="252" w:lineRule="auto"/>
              <w:ind w:left="109" w:right="187" w:firstLine="67"/>
              <w:jc w:val="both"/>
              <w:rPr>
                <w:rFonts w:ascii="Arial" w:hAnsi="Arial" w:cs="Arial"/>
                <w:sz w:val="16"/>
                <w:szCs w:val="16"/>
              </w:rPr>
            </w:pPr>
          </w:p>
        </w:tc>
        <w:tc>
          <w:tcPr>
            <w:tcW w:w="606" w:type="pct"/>
          </w:tcPr>
          <w:p w:rsidRPr="00DE7435" w:rsidR="00DE201D" w:rsidP="00F951AB" w:rsidRDefault="00DE201D">
            <w:pPr>
              <w:pStyle w:val="TableParagraph"/>
              <w:spacing w:line="252" w:lineRule="auto"/>
              <w:ind w:left="110" w:right="293"/>
              <w:rPr>
                <w:rFonts w:ascii="Arial" w:hAnsi="Arial" w:cs="Arial"/>
                <w:spacing w:val="-2"/>
                <w:sz w:val="16"/>
                <w:szCs w:val="16"/>
              </w:rPr>
            </w:pPr>
            <w:r w:rsidRPr="00DE7435">
              <w:rPr>
                <w:rFonts w:ascii="Arial" w:hAnsi="Arial" w:cs="Arial"/>
                <w:spacing w:val="-2"/>
                <w:sz w:val="16"/>
                <w:szCs w:val="16"/>
              </w:rPr>
              <w:t>1.493,13</w:t>
            </w:r>
          </w:p>
        </w:tc>
        <w:tc>
          <w:tcPr>
            <w:tcW w:w="457" w:type="pct"/>
          </w:tcPr>
          <w:p w:rsidRPr="00DE7435" w:rsidR="00DE201D" w:rsidP="00F951AB" w:rsidRDefault="00DE201D">
            <w:pPr>
              <w:pStyle w:val="TableParagraph"/>
              <w:spacing w:before="1"/>
              <w:ind w:left="110"/>
              <w:rPr>
                <w:rFonts w:ascii="Arial" w:hAnsi="Arial" w:cs="Arial"/>
                <w:sz w:val="16"/>
                <w:szCs w:val="16"/>
              </w:rPr>
            </w:pPr>
            <w:r w:rsidRPr="00DE7435">
              <w:rPr>
                <w:rFonts w:ascii="Arial" w:hAnsi="Arial" w:cs="Arial"/>
                <w:spacing w:val="-2"/>
                <w:sz w:val="16"/>
                <w:szCs w:val="16"/>
              </w:rPr>
              <w:t>Zastara</w:t>
            </w:r>
          </w:p>
          <w:p w:rsidRPr="00DE7435" w:rsidR="00DE201D" w:rsidP="00F951AB" w:rsidRDefault="00DE201D">
            <w:pPr>
              <w:pStyle w:val="TableParagraph"/>
              <w:spacing w:line="252" w:lineRule="auto"/>
              <w:ind w:left="110" w:right="152"/>
              <w:rPr>
                <w:rFonts w:ascii="Arial" w:hAnsi="Arial" w:cs="Arial"/>
                <w:spacing w:val="-2"/>
                <w:sz w:val="16"/>
                <w:szCs w:val="16"/>
              </w:rPr>
            </w:pPr>
            <w:r w:rsidRPr="00DE7435">
              <w:rPr>
                <w:rFonts w:ascii="Arial" w:hAnsi="Arial" w:cs="Arial"/>
                <w:spacing w:val="-4"/>
                <w:sz w:val="16"/>
                <w:szCs w:val="16"/>
              </w:rPr>
              <w:t xml:space="preserve">Nama </w:t>
            </w:r>
            <w:r w:rsidRPr="00DE7435">
              <w:rPr>
                <w:rFonts w:ascii="Arial" w:hAnsi="Arial" w:cs="Arial"/>
                <w:sz w:val="16"/>
                <w:szCs w:val="16"/>
              </w:rPr>
              <w:t>dokaza</w:t>
            </w:r>
            <w:r w:rsidRPr="00DE7435">
              <w:rPr>
                <w:rFonts w:ascii="Arial" w:hAnsi="Arial" w:cs="Arial"/>
                <w:spacing w:val="-14"/>
                <w:sz w:val="16"/>
                <w:szCs w:val="16"/>
              </w:rPr>
              <w:t xml:space="preserve"> </w:t>
            </w:r>
            <w:r w:rsidRPr="00DE7435">
              <w:rPr>
                <w:rFonts w:ascii="Arial" w:hAnsi="Arial" w:cs="Arial"/>
                <w:sz w:val="16"/>
                <w:szCs w:val="16"/>
              </w:rPr>
              <w:t xml:space="preserve">o </w:t>
            </w:r>
            <w:r w:rsidRPr="00DE7435">
              <w:rPr>
                <w:rFonts w:ascii="Arial" w:hAnsi="Arial" w:cs="Arial"/>
                <w:spacing w:val="-2"/>
                <w:sz w:val="16"/>
                <w:szCs w:val="16"/>
              </w:rPr>
              <w:t>isplati iznosa</w:t>
            </w:r>
          </w:p>
        </w:tc>
        <w:tc>
          <w:tcPr>
            <w:tcW w:w="342" w:type="pct"/>
          </w:tcPr>
          <w:p w:rsidRPr="00DE7435" w:rsidR="00DE201D" w:rsidP="00F951AB" w:rsidRDefault="00DE201D">
            <w:pPr>
              <w:pStyle w:val="TableParagraph"/>
              <w:spacing w:line="252" w:lineRule="auto"/>
              <w:ind w:left="113" w:right="97"/>
              <w:rPr>
                <w:rFonts w:ascii="Arial" w:hAnsi="Arial" w:cs="Arial"/>
                <w:spacing w:val="-5"/>
                <w:sz w:val="16"/>
                <w:szCs w:val="16"/>
              </w:rPr>
            </w:pPr>
          </w:p>
        </w:tc>
      </w:tr>
      <w:tr w:rsidRPr="0081628A" w:rsidR="00DE201D" w:rsidTr="0015522D">
        <w:trPr>
          <w:gridAfter w:val="1"/>
          <w:wAfter w:w="9" w:type="pct"/>
          <w:trHeight w:val="1375"/>
        </w:trPr>
        <w:tc>
          <w:tcPr>
            <w:tcW w:w="250" w:type="pct"/>
          </w:tcPr>
          <w:p w:rsidRPr="00DE7435" w:rsidR="00DE201D" w:rsidP="00F951AB" w:rsidRDefault="00DE201D">
            <w:pPr>
              <w:pStyle w:val="TableParagraph"/>
              <w:spacing w:line="252" w:lineRule="auto"/>
              <w:ind w:left="107" w:right="124"/>
              <w:rPr>
                <w:rFonts w:ascii="Arial" w:hAnsi="Arial" w:cs="Arial"/>
                <w:spacing w:val="-4"/>
                <w:sz w:val="16"/>
                <w:szCs w:val="16"/>
              </w:rPr>
            </w:pPr>
            <w:r w:rsidRPr="00DE7435">
              <w:rPr>
                <w:rFonts w:ascii="Arial" w:hAnsi="Arial" w:cs="Arial"/>
                <w:spacing w:val="-5"/>
                <w:sz w:val="16"/>
                <w:szCs w:val="16"/>
              </w:rPr>
              <w:t>18.</w:t>
            </w:r>
          </w:p>
        </w:tc>
        <w:tc>
          <w:tcPr>
            <w:tcW w:w="578" w:type="pct"/>
          </w:tcPr>
          <w:p w:rsidRPr="00DE7435" w:rsidR="00DE201D" w:rsidP="00F951AB" w:rsidRDefault="00DE201D">
            <w:pPr>
              <w:pStyle w:val="TableParagraph"/>
              <w:spacing w:line="252" w:lineRule="auto"/>
              <w:ind w:left="107" w:right="41"/>
              <w:rPr>
                <w:rFonts w:ascii="Arial" w:hAnsi="Arial" w:cs="Arial"/>
                <w:spacing w:val="-2"/>
                <w:sz w:val="16"/>
                <w:szCs w:val="16"/>
              </w:rPr>
            </w:pPr>
            <w:r w:rsidRPr="00DE7435">
              <w:rPr>
                <w:rFonts w:ascii="Arial" w:hAnsi="Arial" w:cs="Arial"/>
                <w:spacing w:val="-2"/>
                <w:sz w:val="16"/>
                <w:szCs w:val="16"/>
              </w:rPr>
              <w:t xml:space="preserve">Vodoopskrba </w:t>
            </w:r>
            <w:r w:rsidRPr="00DE7435">
              <w:rPr>
                <w:rFonts w:ascii="Arial" w:hAnsi="Arial" w:cs="Arial"/>
                <w:sz w:val="16"/>
                <w:szCs w:val="16"/>
              </w:rPr>
              <w:t xml:space="preserve">i odvodnja </w:t>
            </w:r>
            <w:r w:rsidRPr="00DE7435">
              <w:rPr>
                <w:rFonts w:ascii="Arial" w:hAnsi="Arial" w:cs="Arial"/>
                <w:spacing w:val="-2"/>
                <w:sz w:val="16"/>
                <w:szCs w:val="16"/>
              </w:rPr>
              <w:t>d.o.o</w:t>
            </w:r>
          </w:p>
        </w:tc>
        <w:tc>
          <w:tcPr>
            <w:tcW w:w="545" w:type="pct"/>
          </w:tcPr>
          <w:p w:rsidRPr="00DE7435" w:rsidR="00DE201D" w:rsidP="00F951AB" w:rsidRDefault="00DE201D">
            <w:pPr>
              <w:pStyle w:val="TableParagraph"/>
              <w:spacing w:line="274" w:lineRule="exact"/>
              <w:ind w:left="107"/>
              <w:rPr>
                <w:rFonts w:ascii="Arial" w:hAnsi="Arial" w:cs="Arial"/>
                <w:spacing w:val="-2"/>
                <w:sz w:val="16"/>
                <w:szCs w:val="16"/>
              </w:rPr>
            </w:pPr>
            <w:r w:rsidRPr="00DE7435">
              <w:rPr>
                <w:rFonts w:ascii="Arial" w:hAnsi="Arial" w:cs="Arial"/>
                <w:spacing w:val="-2"/>
                <w:sz w:val="16"/>
                <w:szCs w:val="16"/>
              </w:rPr>
              <w:t>83416546499</w:t>
            </w:r>
          </w:p>
        </w:tc>
        <w:tc>
          <w:tcPr>
            <w:tcW w:w="623" w:type="pct"/>
          </w:tcPr>
          <w:p w:rsidRPr="00DE7435" w:rsidR="00DE201D" w:rsidP="00F951AB" w:rsidRDefault="00DE201D">
            <w:pPr>
              <w:pStyle w:val="TableParagraph"/>
              <w:spacing w:line="252" w:lineRule="auto"/>
              <w:ind w:left="108" w:right="104"/>
              <w:rPr>
                <w:rFonts w:ascii="Arial" w:hAnsi="Arial" w:cs="Arial"/>
                <w:sz w:val="16"/>
                <w:szCs w:val="16"/>
              </w:rPr>
            </w:pPr>
            <w:r w:rsidRPr="00DE7435">
              <w:rPr>
                <w:rFonts w:ascii="Arial" w:hAnsi="Arial" w:cs="Arial"/>
                <w:sz w:val="16"/>
                <w:szCs w:val="16"/>
              </w:rPr>
              <w:t xml:space="preserve">Ul Frana </w:t>
            </w:r>
            <w:r w:rsidRPr="00DE7435">
              <w:rPr>
                <w:rFonts w:ascii="Arial" w:hAnsi="Arial" w:cs="Arial"/>
                <w:spacing w:val="-2"/>
                <w:sz w:val="16"/>
                <w:szCs w:val="16"/>
              </w:rPr>
              <w:t xml:space="preserve">Folnegovićeva </w:t>
            </w:r>
            <w:r w:rsidRPr="00DE7435">
              <w:rPr>
                <w:rFonts w:ascii="Arial" w:hAnsi="Arial" w:cs="Arial"/>
                <w:spacing w:val="-10"/>
                <w:sz w:val="16"/>
                <w:szCs w:val="16"/>
              </w:rPr>
              <w:t>1</w:t>
            </w:r>
          </w:p>
        </w:tc>
        <w:tc>
          <w:tcPr>
            <w:tcW w:w="457" w:type="pct"/>
          </w:tcPr>
          <w:p w:rsidRPr="00DE7435" w:rsidR="00DE201D" w:rsidP="00F951AB" w:rsidRDefault="00DE201D">
            <w:pPr>
              <w:pStyle w:val="TableParagraph"/>
              <w:spacing w:line="252" w:lineRule="auto"/>
              <w:ind w:left="108"/>
              <w:rPr>
                <w:rFonts w:ascii="Arial" w:hAnsi="Arial" w:cs="Arial"/>
                <w:spacing w:val="-2"/>
                <w:sz w:val="16"/>
                <w:szCs w:val="16"/>
              </w:rPr>
            </w:pPr>
            <w:r w:rsidRPr="00DE7435">
              <w:rPr>
                <w:rFonts w:ascii="Arial" w:hAnsi="Arial" w:cs="Arial"/>
                <w:spacing w:val="-2"/>
                <w:sz w:val="16"/>
                <w:szCs w:val="16"/>
              </w:rPr>
              <w:t>876,24</w:t>
            </w:r>
          </w:p>
        </w:tc>
        <w:tc>
          <w:tcPr>
            <w:tcW w:w="629" w:type="pct"/>
          </w:tcPr>
          <w:p w:rsidRPr="00DE7435" w:rsidR="00DE201D" w:rsidP="00F951AB" w:rsidRDefault="00DE201D">
            <w:pPr>
              <w:pStyle w:val="TableParagraph"/>
              <w:spacing w:line="252" w:lineRule="auto"/>
              <w:ind w:left="109"/>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504" w:type="pct"/>
          </w:tcPr>
          <w:p w:rsidRPr="00DE7435" w:rsidR="00DE201D" w:rsidP="00F951AB" w:rsidRDefault="00DE201D">
            <w:pPr>
              <w:pStyle w:val="TableParagraph"/>
              <w:spacing w:line="252" w:lineRule="auto"/>
              <w:ind w:left="109" w:right="187" w:firstLine="67"/>
              <w:jc w:val="both"/>
              <w:rPr>
                <w:rFonts w:ascii="Arial" w:hAnsi="Arial" w:cs="Arial"/>
                <w:sz w:val="16"/>
                <w:szCs w:val="16"/>
              </w:rPr>
            </w:pPr>
            <w:r w:rsidRPr="00DE7435">
              <w:rPr>
                <w:rFonts w:ascii="Arial" w:hAnsi="Arial" w:cs="Arial"/>
                <w:sz w:val="16"/>
                <w:szCs w:val="16"/>
              </w:rPr>
              <w:t xml:space="preserve">Izvod iz </w:t>
            </w:r>
            <w:r w:rsidRPr="00DE7435">
              <w:rPr>
                <w:rFonts w:ascii="Arial" w:hAnsi="Arial" w:cs="Arial"/>
                <w:spacing w:val="-2"/>
                <w:sz w:val="16"/>
                <w:szCs w:val="16"/>
              </w:rPr>
              <w:t xml:space="preserve">poslovnih </w:t>
            </w:r>
            <w:r w:rsidRPr="00DE7435">
              <w:rPr>
                <w:rFonts w:ascii="Arial" w:hAnsi="Arial" w:cs="Arial"/>
                <w:sz w:val="16"/>
                <w:szCs w:val="16"/>
              </w:rPr>
              <w:t xml:space="preserve">knjiga i </w:t>
            </w:r>
            <w:r w:rsidRPr="00DE7435">
              <w:rPr>
                <w:rFonts w:ascii="Arial" w:hAnsi="Arial" w:cs="Arial"/>
                <w:spacing w:val="-2"/>
                <w:sz w:val="16"/>
                <w:szCs w:val="16"/>
              </w:rPr>
              <w:t>obračun kamata.</w:t>
            </w:r>
          </w:p>
        </w:tc>
        <w:tc>
          <w:tcPr>
            <w:tcW w:w="606" w:type="pct"/>
          </w:tcPr>
          <w:p w:rsidRPr="00DE7435" w:rsidR="00DE201D" w:rsidP="00F951AB" w:rsidRDefault="00DE201D">
            <w:pPr>
              <w:pStyle w:val="TableParagraph"/>
              <w:spacing w:line="252" w:lineRule="auto"/>
              <w:ind w:left="110" w:right="293"/>
              <w:rPr>
                <w:rFonts w:ascii="Arial" w:hAnsi="Arial" w:cs="Arial"/>
                <w:spacing w:val="-2"/>
                <w:sz w:val="16"/>
                <w:szCs w:val="16"/>
              </w:rPr>
            </w:pPr>
            <w:r w:rsidRPr="00DE7435">
              <w:rPr>
                <w:rFonts w:ascii="Arial" w:hAnsi="Arial" w:cs="Arial"/>
                <w:spacing w:val="-2"/>
                <w:sz w:val="16"/>
                <w:szCs w:val="16"/>
              </w:rPr>
              <w:t>840,32</w:t>
            </w:r>
          </w:p>
        </w:tc>
        <w:tc>
          <w:tcPr>
            <w:tcW w:w="457" w:type="pct"/>
          </w:tcPr>
          <w:p w:rsidRPr="00DE7435" w:rsidR="00DE201D" w:rsidP="00F951AB" w:rsidRDefault="00DE201D">
            <w:pPr>
              <w:pStyle w:val="TableParagraph"/>
              <w:spacing w:before="1"/>
              <w:ind w:left="110"/>
              <w:rPr>
                <w:rFonts w:ascii="Arial" w:hAnsi="Arial" w:cs="Arial"/>
                <w:spacing w:val="-2"/>
                <w:sz w:val="16"/>
                <w:szCs w:val="16"/>
              </w:rPr>
            </w:pPr>
            <w:r w:rsidRPr="00DE7435">
              <w:rPr>
                <w:rFonts w:ascii="Arial" w:hAnsi="Arial" w:cs="Arial"/>
                <w:spacing w:val="-2"/>
                <w:sz w:val="16"/>
                <w:szCs w:val="16"/>
              </w:rPr>
              <w:t>Zastara</w:t>
            </w:r>
          </w:p>
        </w:tc>
        <w:tc>
          <w:tcPr>
            <w:tcW w:w="342" w:type="pct"/>
          </w:tcPr>
          <w:p w:rsidRPr="00DE7435" w:rsidR="00DE201D" w:rsidP="00F951AB" w:rsidRDefault="00DE201D">
            <w:pPr>
              <w:pStyle w:val="TableParagraph"/>
              <w:spacing w:line="252" w:lineRule="auto"/>
              <w:ind w:left="113" w:right="97"/>
              <w:rPr>
                <w:rFonts w:ascii="Arial" w:hAnsi="Arial" w:cs="Arial"/>
                <w:spacing w:val="-5"/>
                <w:sz w:val="16"/>
                <w:szCs w:val="16"/>
              </w:rPr>
            </w:pPr>
          </w:p>
        </w:tc>
      </w:tr>
      <w:tr w:rsidRPr="0081628A" w:rsidR="00DE201D" w:rsidTr="00DE201D">
        <w:trPr>
          <w:gridAfter w:val="1"/>
          <w:wAfter w:w="9" w:type="pct"/>
          <w:trHeight w:val="1898"/>
        </w:trPr>
        <w:tc>
          <w:tcPr>
            <w:tcW w:w="250" w:type="pct"/>
          </w:tcPr>
          <w:p w:rsidRPr="00DE7435" w:rsidR="00DE201D" w:rsidP="00F951AB" w:rsidRDefault="00DE201D">
            <w:pPr>
              <w:pStyle w:val="TableParagraph"/>
              <w:spacing w:line="252" w:lineRule="auto"/>
              <w:ind w:left="107" w:right="124"/>
              <w:rPr>
                <w:rFonts w:ascii="Arial" w:hAnsi="Arial" w:cs="Arial"/>
                <w:spacing w:val="-5"/>
                <w:sz w:val="16"/>
                <w:szCs w:val="16"/>
              </w:rPr>
            </w:pPr>
            <w:r w:rsidRPr="00DE7435">
              <w:rPr>
                <w:rFonts w:ascii="Arial" w:hAnsi="Arial" w:cs="Arial"/>
                <w:spacing w:val="-5"/>
                <w:sz w:val="16"/>
                <w:szCs w:val="16"/>
              </w:rPr>
              <w:t>19.</w:t>
            </w:r>
          </w:p>
        </w:tc>
        <w:tc>
          <w:tcPr>
            <w:tcW w:w="578" w:type="pct"/>
          </w:tcPr>
          <w:p w:rsidRPr="00DE7435" w:rsidR="00DE201D" w:rsidP="00F951AB" w:rsidRDefault="00DE201D">
            <w:pPr>
              <w:pStyle w:val="TableParagraph"/>
              <w:spacing w:line="292" w:lineRule="exact"/>
              <w:ind w:left="107"/>
              <w:rPr>
                <w:rFonts w:ascii="Arial" w:hAnsi="Arial" w:cs="Arial"/>
                <w:sz w:val="16"/>
                <w:szCs w:val="16"/>
              </w:rPr>
            </w:pPr>
            <w:r w:rsidRPr="00DE7435">
              <w:rPr>
                <w:rFonts w:ascii="Arial" w:hAnsi="Arial" w:cs="Arial"/>
                <w:sz w:val="16"/>
                <w:szCs w:val="16"/>
              </w:rPr>
              <w:t>HPB</w:t>
            </w:r>
            <w:r w:rsidRPr="00DE7435">
              <w:rPr>
                <w:rFonts w:ascii="Arial" w:hAnsi="Arial" w:cs="Arial"/>
                <w:spacing w:val="54"/>
                <w:sz w:val="16"/>
                <w:szCs w:val="16"/>
              </w:rPr>
              <w:t xml:space="preserve"> </w:t>
            </w:r>
            <w:r w:rsidRPr="00DE7435">
              <w:rPr>
                <w:rFonts w:ascii="Arial" w:hAnsi="Arial" w:cs="Arial"/>
                <w:spacing w:val="-5"/>
                <w:sz w:val="16"/>
                <w:szCs w:val="16"/>
              </w:rPr>
              <w:t>(HR</w:t>
            </w:r>
          </w:p>
          <w:p w:rsidRPr="00DE7435" w:rsidR="00DE201D" w:rsidP="00F951AB" w:rsidRDefault="00DE201D">
            <w:pPr>
              <w:pStyle w:val="TableParagraph"/>
              <w:spacing w:line="252" w:lineRule="auto"/>
              <w:ind w:left="107" w:right="41"/>
              <w:rPr>
                <w:rFonts w:ascii="Arial" w:hAnsi="Arial" w:cs="Arial"/>
                <w:spacing w:val="-2"/>
                <w:sz w:val="16"/>
                <w:szCs w:val="16"/>
              </w:rPr>
            </w:pPr>
            <w:r w:rsidRPr="00DE7435">
              <w:rPr>
                <w:rFonts w:ascii="Arial" w:hAnsi="Arial" w:cs="Arial"/>
                <w:spacing w:val="-2"/>
                <w:sz w:val="16"/>
                <w:szCs w:val="16"/>
              </w:rPr>
              <w:t>poštanska banka)</w:t>
            </w:r>
          </w:p>
        </w:tc>
        <w:tc>
          <w:tcPr>
            <w:tcW w:w="545" w:type="pct"/>
          </w:tcPr>
          <w:p w:rsidRPr="00DE7435" w:rsidR="00DE201D" w:rsidP="00F951AB" w:rsidRDefault="00DE201D">
            <w:pPr>
              <w:pStyle w:val="TableParagraph"/>
              <w:spacing w:line="274" w:lineRule="exact"/>
              <w:ind w:left="107"/>
              <w:rPr>
                <w:rFonts w:ascii="Arial" w:hAnsi="Arial" w:cs="Arial"/>
                <w:spacing w:val="-2"/>
                <w:sz w:val="16"/>
                <w:szCs w:val="16"/>
              </w:rPr>
            </w:pPr>
            <w:r w:rsidRPr="00DE7435">
              <w:rPr>
                <w:rFonts w:ascii="Arial" w:hAnsi="Arial" w:cs="Arial"/>
                <w:spacing w:val="-2"/>
                <w:sz w:val="16"/>
                <w:szCs w:val="16"/>
              </w:rPr>
              <w:t>87939104217</w:t>
            </w:r>
          </w:p>
        </w:tc>
        <w:tc>
          <w:tcPr>
            <w:tcW w:w="623" w:type="pct"/>
          </w:tcPr>
          <w:p w:rsidRPr="00DE7435" w:rsidR="00DE201D" w:rsidP="00F951AB" w:rsidRDefault="00DE201D">
            <w:pPr>
              <w:pStyle w:val="TableParagraph"/>
              <w:spacing w:line="252" w:lineRule="auto"/>
              <w:ind w:left="108" w:right="104"/>
              <w:rPr>
                <w:rFonts w:ascii="Arial" w:hAnsi="Arial" w:cs="Arial"/>
                <w:sz w:val="16"/>
                <w:szCs w:val="16"/>
              </w:rPr>
            </w:pPr>
            <w:r w:rsidRPr="00DE7435">
              <w:rPr>
                <w:rFonts w:ascii="Arial" w:hAnsi="Arial" w:cs="Arial"/>
                <w:sz w:val="16"/>
                <w:szCs w:val="16"/>
              </w:rPr>
              <w:t>Jurišićeva</w:t>
            </w:r>
            <w:r w:rsidRPr="00DE7435">
              <w:rPr>
                <w:rFonts w:ascii="Arial" w:hAnsi="Arial" w:cs="Arial"/>
                <w:spacing w:val="-14"/>
                <w:sz w:val="16"/>
                <w:szCs w:val="16"/>
              </w:rPr>
              <w:t xml:space="preserve"> </w:t>
            </w:r>
            <w:r w:rsidRPr="00DE7435">
              <w:rPr>
                <w:rFonts w:ascii="Arial" w:hAnsi="Arial" w:cs="Arial"/>
                <w:sz w:val="16"/>
                <w:szCs w:val="16"/>
              </w:rPr>
              <w:t xml:space="preserve">ulica </w:t>
            </w:r>
            <w:r w:rsidRPr="00DE7435">
              <w:rPr>
                <w:rFonts w:ascii="Arial" w:hAnsi="Arial" w:cs="Arial"/>
                <w:spacing w:val="-10"/>
                <w:sz w:val="16"/>
                <w:szCs w:val="16"/>
              </w:rPr>
              <w:t>4</w:t>
            </w:r>
          </w:p>
        </w:tc>
        <w:tc>
          <w:tcPr>
            <w:tcW w:w="457" w:type="pct"/>
          </w:tcPr>
          <w:p w:rsidRPr="00DE7435" w:rsidR="00DE201D" w:rsidP="00F951AB" w:rsidRDefault="005C261E">
            <w:pPr>
              <w:pStyle w:val="TableParagraph"/>
              <w:spacing w:line="252" w:lineRule="auto"/>
              <w:ind w:left="108"/>
              <w:rPr>
                <w:rFonts w:ascii="Arial" w:hAnsi="Arial" w:cs="Arial"/>
                <w:spacing w:val="-2"/>
                <w:sz w:val="16"/>
                <w:szCs w:val="16"/>
              </w:rPr>
            </w:pPr>
            <w:r>
              <w:rPr>
                <w:rFonts w:ascii="Arial" w:hAnsi="Arial" w:cs="Arial"/>
                <w:spacing w:val="-2"/>
                <w:sz w:val="16"/>
                <w:szCs w:val="16"/>
              </w:rPr>
              <w:t>428.738,78</w:t>
            </w:r>
          </w:p>
        </w:tc>
        <w:tc>
          <w:tcPr>
            <w:tcW w:w="629" w:type="pct"/>
          </w:tcPr>
          <w:p w:rsidRPr="00DE7435" w:rsidR="00DE201D" w:rsidP="00F951AB" w:rsidRDefault="00DE201D">
            <w:pPr>
              <w:pStyle w:val="TableParagraph"/>
              <w:spacing w:line="252" w:lineRule="auto"/>
              <w:ind w:left="109" w:right="209"/>
              <w:rPr>
                <w:rFonts w:ascii="Arial" w:hAnsi="Arial" w:cs="Arial"/>
                <w:sz w:val="16"/>
                <w:szCs w:val="16"/>
              </w:rPr>
            </w:pPr>
            <w:r w:rsidRPr="00DE7435">
              <w:rPr>
                <w:rFonts w:ascii="Arial" w:hAnsi="Arial" w:cs="Arial"/>
                <w:spacing w:val="-2"/>
                <w:sz w:val="16"/>
                <w:szCs w:val="16"/>
              </w:rPr>
              <w:t xml:space="preserve">Zadužnica </w:t>
            </w:r>
            <w:r w:rsidRPr="00DE7435">
              <w:rPr>
                <w:rFonts w:ascii="Arial" w:hAnsi="Arial" w:cs="Arial"/>
                <w:spacing w:val="-4"/>
                <w:sz w:val="16"/>
                <w:szCs w:val="16"/>
              </w:rPr>
              <w:t xml:space="preserve">OV- </w:t>
            </w:r>
            <w:r w:rsidRPr="00DE7435">
              <w:rPr>
                <w:rFonts w:ascii="Arial" w:hAnsi="Arial" w:cs="Arial"/>
                <w:spacing w:val="-2"/>
                <w:sz w:val="16"/>
                <w:szCs w:val="16"/>
              </w:rPr>
              <w:t xml:space="preserve">12547/2022, </w:t>
            </w:r>
            <w:r w:rsidRPr="00DE7435">
              <w:rPr>
                <w:rFonts w:ascii="Arial" w:hAnsi="Arial" w:cs="Arial"/>
                <w:spacing w:val="-4"/>
                <w:sz w:val="16"/>
                <w:szCs w:val="16"/>
              </w:rPr>
              <w:t>OV-</w:t>
            </w:r>
          </w:p>
          <w:p w:rsidRPr="00DE7435" w:rsidR="00DE201D" w:rsidP="00F951AB" w:rsidRDefault="00DE201D">
            <w:pPr>
              <w:pStyle w:val="TableParagraph"/>
              <w:ind w:left="109"/>
              <w:rPr>
                <w:rFonts w:ascii="Arial" w:hAnsi="Arial" w:cs="Arial"/>
                <w:sz w:val="16"/>
                <w:szCs w:val="16"/>
              </w:rPr>
            </w:pPr>
            <w:r w:rsidRPr="00DE7435">
              <w:rPr>
                <w:rFonts w:ascii="Arial" w:hAnsi="Arial" w:cs="Arial"/>
                <w:spacing w:val="-2"/>
                <w:sz w:val="16"/>
                <w:szCs w:val="16"/>
              </w:rPr>
              <w:t>12548/2022Iz</w:t>
            </w:r>
          </w:p>
          <w:p w:rsidRPr="00DE7435" w:rsidR="00DE201D" w:rsidP="00F951AB" w:rsidRDefault="00DE201D">
            <w:pPr>
              <w:pStyle w:val="TableParagraph"/>
              <w:spacing w:line="252" w:lineRule="auto"/>
              <w:ind w:left="109"/>
              <w:rPr>
                <w:rFonts w:ascii="Arial" w:hAnsi="Arial" w:cs="Arial"/>
                <w:sz w:val="16"/>
                <w:szCs w:val="16"/>
              </w:rPr>
            </w:pPr>
            <w:r w:rsidRPr="00DE7435">
              <w:rPr>
                <w:rFonts w:ascii="Arial" w:hAnsi="Arial" w:cs="Arial"/>
                <w:sz w:val="16"/>
                <w:szCs w:val="16"/>
              </w:rPr>
              <w:t xml:space="preserve">vod iz </w:t>
            </w:r>
            <w:r w:rsidRPr="00DE7435">
              <w:rPr>
                <w:rFonts w:ascii="Arial" w:hAnsi="Arial" w:cs="Arial"/>
                <w:spacing w:val="-2"/>
                <w:sz w:val="16"/>
                <w:szCs w:val="16"/>
              </w:rPr>
              <w:t>poslovnih knjiga</w:t>
            </w:r>
          </w:p>
        </w:tc>
        <w:tc>
          <w:tcPr>
            <w:tcW w:w="504" w:type="pct"/>
          </w:tcPr>
          <w:p w:rsidRPr="00DE7435" w:rsidR="00DE201D" w:rsidP="00F951AB" w:rsidRDefault="00DE201D">
            <w:pPr>
              <w:pStyle w:val="TableParagraph"/>
              <w:spacing w:line="252" w:lineRule="auto"/>
              <w:ind w:left="109" w:right="94"/>
              <w:rPr>
                <w:rFonts w:ascii="Arial" w:hAnsi="Arial" w:cs="Arial"/>
                <w:sz w:val="16"/>
                <w:szCs w:val="16"/>
              </w:rPr>
            </w:pPr>
            <w:r w:rsidRPr="00DE7435">
              <w:rPr>
                <w:rFonts w:ascii="Arial" w:hAnsi="Arial" w:cs="Arial"/>
                <w:spacing w:val="-2"/>
                <w:sz w:val="16"/>
                <w:szCs w:val="16"/>
              </w:rPr>
              <w:t xml:space="preserve">Zadužnic </w:t>
            </w:r>
            <w:r w:rsidRPr="00DE7435">
              <w:rPr>
                <w:rFonts w:ascii="Arial" w:hAnsi="Arial" w:cs="Arial"/>
                <w:sz w:val="16"/>
                <w:szCs w:val="16"/>
              </w:rPr>
              <w:t xml:space="preserve">a OV- </w:t>
            </w:r>
            <w:r w:rsidRPr="00DE7435">
              <w:rPr>
                <w:rFonts w:ascii="Arial" w:hAnsi="Arial" w:cs="Arial"/>
                <w:spacing w:val="-2"/>
                <w:sz w:val="16"/>
                <w:szCs w:val="16"/>
              </w:rPr>
              <w:t>12547/20</w:t>
            </w:r>
          </w:p>
          <w:p w:rsidRPr="00DE7435" w:rsidR="00DE201D" w:rsidP="00F951AB" w:rsidRDefault="00DE201D">
            <w:pPr>
              <w:pStyle w:val="TableParagraph"/>
              <w:ind w:left="109"/>
              <w:rPr>
                <w:rFonts w:ascii="Arial" w:hAnsi="Arial" w:cs="Arial"/>
                <w:sz w:val="16"/>
                <w:szCs w:val="16"/>
              </w:rPr>
            </w:pPr>
            <w:r w:rsidRPr="00DE7435">
              <w:rPr>
                <w:rFonts w:ascii="Arial" w:hAnsi="Arial" w:cs="Arial"/>
                <w:sz w:val="16"/>
                <w:szCs w:val="16"/>
              </w:rPr>
              <w:t>22,</w:t>
            </w:r>
            <w:r w:rsidRPr="00DE7435">
              <w:rPr>
                <w:rFonts w:ascii="Arial" w:hAnsi="Arial" w:cs="Arial"/>
                <w:spacing w:val="1"/>
                <w:sz w:val="16"/>
                <w:szCs w:val="16"/>
              </w:rPr>
              <w:t xml:space="preserve"> </w:t>
            </w:r>
            <w:r w:rsidRPr="00DE7435">
              <w:rPr>
                <w:rFonts w:ascii="Arial" w:hAnsi="Arial" w:cs="Arial"/>
                <w:spacing w:val="-5"/>
                <w:sz w:val="16"/>
                <w:szCs w:val="16"/>
              </w:rPr>
              <w:t>OV-</w:t>
            </w:r>
          </w:p>
          <w:p w:rsidRPr="00DE7435" w:rsidR="00DE201D" w:rsidP="00F951AB" w:rsidRDefault="00DE201D">
            <w:pPr>
              <w:pStyle w:val="TableParagraph"/>
              <w:spacing w:before="15"/>
              <w:ind w:left="109"/>
              <w:rPr>
                <w:rFonts w:ascii="Arial" w:hAnsi="Arial" w:cs="Arial"/>
                <w:sz w:val="16"/>
                <w:szCs w:val="16"/>
              </w:rPr>
            </w:pPr>
            <w:r w:rsidRPr="00DE7435">
              <w:rPr>
                <w:rFonts w:ascii="Arial" w:hAnsi="Arial" w:cs="Arial"/>
                <w:spacing w:val="-2"/>
                <w:sz w:val="16"/>
                <w:szCs w:val="16"/>
              </w:rPr>
              <w:t>12548/20</w:t>
            </w:r>
          </w:p>
          <w:p w:rsidRPr="00DE7435" w:rsidR="00DE201D" w:rsidP="00F951AB" w:rsidRDefault="00DE201D">
            <w:pPr>
              <w:pStyle w:val="TableParagraph"/>
              <w:spacing w:line="252" w:lineRule="auto"/>
              <w:ind w:left="109" w:right="187" w:firstLine="67"/>
              <w:jc w:val="both"/>
              <w:rPr>
                <w:rFonts w:ascii="Arial" w:hAnsi="Arial" w:cs="Arial"/>
                <w:sz w:val="16"/>
                <w:szCs w:val="16"/>
              </w:rPr>
            </w:pPr>
            <w:r w:rsidRPr="00DE7435">
              <w:rPr>
                <w:rFonts w:ascii="Arial" w:hAnsi="Arial" w:cs="Arial"/>
                <w:spacing w:val="-2"/>
                <w:sz w:val="16"/>
                <w:szCs w:val="16"/>
              </w:rPr>
              <w:t>22Izvod</w:t>
            </w:r>
            <w:r w:rsidRPr="00DE7435">
              <w:rPr>
                <w:rFonts w:ascii="Arial" w:hAnsi="Arial" w:cs="Arial"/>
                <w:spacing w:val="80"/>
                <w:sz w:val="16"/>
                <w:szCs w:val="16"/>
              </w:rPr>
              <w:t xml:space="preserve"> </w:t>
            </w:r>
            <w:r w:rsidRPr="00DE7435">
              <w:rPr>
                <w:rFonts w:ascii="Arial" w:hAnsi="Arial" w:cs="Arial"/>
                <w:spacing w:val="-6"/>
                <w:sz w:val="16"/>
                <w:szCs w:val="16"/>
              </w:rPr>
              <w:t xml:space="preserve">iz </w:t>
            </w:r>
            <w:r w:rsidRPr="00DE7435">
              <w:rPr>
                <w:rFonts w:ascii="Arial" w:hAnsi="Arial" w:cs="Arial"/>
                <w:spacing w:val="-2"/>
                <w:sz w:val="16"/>
                <w:szCs w:val="16"/>
              </w:rPr>
              <w:t>poslovnih knjiga</w:t>
            </w:r>
          </w:p>
        </w:tc>
        <w:tc>
          <w:tcPr>
            <w:tcW w:w="606" w:type="pct"/>
          </w:tcPr>
          <w:p w:rsidRPr="00DE7435" w:rsidR="00DE201D" w:rsidP="00F951AB" w:rsidRDefault="00DE201D">
            <w:pPr>
              <w:pStyle w:val="TableParagraph"/>
              <w:spacing w:line="252" w:lineRule="auto"/>
              <w:ind w:left="110" w:right="293"/>
              <w:rPr>
                <w:rFonts w:ascii="Arial" w:hAnsi="Arial" w:cs="Arial"/>
                <w:spacing w:val="-2"/>
                <w:sz w:val="16"/>
                <w:szCs w:val="16"/>
              </w:rPr>
            </w:pPr>
            <w:r w:rsidRPr="00DE7435">
              <w:rPr>
                <w:rFonts w:ascii="Arial" w:hAnsi="Arial" w:cs="Arial"/>
                <w:spacing w:val="-2"/>
                <w:sz w:val="16"/>
                <w:szCs w:val="16"/>
              </w:rPr>
              <w:t>45.913,22</w:t>
            </w:r>
          </w:p>
        </w:tc>
        <w:tc>
          <w:tcPr>
            <w:tcW w:w="457" w:type="pct"/>
          </w:tcPr>
          <w:p w:rsidRPr="00DE7435" w:rsidR="00DE201D" w:rsidP="00F951AB" w:rsidRDefault="00DE201D">
            <w:pPr>
              <w:pStyle w:val="TableParagraph"/>
              <w:spacing w:before="1"/>
              <w:ind w:left="110"/>
              <w:rPr>
                <w:rFonts w:ascii="Arial" w:hAnsi="Arial" w:cs="Arial"/>
                <w:spacing w:val="-2"/>
                <w:sz w:val="16"/>
                <w:szCs w:val="16"/>
              </w:rPr>
            </w:pPr>
            <w:r w:rsidRPr="00DE7435">
              <w:rPr>
                <w:rFonts w:ascii="Arial" w:hAnsi="Arial" w:cs="Arial"/>
                <w:spacing w:val="-2"/>
                <w:sz w:val="16"/>
                <w:szCs w:val="16"/>
              </w:rPr>
              <w:t xml:space="preserve">Osporav </w:t>
            </w:r>
            <w:r w:rsidRPr="00DE7435">
              <w:rPr>
                <w:rFonts w:ascii="Arial" w:hAnsi="Arial" w:cs="Arial"/>
                <w:sz w:val="16"/>
                <w:szCs w:val="16"/>
              </w:rPr>
              <w:t xml:space="preserve">a se </w:t>
            </w:r>
            <w:r w:rsidRPr="00DE7435">
              <w:rPr>
                <w:rFonts w:ascii="Arial" w:hAnsi="Arial" w:cs="Arial"/>
                <w:spacing w:val="-2"/>
                <w:sz w:val="16"/>
                <w:szCs w:val="16"/>
              </w:rPr>
              <w:t xml:space="preserve">izračun </w:t>
            </w:r>
            <w:r w:rsidRPr="00DE7435">
              <w:rPr>
                <w:rFonts w:ascii="Arial" w:hAnsi="Arial" w:cs="Arial"/>
                <w:sz w:val="16"/>
                <w:szCs w:val="16"/>
              </w:rPr>
              <w:t xml:space="preserve">kta za </w:t>
            </w:r>
            <w:r w:rsidRPr="00DE7435">
              <w:rPr>
                <w:rFonts w:ascii="Arial" w:hAnsi="Arial" w:cs="Arial"/>
                <w:spacing w:val="-2"/>
                <w:sz w:val="16"/>
                <w:szCs w:val="16"/>
              </w:rPr>
              <w:t>vrijeme trajanja predsteč. nagodbe</w:t>
            </w:r>
          </w:p>
        </w:tc>
        <w:tc>
          <w:tcPr>
            <w:tcW w:w="342" w:type="pct"/>
          </w:tcPr>
          <w:p w:rsidRPr="00DE7435" w:rsidR="00DE201D" w:rsidP="00F951AB" w:rsidRDefault="00DE201D">
            <w:pPr>
              <w:pStyle w:val="TableParagraph"/>
              <w:spacing w:line="252" w:lineRule="auto"/>
              <w:ind w:left="113" w:right="97"/>
              <w:rPr>
                <w:rFonts w:ascii="Arial" w:hAnsi="Arial" w:cs="Arial"/>
                <w:spacing w:val="-5"/>
                <w:sz w:val="16"/>
                <w:szCs w:val="16"/>
              </w:rPr>
            </w:pPr>
            <w:r w:rsidRPr="00DE7435">
              <w:rPr>
                <w:rFonts w:ascii="Arial" w:hAnsi="Arial" w:cs="Arial"/>
                <w:spacing w:val="-5"/>
                <w:sz w:val="16"/>
                <w:szCs w:val="16"/>
              </w:rPr>
              <w:t>Da</w:t>
            </w:r>
          </w:p>
        </w:tc>
      </w:tr>
      <w:tr w:rsidRPr="0081628A" w:rsidR="00DE201D" w:rsidTr="0015522D">
        <w:trPr>
          <w:trHeight w:val="359"/>
        </w:trPr>
        <w:tc>
          <w:tcPr>
            <w:tcW w:w="250" w:type="pct"/>
          </w:tcPr>
          <w:p w:rsidRPr="00DE7435" w:rsidR="00DE201D" w:rsidP="00F951AB" w:rsidRDefault="00DE201D">
            <w:pPr>
              <w:pStyle w:val="TableParagraph"/>
              <w:spacing w:line="252" w:lineRule="auto"/>
              <w:ind w:left="107" w:right="124"/>
              <w:rPr>
                <w:rFonts w:ascii="Arial" w:hAnsi="Arial" w:cs="Arial"/>
                <w:spacing w:val="-5"/>
                <w:sz w:val="16"/>
                <w:szCs w:val="16"/>
              </w:rPr>
            </w:pPr>
          </w:p>
        </w:tc>
        <w:tc>
          <w:tcPr>
            <w:tcW w:w="578" w:type="pct"/>
          </w:tcPr>
          <w:p w:rsidRPr="00DE7435" w:rsidR="00DE201D" w:rsidP="00F951AB" w:rsidRDefault="00DE201D">
            <w:pPr>
              <w:pStyle w:val="TableParagraph"/>
              <w:spacing w:line="292" w:lineRule="exact"/>
              <w:ind w:left="107"/>
              <w:rPr>
                <w:rFonts w:ascii="Arial" w:hAnsi="Arial" w:cs="Arial"/>
                <w:sz w:val="16"/>
                <w:szCs w:val="16"/>
              </w:rPr>
            </w:pPr>
          </w:p>
        </w:tc>
        <w:tc>
          <w:tcPr>
            <w:tcW w:w="545" w:type="pct"/>
          </w:tcPr>
          <w:p w:rsidRPr="00DE7435" w:rsidR="00DE201D" w:rsidP="00F951AB" w:rsidRDefault="00DE201D">
            <w:pPr>
              <w:pStyle w:val="TableParagraph"/>
              <w:spacing w:line="274" w:lineRule="exact"/>
              <w:ind w:left="107"/>
              <w:rPr>
                <w:rFonts w:ascii="Arial" w:hAnsi="Arial" w:cs="Arial"/>
                <w:spacing w:val="-2"/>
                <w:sz w:val="16"/>
                <w:szCs w:val="16"/>
              </w:rPr>
            </w:pPr>
            <w:r w:rsidRPr="00DE7435">
              <w:rPr>
                <w:rFonts w:ascii="Arial" w:hAnsi="Arial" w:cs="Arial"/>
                <w:spacing w:val="-4"/>
                <w:sz w:val="16"/>
                <w:szCs w:val="16"/>
              </w:rPr>
              <w:t xml:space="preserve">Uku </w:t>
            </w:r>
            <w:r w:rsidRPr="00DE7435">
              <w:rPr>
                <w:rFonts w:ascii="Arial" w:hAnsi="Arial" w:cs="Arial"/>
                <w:spacing w:val="-5"/>
                <w:sz w:val="16"/>
                <w:szCs w:val="16"/>
              </w:rPr>
              <w:t>pno</w:t>
            </w:r>
          </w:p>
        </w:tc>
        <w:tc>
          <w:tcPr>
            <w:tcW w:w="623" w:type="pct"/>
          </w:tcPr>
          <w:p w:rsidRPr="00DE7435" w:rsidR="00DE201D" w:rsidP="00F951AB" w:rsidRDefault="00DE201D">
            <w:pPr>
              <w:pStyle w:val="TableParagraph"/>
              <w:spacing w:line="252" w:lineRule="auto"/>
              <w:ind w:left="108" w:right="104"/>
              <w:rPr>
                <w:rFonts w:ascii="Arial" w:hAnsi="Arial" w:cs="Arial"/>
                <w:sz w:val="16"/>
                <w:szCs w:val="16"/>
              </w:rPr>
            </w:pPr>
          </w:p>
        </w:tc>
        <w:tc>
          <w:tcPr>
            <w:tcW w:w="457" w:type="pct"/>
          </w:tcPr>
          <w:p w:rsidRPr="00DE7435" w:rsidR="00DE201D" w:rsidP="00F951AB" w:rsidRDefault="00DE201D">
            <w:pPr>
              <w:pStyle w:val="TableParagraph"/>
              <w:spacing w:line="252" w:lineRule="auto"/>
              <w:ind w:left="108"/>
              <w:rPr>
                <w:rFonts w:ascii="Arial" w:hAnsi="Arial" w:cs="Arial"/>
                <w:spacing w:val="-2"/>
                <w:sz w:val="16"/>
                <w:szCs w:val="16"/>
              </w:rPr>
            </w:pPr>
          </w:p>
        </w:tc>
        <w:tc>
          <w:tcPr>
            <w:tcW w:w="629" w:type="pct"/>
          </w:tcPr>
          <w:p w:rsidRPr="00DE7435" w:rsidR="00DE201D" w:rsidP="00F951AB" w:rsidRDefault="00DE201D">
            <w:pPr>
              <w:pStyle w:val="TableParagraph"/>
              <w:spacing w:line="252" w:lineRule="auto"/>
              <w:ind w:left="109" w:right="209"/>
              <w:rPr>
                <w:rFonts w:ascii="Arial" w:hAnsi="Arial" w:cs="Arial"/>
                <w:spacing w:val="-2"/>
                <w:sz w:val="16"/>
                <w:szCs w:val="16"/>
              </w:rPr>
            </w:pPr>
          </w:p>
        </w:tc>
        <w:tc>
          <w:tcPr>
            <w:tcW w:w="504" w:type="pct"/>
          </w:tcPr>
          <w:p w:rsidRPr="00DE7435" w:rsidR="00DE201D" w:rsidP="00F951AB" w:rsidRDefault="00DE201D">
            <w:pPr>
              <w:pStyle w:val="TableParagraph"/>
              <w:spacing w:line="252" w:lineRule="auto"/>
              <w:ind w:left="109" w:right="94"/>
              <w:rPr>
                <w:rFonts w:ascii="Arial" w:hAnsi="Arial" w:cs="Arial"/>
                <w:spacing w:val="-2"/>
                <w:sz w:val="16"/>
                <w:szCs w:val="16"/>
              </w:rPr>
            </w:pPr>
          </w:p>
        </w:tc>
        <w:tc>
          <w:tcPr>
            <w:tcW w:w="606" w:type="pct"/>
          </w:tcPr>
          <w:p w:rsidRPr="00DE7435" w:rsidR="00DE201D" w:rsidP="00F951AB" w:rsidRDefault="0015522D">
            <w:pPr>
              <w:pStyle w:val="TableParagraph"/>
              <w:spacing w:line="252" w:lineRule="auto"/>
              <w:ind w:left="110" w:right="293"/>
              <w:rPr>
                <w:rFonts w:ascii="Arial" w:hAnsi="Arial" w:cs="Arial"/>
                <w:spacing w:val="-2"/>
                <w:sz w:val="16"/>
                <w:szCs w:val="16"/>
              </w:rPr>
            </w:pPr>
            <w:r w:rsidRPr="00DE7435">
              <w:rPr>
                <w:rFonts w:ascii="Arial" w:hAnsi="Arial" w:cs="Arial"/>
                <w:spacing w:val="-2"/>
                <w:sz w:val="16"/>
                <w:szCs w:val="16"/>
              </w:rPr>
              <w:t>327.592,55</w:t>
            </w:r>
          </w:p>
        </w:tc>
        <w:tc>
          <w:tcPr>
            <w:tcW w:w="457" w:type="pct"/>
          </w:tcPr>
          <w:p w:rsidRPr="00DE7435" w:rsidR="00DE201D" w:rsidP="00F951AB" w:rsidRDefault="00DE201D">
            <w:pPr>
              <w:pStyle w:val="TableParagraph"/>
              <w:spacing w:before="1"/>
              <w:ind w:left="110"/>
              <w:rPr>
                <w:rFonts w:ascii="Arial" w:hAnsi="Arial" w:cs="Arial"/>
                <w:spacing w:val="-2"/>
                <w:sz w:val="16"/>
                <w:szCs w:val="16"/>
              </w:rPr>
            </w:pPr>
          </w:p>
        </w:tc>
        <w:tc>
          <w:tcPr>
            <w:tcW w:w="342" w:type="pct"/>
          </w:tcPr>
          <w:p w:rsidRPr="00DE7435" w:rsidR="00DE201D" w:rsidP="00F951AB" w:rsidRDefault="00DE201D">
            <w:pPr>
              <w:pStyle w:val="TableParagraph"/>
              <w:spacing w:line="252" w:lineRule="auto"/>
              <w:ind w:left="113" w:right="97"/>
              <w:rPr>
                <w:rFonts w:ascii="Arial" w:hAnsi="Arial" w:cs="Arial"/>
                <w:spacing w:val="-5"/>
                <w:sz w:val="16"/>
                <w:szCs w:val="16"/>
              </w:rPr>
            </w:pPr>
          </w:p>
        </w:tc>
        <w:tc>
          <w:tcPr>
            <w:tcW w:w="9" w:type="pct"/>
          </w:tcPr>
          <w:p w:rsidRPr="0081628A" w:rsidR="00DE201D" w:rsidP="00F951AB" w:rsidRDefault="00DE201D">
            <w:pPr>
              <w:overflowPunct/>
              <w:autoSpaceDE/>
              <w:autoSpaceDN/>
              <w:adjustRightInd/>
              <w:textAlignment w:val="auto"/>
              <w:rPr>
                <w:rFonts w:ascii="Arial" w:hAnsi="Arial" w:cs="Arial"/>
                <w:sz w:val="16"/>
                <w:szCs w:val="16"/>
              </w:rPr>
            </w:pPr>
          </w:p>
        </w:tc>
      </w:tr>
    </w:tbl>
    <w:p w:rsidR="0010294B" w:rsidP="00995C45" w:rsidRDefault="0010294B">
      <w:pPr>
        <w:jc w:val="both"/>
        <w:rPr>
          <w:rFonts w:ascii="Arial" w:hAnsi="Arial" w:cs="Arial"/>
          <w:sz w:val="24"/>
          <w:szCs w:val="24"/>
        </w:rPr>
      </w:pPr>
    </w:p>
    <w:p w:rsidR="0010294B" w:rsidP="00995C45" w:rsidRDefault="004B3A69">
      <w:pPr>
        <w:jc w:val="both"/>
        <w:rPr>
          <w:rFonts w:ascii="Arial" w:hAnsi="Arial" w:cs="Arial"/>
          <w:sz w:val="24"/>
          <w:szCs w:val="24"/>
        </w:rPr>
      </w:pPr>
      <w:r>
        <w:rPr>
          <w:rFonts w:ascii="Arial" w:hAnsi="Arial" w:cs="Arial"/>
          <w:sz w:val="24"/>
          <w:szCs w:val="24"/>
        </w:rPr>
        <w:t>Vjerovnik HPB d.d. ističe da bi trebalo u cijelosti priznati njegovu tražbinu, pa i za kamate koje su osporene, imajući u vidu odredbe Stečajnog zak</w:t>
      </w:r>
      <w:r w:rsidR="00B55AA0">
        <w:rPr>
          <w:rFonts w:ascii="Arial" w:hAnsi="Arial" w:cs="Arial"/>
          <w:sz w:val="24"/>
          <w:szCs w:val="24"/>
        </w:rPr>
        <w:t>o</w:t>
      </w:r>
      <w:r>
        <w:rPr>
          <w:rFonts w:ascii="Arial" w:hAnsi="Arial" w:cs="Arial"/>
          <w:sz w:val="24"/>
          <w:szCs w:val="24"/>
        </w:rPr>
        <w:t xml:space="preserve">na po kojem je predstečajni postupak, koji je prethodio ovom postupku, završio obustavom. </w:t>
      </w:r>
    </w:p>
    <w:p w:rsidR="00B55AA0" w:rsidP="00995C45" w:rsidRDefault="004B3A69">
      <w:pPr>
        <w:jc w:val="both"/>
        <w:rPr>
          <w:rFonts w:ascii="Arial" w:hAnsi="Arial" w:cs="Arial"/>
          <w:sz w:val="24"/>
          <w:szCs w:val="24"/>
        </w:rPr>
      </w:pPr>
      <w:r>
        <w:rPr>
          <w:rFonts w:ascii="Arial" w:hAnsi="Arial" w:cs="Arial"/>
          <w:sz w:val="24"/>
          <w:szCs w:val="24"/>
        </w:rPr>
        <w:t xml:space="preserve">Stečajni upravitelj navodi da za sada ostaje kod osporavanja jer se radi o kamati na kamatu. </w:t>
      </w:r>
      <w:r w:rsidR="00C80165">
        <w:rPr>
          <w:rFonts w:ascii="Arial" w:hAnsi="Arial" w:cs="Arial"/>
          <w:sz w:val="24"/>
          <w:szCs w:val="24"/>
        </w:rPr>
        <w:t>Nadalje, taj vjerovnik napominje da je prijavio tražbinu u višem iznosu i da se taj iznos stečajni upravitelj nije izjasnio u iznosu od 1.720,63 € od čega po Ugovoru o otvaranju i vođenju multivalutnog transakcijsko računa iznos tražbine 791,57 €</w:t>
      </w:r>
      <w:r w:rsidR="00132D93">
        <w:rPr>
          <w:rFonts w:ascii="Arial" w:hAnsi="Arial" w:cs="Arial"/>
          <w:sz w:val="24"/>
          <w:szCs w:val="24"/>
        </w:rPr>
        <w:t xml:space="preserve"> i trošak predujmlj</w:t>
      </w:r>
      <w:r w:rsidR="00C80165">
        <w:rPr>
          <w:rFonts w:ascii="Arial" w:hAnsi="Arial" w:cs="Arial"/>
          <w:sz w:val="24"/>
          <w:szCs w:val="24"/>
        </w:rPr>
        <w:t>ene naknade FINE 929,06</w:t>
      </w:r>
      <w:r w:rsidR="00252B72">
        <w:rPr>
          <w:rFonts w:ascii="Arial" w:hAnsi="Arial" w:cs="Arial"/>
          <w:sz w:val="24"/>
          <w:szCs w:val="24"/>
        </w:rPr>
        <w:t xml:space="preserve"> </w:t>
      </w:r>
      <w:r w:rsidR="00C80165">
        <w:rPr>
          <w:rFonts w:ascii="Arial" w:hAnsi="Arial" w:cs="Arial"/>
          <w:sz w:val="24"/>
          <w:szCs w:val="24"/>
        </w:rPr>
        <w:t xml:space="preserve">€. </w:t>
      </w:r>
    </w:p>
    <w:p w:rsidR="0065551D" w:rsidP="00995C45" w:rsidRDefault="0065551D">
      <w:pPr>
        <w:jc w:val="both"/>
        <w:rPr>
          <w:rFonts w:ascii="Arial" w:hAnsi="Arial" w:cs="Arial"/>
          <w:sz w:val="24"/>
          <w:szCs w:val="24"/>
        </w:rPr>
      </w:pPr>
    </w:p>
    <w:p w:rsidR="0065551D" w:rsidP="00995C45" w:rsidRDefault="0065551D">
      <w:pPr>
        <w:jc w:val="both"/>
        <w:rPr>
          <w:rFonts w:ascii="Arial" w:hAnsi="Arial" w:cs="Arial"/>
          <w:sz w:val="24"/>
          <w:szCs w:val="24"/>
        </w:rPr>
      </w:pPr>
      <w:r>
        <w:rPr>
          <w:rFonts w:ascii="Arial" w:hAnsi="Arial" w:cs="Arial"/>
          <w:sz w:val="24"/>
          <w:szCs w:val="24"/>
        </w:rPr>
        <w:t>Stečajni upravitelj nakon toga izjavljuje da priznaje iznos od 791,57 € dok se trošak predu</w:t>
      </w:r>
      <w:r w:rsidR="00132D93">
        <w:rPr>
          <w:rFonts w:ascii="Arial" w:hAnsi="Arial" w:cs="Arial"/>
          <w:sz w:val="24"/>
          <w:szCs w:val="24"/>
        </w:rPr>
        <w:t>j</w:t>
      </w:r>
      <w:r>
        <w:rPr>
          <w:rFonts w:ascii="Arial" w:hAnsi="Arial" w:cs="Arial"/>
          <w:sz w:val="24"/>
          <w:szCs w:val="24"/>
        </w:rPr>
        <w:t xml:space="preserve">mljene naknade FINE odnosi na tražbine niže isplatnog reda. </w:t>
      </w:r>
    </w:p>
    <w:p w:rsidR="008C4960" w:rsidP="00995C45" w:rsidRDefault="008C4960">
      <w:pPr>
        <w:jc w:val="both"/>
        <w:rPr>
          <w:rFonts w:ascii="Arial" w:hAnsi="Arial" w:cs="Arial"/>
          <w:sz w:val="24"/>
          <w:szCs w:val="24"/>
        </w:rPr>
      </w:pPr>
    </w:p>
    <w:p w:rsidR="008C4960" w:rsidP="00995C45" w:rsidRDefault="008C4960">
      <w:pPr>
        <w:jc w:val="both"/>
        <w:rPr>
          <w:rFonts w:ascii="Arial" w:hAnsi="Arial" w:cs="Arial"/>
          <w:sz w:val="24"/>
          <w:szCs w:val="24"/>
        </w:rPr>
      </w:pPr>
      <w:r>
        <w:rPr>
          <w:rFonts w:ascii="Arial" w:hAnsi="Arial" w:cs="Arial"/>
          <w:sz w:val="24"/>
          <w:szCs w:val="24"/>
        </w:rPr>
        <w:t xml:space="preserve">Utvrđuje se da sud ispravlja tablicu stečajnog upravitelj na način kako slijedi: </w:t>
      </w:r>
    </w:p>
    <w:p w:rsidR="008C4960" w:rsidP="00995C45" w:rsidRDefault="008C4960">
      <w:pPr>
        <w:jc w:val="both"/>
        <w:rPr>
          <w:rFonts w:ascii="Arial" w:hAnsi="Arial" w:cs="Arial"/>
          <w:sz w:val="24"/>
          <w:szCs w:val="24"/>
        </w:rPr>
      </w:pPr>
    </w:p>
    <w:tbl>
      <w:tblPr>
        <w:tblStyle w:val="TableNormal"/>
        <w:tblW w:w="4994"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492"/>
        <w:gridCol w:w="1263"/>
        <w:gridCol w:w="1033"/>
        <w:gridCol w:w="1294"/>
        <w:gridCol w:w="1024"/>
        <w:gridCol w:w="1196"/>
        <w:gridCol w:w="900"/>
        <w:gridCol w:w="1174"/>
        <w:gridCol w:w="673"/>
      </w:tblGrid>
      <w:tr w:rsidRPr="0081628A" w:rsidR="008C4960" w:rsidTr="008C4960">
        <w:trPr>
          <w:trHeight w:val="1109"/>
        </w:trPr>
        <w:tc>
          <w:tcPr>
            <w:tcW w:w="272" w:type="pct"/>
          </w:tcPr>
          <w:p w:rsidRPr="0081628A" w:rsidR="008C4960" w:rsidP="00F26A2D" w:rsidRDefault="008C4960">
            <w:pPr>
              <w:pStyle w:val="TableParagraph"/>
              <w:spacing w:line="252" w:lineRule="auto"/>
              <w:ind w:left="107" w:right="124"/>
              <w:rPr>
                <w:rFonts w:ascii="Arial" w:hAnsi="Arial" w:cs="Arial"/>
                <w:sz w:val="16"/>
                <w:szCs w:val="16"/>
              </w:rPr>
            </w:pPr>
            <w:r w:rsidRPr="0081628A">
              <w:rPr>
                <w:rFonts w:ascii="Arial" w:hAnsi="Arial" w:cs="Arial"/>
                <w:spacing w:val="-6"/>
                <w:sz w:val="16"/>
                <w:szCs w:val="16"/>
              </w:rPr>
              <w:t xml:space="preserve">Re </w:t>
            </w:r>
            <w:r w:rsidRPr="0081628A">
              <w:rPr>
                <w:rFonts w:ascii="Arial" w:hAnsi="Arial" w:cs="Arial"/>
                <w:spacing w:val="-10"/>
                <w:sz w:val="16"/>
                <w:szCs w:val="16"/>
              </w:rPr>
              <w:t xml:space="preserve">d </w:t>
            </w:r>
            <w:r w:rsidRPr="0081628A">
              <w:rPr>
                <w:rFonts w:ascii="Arial" w:hAnsi="Arial" w:cs="Arial"/>
                <w:spacing w:val="-4"/>
                <w:sz w:val="16"/>
                <w:szCs w:val="16"/>
              </w:rPr>
              <w:t>broj</w:t>
            </w:r>
          </w:p>
          <w:p w:rsidRPr="0081628A" w:rsidR="008C4960" w:rsidP="00F26A2D" w:rsidRDefault="008C4960">
            <w:pPr>
              <w:pStyle w:val="TableParagraph"/>
              <w:spacing w:line="273" w:lineRule="exact"/>
              <w:ind w:left="107"/>
              <w:rPr>
                <w:rFonts w:ascii="Arial" w:hAnsi="Arial" w:cs="Arial"/>
                <w:sz w:val="16"/>
                <w:szCs w:val="16"/>
              </w:rPr>
            </w:pPr>
            <w:r w:rsidRPr="0081628A">
              <w:rPr>
                <w:rFonts w:ascii="Arial" w:hAnsi="Arial" w:cs="Arial"/>
                <w:spacing w:val="-10"/>
                <w:sz w:val="16"/>
                <w:szCs w:val="16"/>
              </w:rPr>
              <w:t>:</w:t>
            </w:r>
          </w:p>
        </w:tc>
        <w:tc>
          <w:tcPr>
            <w:tcW w:w="699" w:type="pct"/>
          </w:tcPr>
          <w:p w:rsidRPr="0081628A" w:rsidR="008C4960" w:rsidP="00F26A2D" w:rsidRDefault="008C4960">
            <w:pPr>
              <w:pStyle w:val="TableParagraph"/>
              <w:spacing w:line="252" w:lineRule="auto"/>
              <w:ind w:left="107" w:right="41"/>
              <w:rPr>
                <w:rFonts w:ascii="Arial" w:hAnsi="Arial" w:cs="Arial"/>
                <w:sz w:val="16"/>
                <w:szCs w:val="16"/>
              </w:rPr>
            </w:pPr>
            <w:r w:rsidRPr="0081628A">
              <w:rPr>
                <w:rFonts w:ascii="Arial" w:hAnsi="Arial" w:cs="Arial"/>
                <w:sz w:val="16"/>
                <w:szCs w:val="16"/>
              </w:rPr>
              <w:t xml:space="preserve">Ime i </w:t>
            </w:r>
            <w:r w:rsidRPr="0081628A">
              <w:rPr>
                <w:rFonts w:ascii="Arial" w:hAnsi="Arial" w:cs="Arial"/>
                <w:spacing w:val="-2"/>
                <w:sz w:val="16"/>
                <w:szCs w:val="16"/>
              </w:rPr>
              <w:t xml:space="preserve">prezime/tvrtk </w:t>
            </w:r>
            <w:r w:rsidRPr="0081628A">
              <w:rPr>
                <w:rFonts w:ascii="Arial" w:hAnsi="Arial" w:cs="Arial"/>
                <w:sz w:val="16"/>
                <w:szCs w:val="16"/>
              </w:rPr>
              <w:t xml:space="preserve">a ili naziv </w:t>
            </w:r>
            <w:r w:rsidRPr="0081628A">
              <w:rPr>
                <w:rFonts w:ascii="Arial" w:hAnsi="Arial" w:cs="Arial"/>
                <w:spacing w:val="-2"/>
                <w:sz w:val="16"/>
                <w:szCs w:val="16"/>
              </w:rPr>
              <w:t>vjerovnika</w:t>
            </w:r>
          </w:p>
        </w:tc>
        <w:tc>
          <w:tcPr>
            <w:tcW w:w="570" w:type="pct"/>
          </w:tcPr>
          <w:p w:rsidRPr="0081628A" w:rsidR="008C4960" w:rsidP="00F26A2D" w:rsidRDefault="008C4960">
            <w:pPr>
              <w:pStyle w:val="TableParagraph"/>
              <w:spacing w:line="274" w:lineRule="exact"/>
              <w:ind w:left="107"/>
              <w:rPr>
                <w:rFonts w:ascii="Arial" w:hAnsi="Arial" w:cs="Arial"/>
                <w:sz w:val="16"/>
                <w:szCs w:val="16"/>
              </w:rPr>
            </w:pPr>
            <w:r w:rsidRPr="0081628A">
              <w:rPr>
                <w:rFonts w:ascii="Arial" w:hAnsi="Arial" w:cs="Arial"/>
                <w:spacing w:val="-5"/>
                <w:sz w:val="16"/>
                <w:szCs w:val="16"/>
              </w:rPr>
              <w:t>OIB</w:t>
            </w:r>
          </w:p>
          <w:p w:rsidRPr="0081628A" w:rsidR="008C4960" w:rsidP="00F26A2D" w:rsidRDefault="008C4960">
            <w:pPr>
              <w:pStyle w:val="TableParagraph"/>
              <w:spacing w:before="12"/>
              <w:ind w:left="107"/>
              <w:rPr>
                <w:rFonts w:ascii="Arial" w:hAnsi="Arial" w:cs="Arial"/>
                <w:sz w:val="16"/>
                <w:szCs w:val="16"/>
              </w:rPr>
            </w:pPr>
            <w:r w:rsidRPr="0081628A">
              <w:rPr>
                <w:rFonts w:ascii="Arial" w:hAnsi="Arial" w:cs="Arial"/>
                <w:spacing w:val="-2"/>
                <w:sz w:val="16"/>
                <w:szCs w:val="16"/>
              </w:rPr>
              <w:t>vjerovnika</w:t>
            </w:r>
          </w:p>
        </w:tc>
        <w:tc>
          <w:tcPr>
            <w:tcW w:w="716" w:type="pct"/>
          </w:tcPr>
          <w:p w:rsidRPr="0081628A" w:rsidR="008C4960" w:rsidP="00F26A2D" w:rsidRDefault="008C4960">
            <w:pPr>
              <w:pStyle w:val="TableParagraph"/>
              <w:spacing w:line="252" w:lineRule="auto"/>
              <w:ind w:left="108" w:right="104"/>
              <w:rPr>
                <w:rFonts w:ascii="Arial" w:hAnsi="Arial" w:cs="Arial"/>
                <w:sz w:val="16"/>
                <w:szCs w:val="16"/>
              </w:rPr>
            </w:pPr>
            <w:r w:rsidRPr="0081628A">
              <w:rPr>
                <w:rFonts w:ascii="Arial" w:hAnsi="Arial" w:cs="Arial"/>
                <w:spacing w:val="-2"/>
                <w:sz w:val="16"/>
                <w:szCs w:val="16"/>
              </w:rPr>
              <w:t xml:space="preserve">Adresa/sjediš </w:t>
            </w:r>
            <w:r w:rsidRPr="0081628A">
              <w:rPr>
                <w:rFonts w:ascii="Arial" w:hAnsi="Arial" w:cs="Arial"/>
                <w:sz w:val="16"/>
                <w:szCs w:val="16"/>
              </w:rPr>
              <w:t>te vjerovnika</w:t>
            </w:r>
          </w:p>
        </w:tc>
        <w:tc>
          <w:tcPr>
            <w:tcW w:w="567" w:type="pct"/>
          </w:tcPr>
          <w:p w:rsidRPr="0081628A" w:rsidR="008C4960" w:rsidP="00F26A2D" w:rsidRDefault="008C4960">
            <w:pPr>
              <w:pStyle w:val="TableParagraph"/>
              <w:spacing w:line="252" w:lineRule="auto"/>
              <w:ind w:left="108"/>
              <w:rPr>
                <w:rFonts w:ascii="Arial" w:hAnsi="Arial" w:cs="Arial"/>
                <w:sz w:val="16"/>
                <w:szCs w:val="16"/>
              </w:rPr>
            </w:pPr>
            <w:r w:rsidRPr="0081628A">
              <w:rPr>
                <w:rFonts w:ascii="Arial" w:hAnsi="Arial" w:cs="Arial"/>
                <w:spacing w:val="-4"/>
                <w:sz w:val="16"/>
                <w:szCs w:val="16"/>
              </w:rPr>
              <w:t xml:space="preserve">Iznos </w:t>
            </w:r>
            <w:r w:rsidRPr="0081628A">
              <w:rPr>
                <w:rFonts w:ascii="Arial" w:hAnsi="Arial" w:cs="Arial"/>
                <w:spacing w:val="-2"/>
                <w:sz w:val="16"/>
                <w:szCs w:val="16"/>
              </w:rPr>
              <w:t xml:space="preserve">prijavljene </w:t>
            </w:r>
            <w:r w:rsidRPr="0081628A">
              <w:rPr>
                <w:rFonts w:ascii="Arial" w:hAnsi="Arial" w:cs="Arial"/>
                <w:spacing w:val="-2"/>
                <w:w w:val="80"/>
                <w:sz w:val="16"/>
                <w:szCs w:val="16"/>
              </w:rPr>
              <w:t>tražbine(€)</w:t>
            </w:r>
          </w:p>
        </w:tc>
        <w:tc>
          <w:tcPr>
            <w:tcW w:w="660" w:type="pct"/>
          </w:tcPr>
          <w:p w:rsidRPr="0081628A" w:rsidR="008C4960" w:rsidP="00F26A2D" w:rsidRDefault="008C4960">
            <w:pPr>
              <w:pStyle w:val="TableParagraph"/>
              <w:spacing w:line="252" w:lineRule="auto"/>
              <w:ind w:left="109"/>
              <w:rPr>
                <w:rFonts w:ascii="Arial" w:hAnsi="Arial" w:cs="Arial"/>
                <w:sz w:val="16"/>
                <w:szCs w:val="16"/>
              </w:rPr>
            </w:pPr>
            <w:r w:rsidRPr="0081628A">
              <w:rPr>
                <w:rFonts w:ascii="Arial" w:hAnsi="Arial" w:cs="Arial"/>
                <w:spacing w:val="-2"/>
                <w:sz w:val="16"/>
                <w:szCs w:val="16"/>
              </w:rPr>
              <w:t>Pravna osnova prijavljene tražbine</w:t>
            </w:r>
          </w:p>
        </w:tc>
        <w:tc>
          <w:tcPr>
            <w:tcW w:w="497" w:type="pct"/>
          </w:tcPr>
          <w:p w:rsidRPr="0081628A" w:rsidR="008C4960" w:rsidP="00F26A2D" w:rsidRDefault="008C4960">
            <w:pPr>
              <w:pStyle w:val="TableParagraph"/>
              <w:spacing w:line="252" w:lineRule="auto"/>
              <w:ind w:left="109" w:right="194"/>
              <w:rPr>
                <w:rFonts w:ascii="Arial" w:hAnsi="Arial" w:cs="Arial"/>
                <w:sz w:val="16"/>
                <w:szCs w:val="16"/>
              </w:rPr>
            </w:pPr>
            <w:r w:rsidRPr="0081628A">
              <w:rPr>
                <w:rFonts w:ascii="Arial" w:hAnsi="Arial" w:cs="Arial"/>
                <w:spacing w:val="-4"/>
                <w:sz w:val="16"/>
                <w:szCs w:val="16"/>
              </w:rPr>
              <w:t xml:space="preserve">Iznos </w:t>
            </w:r>
            <w:r w:rsidRPr="0081628A">
              <w:rPr>
                <w:rFonts w:ascii="Arial" w:hAnsi="Arial" w:cs="Arial"/>
                <w:spacing w:val="-2"/>
                <w:sz w:val="16"/>
                <w:szCs w:val="16"/>
              </w:rPr>
              <w:t xml:space="preserve">priznate </w:t>
            </w:r>
            <w:r w:rsidRPr="0081628A">
              <w:rPr>
                <w:rFonts w:ascii="Arial" w:hAnsi="Arial" w:cs="Arial"/>
                <w:spacing w:val="-2"/>
                <w:w w:val="85"/>
                <w:sz w:val="16"/>
                <w:szCs w:val="16"/>
              </w:rPr>
              <w:t>tražbine</w:t>
            </w:r>
            <w:r w:rsidRPr="0081628A">
              <w:rPr>
                <w:rFonts w:ascii="Arial" w:hAnsi="Arial" w:cs="Arial"/>
                <w:spacing w:val="-5"/>
                <w:w w:val="85"/>
                <w:sz w:val="16"/>
                <w:szCs w:val="16"/>
              </w:rPr>
              <w:t xml:space="preserve"> </w:t>
            </w:r>
            <w:r w:rsidRPr="0081628A">
              <w:rPr>
                <w:rFonts w:ascii="Arial" w:hAnsi="Arial" w:cs="Arial"/>
                <w:spacing w:val="-2"/>
                <w:w w:val="85"/>
                <w:sz w:val="16"/>
                <w:szCs w:val="16"/>
              </w:rPr>
              <w:t>(€)</w:t>
            </w:r>
          </w:p>
        </w:tc>
        <w:tc>
          <w:tcPr>
            <w:tcW w:w="650" w:type="pct"/>
          </w:tcPr>
          <w:p w:rsidRPr="0081628A" w:rsidR="008C4960" w:rsidP="00F26A2D" w:rsidRDefault="008C4960">
            <w:pPr>
              <w:pStyle w:val="TableParagraph"/>
              <w:spacing w:line="252" w:lineRule="auto"/>
              <w:ind w:left="109" w:right="187" w:firstLine="67"/>
              <w:jc w:val="both"/>
              <w:rPr>
                <w:rFonts w:ascii="Arial" w:hAnsi="Arial" w:cs="Arial"/>
                <w:sz w:val="16"/>
                <w:szCs w:val="16"/>
              </w:rPr>
            </w:pPr>
            <w:r w:rsidRPr="0081628A">
              <w:rPr>
                <w:rFonts w:ascii="Arial" w:hAnsi="Arial" w:cs="Arial"/>
                <w:spacing w:val="-2"/>
                <w:sz w:val="16"/>
                <w:szCs w:val="16"/>
              </w:rPr>
              <w:t xml:space="preserve">Pravna osnova priznate </w:t>
            </w:r>
            <w:r w:rsidRPr="0081628A">
              <w:rPr>
                <w:rFonts w:ascii="Arial" w:hAnsi="Arial" w:cs="Arial"/>
                <w:spacing w:val="-2"/>
                <w:w w:val="85"/>
                <w:sz w:val="16"/>
                <w:szCs w:val="16"/>
              </w:rPr>
              <w:t>tražbine</w:t>
            </w:r>
          </w:p>
        </w:tc>
        <w:tc>
          <w:tcPr>
            <w:tcW w:w="370" w:type="pct"/>
          </w:tcPr>
          <w:p w:rsidRPr="0081628A" w:rsidR="008C4960" w:rsidP="00F26A2D" w:rsidRDefault="008C4960">
            <w:pPr>
              <w:pStyle w:val="TableParagraph"/>
              <w:spacing w:line="252" w:lineRule="auto"/>
              <w:ind w:left="113" w:right="97"/>
              <w:rPr>
                <w:rFonts w:ascii="Arial" w:hAnsi="Arial" w:cs="Arial"/>
                <w:sz w:val="16"/>
                <w:szCs w:val="16"/>
              </w:rPr>
            </w:pPr>
            <w:r w:rsidRPr="0081628A">
              <w:rPr>
                <w:rFonts w:ascii="Arial" w:hAnsi="Arial" w:cs="Arial"/>
                <w:spacing w:val="-2"/>
                <w:sz w:val="16"/>
                <w:szCs w:val="16"/>
              </w:rPr>
              <w:t xml:space="preserve">Oznak </w:t>
            </w:r>
            <w:r w:rsidRPr="0081628A">
              <w:rPr>
                <w:rFonts w:ascii="Arial" w:hAnsi="Arial" w:cs="Arial"/>
                <w:spacing w:val="-10"/>
                <w:sz w:val="16"/>
                <w:szCs w:val="16"/>
              </w:rPr>
              <w:t xml:space="preserve">a </w:t>
            </w:r>
            <w:r w:rsidRPr="0081628A">
              <w:rPr>
                <w:rFonts w:ascii="Arial" w:hAnsi="Arial" w:cs="Arial"/>
                <w:spacing w:val="-4"/>
                <w:sz w:val="16"/>
                <w:szCs w:val="16"/>
              </w:rPr>
              <w:t xml:space="preserve">ovršn </w:t>
            </w:r>
            <w:r w:rsidRPr="0081628A">
              <w:rPr>
                <w:rFonts w:ascii="Arial" w:hAnsi="Arial" w:cs="Arial"/>
                <w:spacing w:val="-10"/>
                <w:sz w:val="16"/>
                <w:szCs w:val="16"/>
              </w:rPr>
              <w:t xml:space="preserve">e </w:t>
            </w:r>
            <w:r w:rsidRPr="0081628A">
              <w:rPr>
                <w:rFonts w:ascii="Arial" w:hAnsi="Arial" w:cs="Arial"/>
                <w:spacing w:val="-2"/>
                <w:sz w:val="16"/>
                <w:szCs w:val="16"/>
              </w:rPr>
              <w:t xml:space="preserve">isprav </w:t>
            </w:r>
            <w:r w:rsidRPr="0081628A">
              <w:rPr>
                <w:rFonts w:ascii="Arial" w:hAnsi="Arial" w:cs="Arial"/>
                <w:spacing w:val="-10"/>
                <w:sz w:val="16"/>
                <w:szCs w:val="16"/>
              </w:rPr>
              <w:t>e</w:t>
            </w:r>
          </w:p>
        </w:tc>
      </w:tr>
      <w:tr w:rsidRPr="00DE7435" w:rsidR="008C4960" w:rsidTr="008C4960">
        <w:tblPrEx>
          <w:tblLook w:firstRow="1" w:lastRow="1" w:firstColumn="1" w:lastColumn="1" w:noHBand="0" w:noVBand="0" w:val="01E0"/>
        </w:tblPrEx>
        <w:trPr>
          <w:trHeight w:val="1389"/>
        </w:trPr>
        <w:tc>
          <w:tcPr>
            <w:tcW w:w="272" w:type="pct"/>
          </w:tcPr>
          <w:p w:rsidRPr="00DE7435" w:rsidR="008C4960" w:rsidP="00F26A2D" w:rsidRDefault="008C4960">
            <w:pPr>
              <w:pStyle w:val="TableParagraph"/>
              <w:spacing w:line="271" w:lineRule="exact"/>
              <w:ind w:right="-44"/>
              <w:jc w:val="right"/>
              <w:rPr>
                <w:rFonts w:ascii="Arial" w:hAnsi="Arial" w:cs="Arial"/>
                <w:spacing w:val="-5"/>
                <w:sz w:val="16"/>
                <w:szCs w:val="16"/>
              </w:rPr>
            </w:pPr>
            <w:r w:rsidRPr="00DE7435">
              <w:rPr>
                <w:rFonts w:ascii="Arial" w:hAnsi="Arial" w:cs="Arial"/>
                <w:spacing w:val="-5"/>
                <w:sz w:val="16"/>
                <w:szCs w:val="16"/>
              </w:rPr>
              <w:t>19.</w:t>
            </w:r>
          </w:p>
        </w:tc>
        <w:tc>
          <w:tcPr>
            <w:tcW w:w="699" w:type="pct"/>
          </w:tcPr>
          <w:p w:rsidRPr="00DE7435" w:rsidR="008C4960" w:rsidP="00F26A2D" w:rsidRDefault="008C4960">
            <w:pPr>
              <w:pStyle w:val="TableParagraph"/>
              <w:spacing w:line="292" w:lineRule="exact"/>
              <w:ind w:left="107"/>
              <w:rPr>
                <w:rFonts w:ascii="Arial" w:hAnsi="Arial" w:cs="Arial"/>
                <w:sz w:val="16"/>
                <w:szCs w:val="16"/>
              </w:rPr>
            </w:pPr>
            <w:r w:rsidRPr="00DE7435">
              <w:rPr>
                <w:rFonts w:ascii="Arial" w:hAnsi="Arial" w:cs="Arial"/>
                <w:sz w:val="16"/>
                <w:szCs w:val="16"/>
              </w:rPr>
              <w:t>HPB</w:t>
            </w:r>
            <w:r w:rsidRPr="00DE7435">
              <w:rPr>
                <w:rFonts w:ascii="Arial" w:hAnsi="Arial" w:cs="Arial"/>
                <w:spacing w:val="54"/>
                <w:sz w:val="16"/>
                <w:szCs w:val="16"/>
              </w:rPr>
              <w:t xml:space="preserve"> </w:t>
            </w:r>
            <w:r w:rsidRPr="00DE7435">
              <w:rPr>
                <w:rFonts w:ascii="Arial" w:hAnsi="Arial" w:cs="Arial"/>
                <w:spacing w:val="-5"/>
                <w:sz w:val="16"/>
                <w:szCs w:val="16"/>
              </w:rPr>
              <w:t>(HR</w:t>
            </w:r>
          </w:p>
          <w:p w:rsidRPr="00DE7435" w:rsidR="008C4960" w:rsidP="00F26A2D" w:rsidRDefault="008C4960">
            <w:pPr>
              <w:pStyle w:val="TableParagraph"/>
              <w:spacing w:line="292" w:lineRule="exact"/>
              <w:ind w:left="107"/>
              <w:rPr>
                <w:rFonts w:ascii="Arial" w:hAnsi="Arial" w:cs="Arial"/>
                <w:spacing w:val="-2"/>
                <w:sz w:val="16"/>
                <w:szCs w:val="16"/>
              </w:rPr>
            </w:pPr>
            <w:r w:rsidRPr="00DE7435">
              <w:rPr>
                <w:rFonts w:ascii="Arial" w:hAnsi="Arial" w:cs="Arial"/>
                <w:spacing w:val="-2"/>
                <w:sz w:val="16"/>
                <w:szCs w:val="16"/>
              </w:rPr>
              <w:t>poštanska banka)</w:t>
            </w:r>
          </w:p>
        </w:tc>
        <w:tc>
          <w:tcPr>
            <w:tcW w:w="570" w:type="pct"/>
          </w:tcPr>
          <w:p w:rsidRPr="00DE7435" w:rsidR="008C4960" w:rsidP="00F26A2D" w:rsidRDefault="008C4960">
            <w:pPr>
              <w:pStyle w:val="TableParagraph"/>
              <w:spacing w:line="292" w:lineRule="exact"/>
              <w:ind w:right="66"/>
              <w:jc w:val="center"/>
              <w:rPr>
                <w:rFonts w:ascii="Arial" w:hAnsi="Arial" w:cs="Arial"/>
                <w:spacing w:val="-2"/>
                <w:sz w:val="16"/>
                <w:szCs w:val="16"/>
              </w:rPr>
            </w:pPr>
            <w:r w:rsidRPr="00DE7435">
              <w:rPr>
                <w:rFonts w:ascii="Arial" w:hAnsi="Arial" w:cs="Arial"/>
                <w:spacing w:val="-2"/>
                <w:sz w:val="16"/>
                <w:szCs w:val="16"/>
              </w:rPr>
              <w:t>87939104217</w:t>
            </w:r>
          </w:p>
        </w:tc>
        <w:tc>
          <w:tcPr>
            <w:tcW w:w="716" w:type="pct"/>
          </w:tcPr>
          <w:p w:rsidRPr="00DE7435" w:rsidR="008C4960" w:rsidP="00F26A2D" w:rsidRDefault="008C4960">
            <w:pPr>
              <w:pStyle w:val="TableParagraph"/>
              <w:spacing w:line="252" w:lineRule="auto"/>
              <w:ind w:left="108" w:right="144"/>
              <w:rPr>
                <w:rFonts w:ascii="Arial" w:hAnsi="Arial" w:cs="Arial"/>
                <w:sz w:val="16"/>
                <w:szCs w:val="16"/>
              </w:rPr>
            </w:pPr>
            <w:r w:rsidRPr="00DE7435">
              <w:rPr>
                <w:rFonts w:ascii="Arial" w:hAnsi="Arial" w:cs="Arial"/>
                <w:sz w:val="16"/>
                <w:szCs w:val="16"/>
              </w:rPr>
              <w:t>Jurišićeva</w:t>
            </w:r>
            <w:r w:rsidRPr="00DE7435">
              <w:rPr>
                <w:rFonts w:ascii="Arial" w:hAnsi="Arial" w:cs="Arial"/>
                <w:spacing w:val="-14"/>
                <w:sz w:val="16"/>
                <w:szCs w:val="16"/>
              </w:rPr>
              <w:t xml:space="preserve"> </w:t>
            </w:r>
            <w:r w:rsidRPr="00DE7435">
              <w:rPr>
                <w:rFonts w:ascii="Arial" w:hAnsi="Arial" w:cs="Arial"/>
                <w:sz w:val="16"/>
                <w:szCs w:val="16"/>
              </w:rPr>
              <w:t xml:space="preserve">ulica </w:t>
            </w:r>
            <w:r w:rsidRPr="00DE7435">
              <w:rPr>
                <w:rFonts w:ascii="Arial" w:hAnsi="Arial" w:cs="Arial"/>
                <w:spacing w:val="-10"/>
                <w:sz w:val="16"/>
                <w:szCs w:val="16"/>
              </w:rPr>
              <w:t>4</w:t>
            </w:r>
          </w:p>
        </w:tc>
        <w:tc>
          <w:tcPr>
            <w:tcW w:w="567" w:type="pct"/>
          </w:tcPr>
          <w:p w:rsidRPr="00DE7435" w:rsidR="008C4960" w:rsidP="00F26A2D" w:rsidRDefault="002604FB">
            <w:pPr>
              <w:pStyle w:val="TableParagraph"/>
              <w:spacing w:line="292" w:lineRule="exact"/>
              <w:ind w:left="108"/>
              <w:rPr>
                <w:rFonts w:ascii="Arial" w:hAnsi="Arial" w:cs="Arial"/>
                <w:spacing w:val="-2"/>
                <w:sz w:val="16"/>
                <w:szCs w:val="16"/>
              </w:rPr>
            </w:pPr>
            <w:r>
              <w:rPr>
                <w:rFonts w:ascii="Arial" w:hAnsi="Arial" w:cs="Arial"/>
                <w:spacing w:val="-2"/>
                <w:sz w:val="16"/>
                <w:szCs w:val="16"/>
              </w:rPr>
              <w:t>428.738,78</w:t>
            </w:r>
          </w:p>
        </w:tc>
        <w:tc>
          <w:tcPr>
            <w:tcW w:w="660" w:type="pct"/>
          </w:tcPr>
          <w:p w:rsidRPr="00DE7435" w:rsidR="008C4960" w:rsidP="00F26A2D" w:rsidRDefault="008C4960">
            <w:pPr>
              <w:pStyle w:val="TableParagraph"/>
              <w:spacing w:line="252" w:lineRule="auto"/>
              <w:ind w:left="109" w:right="209"/>
              <w:rPr>
                <w:rFonts w:ascii="Arial" w:hAnsi="Arial" w:cs="Arial"/>
                <w:sz w:val="16"/>
                <w:szCs w:val="16"/>
              </w:rPr>
            </w:pPr>
            <w:r w:rsidRPr="00DE7435">
              <w:rPr>
                <w:rFonts w:ascii="Arial" w:hAnsi="Arial" w:cs="Arial"/>
                <w:spacing w:val="-2"/>
                <w:sz w:val="16"/>
                <w:szCs w:val="16"/>
              </w:rPr>
              <w:t xml:space="preserve">Zadužnica </w:t>
            </w:r>
            <w:r w:rsidRPr="00DE7435">
              <w:rPr>
                <w:rFonts w:ascii="Arial" w:hAnsi="Arial" w:cs="Arial"/>
                <w:spacing w:val="-4"/>
                <w:sz w:val="16"/>
                <w:szCs w:val="16"/>
              </w:rPr>
              <w:t xml:space="preserve">OV- </w:t>
            </w:r>
            <w:r w:rsidRPr="00DE7435">
              <w:rPr>
                <w:rFonts w:ascii="Arial" w:hAnsi="Arial" w:cs="Arial"/>
                <w:spacing w:val="-2"/>
                <w:sz w:val="16"/>
                <w:szCs w:val="16"/>
              </w:rPr>
              <w:t xml:space="preserve">12547/2022, </w:t>
            </w:r>
            <w:r w:rsidRPr="00DE7435">
              <w:rPr>
                <w:rFonts w:ascii="Arial" w:hAnsi="Arial" w:cs="Arial"/>
                <w:spacing w:val="-4"/>
                <w:sz w:val="16"/>
                <w:szCs w:val="16"/>
              </w:rPr>
              <w:t>OV-</w:t>
            </w:r>
          </w:p>
          <w:p w:rsidRPr="00DE7435" w:rsidR="008C4960" w:rsidP="00F26A2D" w:rsidRDefault="008C4960">
            <w:pPr>
              <w:pStyle w:val="TableParagraph"/>
              <w:ind w:left="109"/>
              <w:rPr>
                <w:rFonts w:ascii="Arial" w:hAnsi="Arial" w:cs="Arial"/>
                <w:sz w:val="16"/>
                <w:szCs w:val="16"/>
              </w:rPr>
            </w:pPr>
            <w:r w:rsidRPr="00DE7435">
              <w:rPr>
                <w:rFonts w:ascii="Arial" w:hAnsi="Arial" w:cs="Arial"/>
                <w:spacing w:val="-2"/>
                <w:sz w:val="16"/>
                <w:szCs w:val="16"/>
              </w:rPr>
              <w:t>12548/2022Iz</w:t>
            </w:r>
          </w:p>
          <w:p w:rsidRPr="00DE7435" w:rsidR="008C4960" w:rsidP="00F26A2D" w:rsidRDefault="008C4960">
            <w:pPr>
              <w:pStyle w:val="TableParagraph"/>
              <w:spacing w:line="252" w:lineRule="auto"/>
              <w:ind w:left="109" w:right="209"/>
              <w:rPr>
                <w:rFonts w:ascii="Arial" w:hAnsi="Arial" w:cs="Arial"/>
                <w:sz w:val="16"/>
                <w:szCs w:val="16"/>
              </w:rPr>
            </w:pPr>
            <w:r w:rsidRPr="00DE7435">
              <w:rPr>
                <w:rFonts w:ascii="Arial" w:hAnsi="Arial" w:cs="Arial"/>
                <w:sz w:val="16"/>
                <w:szCs w:val="16"/>
              </w:rPr>
              <w:t xml:space="preserve">vod iz </w:t>
            </w:r>
            <w:r w:rsidRPr="00DE7435">
              <w:rPr>
                <w:rFonts w:ascii="Arial" w:hAnsi="Arial" w:cs="Arial"/>
                <w:spacing w:val="-2"/>
                <w:sz w:val="16"/>
                <w:szCs w:val="16"/>
              </w:rPr>
              <w:t>poslovnih knjiga</w:t>
            </w:r>
          </w:p>
        </w:tc>
        <w:tc>
          <w:tcPr>
            <w:tcW w:w="497" w:type="pct"/>
          </w:tcPr>
          <w:p w:rsidRPr="00DE7435" w:rsidR="008C4960" w:rsidP="00F26A2D" w:rsidRDefault="00C037AF">
            <w:pPr>
              <w:pStyle w:val="TableParagraph"/>
              <w:spacing w:line="292" w:lineRule="exact"/>
              <w:ind w:left="109"/>
              <w:rPr>
                <w:rFonts w:ascii="Arial" w:hAnsi="Arial" w:cs="Arial"/>
                <w:spacing w:val="-2"/>
                <w:sz w:val="16"/>
                <w:szCs w:val="16"/>
              </w:rPr>
            </w:pPr>
            <w:r>
              <w:rPr>
                <w:rFonts w:ascii="Arial" w:hAnsi="Arial" w:cs="Arial"/>
                <w:spacing w:val="-2"/>
                <w:sz w:val="16"/>
                <w:szCs w:val="16"/>
              </w:rPr>
              <w:t>381.896,50</w:t>
            </w:r>
          </w:p>
        </w:tc>
        <w:tc>
          <w:tcPr>
            <w:tcW w:w="650" w:type="pct"/>
          </w:tcPr>
          <w:p w:rsidRPr="00DE7435" w:rsidR="008C4960" w:rsidP="00F26A2D" w:rsidRDefault="008C4960">
            <w:pPr>
              <w:pStyle w:val="TableParagraph"/>
              <w:spacing w:line="252" w:lineRule="auto"/>
              <w:ind w:left="109" w:right="94"/>
              <w:rPr>
                <w:rFonts w:ascii="Arial" w:hAnsi="Arial" w:cs="Arial"/>
                <w:sz w:val="16"/>
                <w:szCs w:val="16"/>
              </w:rPr>
            </w:pPr>
            <w:r w:rsidRPr="00DE7435">
              <w:rPr>
                <w:rFonts w:ascii="Arial" w:hAnsi="Arial" w:cs="Arial"/>
                <w:spacing w:val="-2"/>
                <w:sz w:val="16"/>
                <w:szCs w:val="16"/>
              </w:rPr>
              <w:t xml:space="preserve">Zadužnic </w:t>
            </w:r>
            <w:r w:rsidRPr="00DE7435">
              <w:rPr>
                <w:rFonts w:ascii="Arial" w:hAnsi="Arial" w:cs="Arial"/>
                <w:sz w:val="16"/>
                <w:szCs w:val="16"/>
              </w:rPr>
              <w:t xml:space="preserve">a OV- </w:t>
            </w:r>
            <w:r w:rsidRPr="00DE7435">
              <w:rPr>
                <w:rFonts w:ascii="Arial" w:hAnsi="Arial" w:cs="Arial"/>
                <w:spacing w:val="-2"/>
                <w:sz w:val="16"/>
                <w:szCs w:val="16"/>
              </w:rPr>
              <w:t>12547/20</w:t>
            </w:r>
          </w:p>
          <w:p w:rsidRPr="00DE7435" w:rsidR="008C4960" w:rsidP="00F26A2D" w:rsidRDefault="008C4960">
            <w:pPr>
              <w:pStyle w:val="TableParagraph"/>
              <w:ind w:left="109"/>
              <w:rPr>
                <w:rFonts w:ascii="Arial" w:hAnsi="Arial" w:cs="Arial"/>
                <w:sz w:val="16"/>
                <w:szCs w:val="16"/>
              </w:rPr>
            </w:pPr>
            <w:r w:rsidRPr="00DE7435">
              <w:rPr>
                <w:rFonts w:ascii="Arial" w:hAnsi="Arial" w:cs="Arial"/>
                <w:sz w:val="16"/>
                <w:szCs w:val="16"/>
              </w:rPr>
              <w:t>22,</w:t>
            </w:r>
            <w:r w:rsidRPr="00DE7435">
              <w:rPr>
                <w:rFonts w:ascii="Arial" w:hAnsi="Arial" w:cs="Arial"/>
                <w:spacing w:val="1"/>
                <w:sz w:val="16"/>
                <w:szCs w:val="16"/>
              </w:rPr>
              <w:t xml:space="preserve"> </w:t>
            </w:r>
            <w:r w:rsidRPr="00DE7435">
              <w:rPr>
                <w:rFonts w:ascii="Arial" w:hAnsi="Arial" w:cs="Arial"/>
                <w:spacing w:val="-5"/>
                <w:sz w:val="16"/>
                <w:szCs w:val="16"/>
              </w:rPr>
              <w:t>OV-</w:t>
            </w:r>
          </w:p>
          <w:p w:rsidRPr="00DE7435" w:rsidR="008C4960" w:rsidP="00F26A2D" w:rsidRDefault="008C4960">
            <w:pPr>
              <w:pStyle w:val="TableParagraph"/>
              <w:spacing w:before="15"/>
              <w:ind w:left="109"/>
              <w:rPr>
                <w:rFonts w:ascii="Arial" w:hAnsi="Arial" w:cs="Arial"/>
                <w:sz w:val="16"/>
                <w:szCs w:val="16"/>
              </w:rPr>
            </w:pPr>
            <w:r w:rsidRPr="00DE7435">
              <w:rPr>
                <w:rFonts w:ascii="Arial" w:hAnsi="Arial" w:cs="Arial"/>
                <w:spacing w:val="-2"/>
                <w:sz w:val="16"/>
                <w:szCs w:val="16"/>
              </w:rPr>
              <w:t>12548/20</w:t>
            </w:r>
          </w:p>
          <w:p w:rsidRPr="00DE7435" w:rsidR="008C4960" w:rsidP="00F26A2D" w:rsidRDefault="008C4960">
            <w:pPr>
              <w:pStyle w:val="TableParagraph"/>
              <w:spacing w:line="252" w:lineRule="auto"/>
              <w:ind w:left="109" w:right="94"/>
              <w:rPr>
                <w:rFonts w:ascii="Arial" w:hAnsi="Arial" w:cs="Arial"/>
                <w:sz w:val="16"/>
                <w:szCs w:val="16"/>
              </w:rPr>
            </w:pPr>
            <w:r w:rsidRPr="00DE7435">
              <w:rPr>
                <w:rFonts w:ascii="Arial" w:hAnsi="Arial" w:cs="Arial"/>
                <w:spacing w:val="-2"/>
                <w:sz w:val="16"/>
                <w:szCs w:val="16"/>
              </w:rPr>
              <w:t>22Izvod</w:t>
            </w:r>
            <w:r w:rsidRPr="00DE7435">
              <w:rPr>
                <w:rFonts w:ascii="Arial" w:hAnsi="Arial" w:cs="Arial"/>
                <w:spacing w:val="80"/>
                <w:sz w:val="16"/>
                <w:szCs w:val="16"/>
              </w:rPr>
              <w:t xml:space="preserve"> </w:t>
            </w:r>
            <w:r w:rsidRPr="00DE7435">
              <w:rPr>
                <w:rFonts w:ascii="Arial" w:hAnsi="Arial" w:cs="Arial"/>
                <w:spacing w:val="-6"/>
                <w:sz w:val="16"/>
                <w:szCs w:val="16"/>
              </w:rPr>
              <w:t xml:space="preserve">iz </w:t>
            </w:r>
            <w:r w:rsidRPr="00DE7435">
              <w:rPr>
                <w:rFonts w:ascii="Arial" w:hAnsi="Arial" w:cs="Arial"/>
                <w:spacing w:val="-2"/>
                <w:sz w:val="16"/>
                <w:szCs w:val="16"/>
              </w:rPr>
              <w:t>poslovnih knjiga</w:t>
            </w:r>
          </w:p>
        </w:tc>
        <w:tc>
          <w:tcPr>
            <w:tcW w:w="370" w:type="pct"/>
          </w:tcPr>
          <w:p w:rsidRPr="00DE7435" w:rsidR="008C4960" w:rsidP="00F26A2D" w:rsidRDefault="008C4960">
            <w:pPr>
              <w:pStyle w:val="TableParagraph"/>
              <w:rPr>
                <w:rFonts w:ascii="Arial" w:hAnsi="Arial" w:cs="Arial"/>
                <w:spacing w:val="-5"/>
                <w:sz w:val="16"/>
                <w:szCs w:val="16"/>
              </w:rPr>
            </w:pPr>
            <w:r w:rsidRPr="00DE7435">
              <w:rPr>
                <w:rFonts w:ascii="Arial" w:hAnsi="Arial" w:cs="Arial"/>
                <w:spacing w:val="-5"/>
                <w:sz w:val="16"/>
                <w:szCs w:val="16"/>
              </w:rPr>
              <w:t>Da</w:t>
            </w:r>
          </w:p>
        </w:tc>
      </w:tr>
    </w:tbl>
    <w:p w:rsidR="0065551D" w:rsidP="00995C45" w:rsidRDefault="0065551D">
      <w:pPr>
        <w:jc w:val="both"/>
        <w:rPr>
          <w:rFonts w:ascii="Arial" w:hAnsi="Arial" w:cs="Arial"/>
          <w:sz w:val="24"/>
          <w:szCs w:val="24"/>
        </w:rPr>
      </w:pPr>
    </w:p>
    <w:p w:rsidR="0071582B" w:rsidP="00995C45" w:rsidRDefault="0071582B">
      <w:pPr>
        <w:jc w:val="both"/>
        <w:rPr>
          <w:rFonts w:ascii="Arial" w:hAnsi="Arial" w:cs="Arial"/>
          <w:sz w:val="24"/>
          <w:szCs w:val="24"/>
        </w:rPr>
      </w:pPr>
    </w:p>
    <w:p w:rsidR="0071582B" w:rsidP="00995C45" w:rsidRDefault="0071582B">
      <w:pPr>
        <w:jc w:val="both"/>
        <w:rPr>
          <w:rFonts w:ascii="Arial" w:hAnsi="Arial" w:cs="Arial"/>
          <w:sz w:val="24"/>
          <w:szCs w:val="24"/>
        </w:rPr>
      </w:pPr>
      <w:r>
        <w:rPr>
          <w:rFonts w:ascii="Arial" w:hAnsi="Arial" w:cs="Arial"/>
          <w:sz w:val="24"/>
          <w:szCs w:val="24"/>
        </w:rPr>
        <w:t>Utvrđuje se da dio tražbine koja se odnosi na troškove vjerovnika RH u iznosu od 559,22 € kao i trošak</w:t>
      </w:r>
      <w:r w:rsidR="00000D22">
        <w:rPr>
          <w:rFonts w:ascii="Arial" w:hAnsi="Arial" w:cs="Arial"/>
          <w:sz w:val="24"/>
          <w:szCs w:val="24"/>
        </w:rPr>
        <w:t xml:space="preserve"> vjerovnika </w:t>
      </w:r>
      <w:r>
        <w:rPr>
          <w:rFonts w:ascii="Arial" w:hAnsi="Arial" w:cs="Arial"/>
          <w:sz w:val="24"/>
          <w:szCs w:val="24"/>
        </w:rPr>
        <w:t xml:space="preserve"> HPB d.d. u iznosu od 929,06 € smatraju se tražbinama nižeg isplatnog reda. </w:t>
      </w:r>
    </w:p>
    <w:p w:rsidR="007A1F50" w:rsidP="00995C45" w:rsidRDefault="007A1F50">
      <w:pPr>
        <w:jc w:val="both"/>
        <w:rPr>
          <w:rFonts w:ascii="Arial" w:hAnsi="Arial" w:cs="Arial"/>
          <w:sz w:val="24"/>
          <w:szCs w:val="24"/>
        </w:rPr>
      </w:pPr>
    </w:p>
    <w:p w:rsidRPr="00CB6BF2" w:rsidR="000857AF" w:rsidP="00995C45" w:rsidRDefault="000857AF">
      <w:pPr>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C50374">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pPr>
        <w:jc w:val="both"/>
        <w:rPr>
          <w:rFonts w:ascii="Arial" w:hAnsi="Arial" w:cs="Arial"/>
          <w:bCs/>
          <w:sz w:val="24"/>
          <w:szCs w:val="24"/>
        </w:rPr>
      </w:pPr>
    </w:p>
    <w:p w:rsidRPr="00DC4B20" w:rsidR="00F513AE" w:rsidP="00F3444F" w:rsidRDefault="006B0F0B">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577001">
        <w:rPr>
          <w:rFonts w:ascii="Arial" w:hAnsi="Arial" w:cs="Arial"/>
          <w:bCs/>
          <w:sz w:val="24"/>
          <w:szCs w:val="24"/>
        </w:rPr>
        <w:t xml:space="preserve"> ima</w:t>
      </w:r>
      <w:r w:rsidR="00F42D2C">
        <w:rPr>
          <w:rFonts w:ascii="Arial" w:hAnsi="Arial" w:cs="Arial"/>
          <w:bCs/>
          <w:sz w:val="24"/>
          <w:szCs w:val="24"/>
        </w:rPr>
        <w:t xml:space="preserve"> razlučnih prava. </w:t>
      </w:r>
      <w:r w:rsidR="00505799">
        <w:rPr>
          <w:rFonts w:ascii="Arial" w:hAnsi="Arial" w:cs="Arial"/>
          <w:bCs/>
          <w:sz w:val="24"/>
          <w:szCs w:val="24"/>
        </w:rPr>
        <w:t xml:space="preserve"> </w:t>
      </w:r>
    </w:p>
    <w:p w:rsidRPr="00CB6BF2" w:rsidR="000857AF" w:rsidP="000857AF" w:rsidRDefault="000857AF">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pPr>
        <w:rPr>
          <w:rFonts w:ascii="Arial" w:hAnsi="Arial" w:cs="Arial"/>
          <w:bCs/>
          <w:sz w:val="24"/>
          <w:szCs w:val="24"/>
        </w:rPr>
      </w:pPr>
    </w:p>
    <w:p w:rsidRPr="00CB6BF2" w:rsidR="00853FF6" w:rsidP="00C6522F" w:rsidRDefault="004A38B4">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FD721A">
        <w:rPr>
          <w:rFonts w:ascii="Arial" w:hAnsi="Arial" w:cs="Arial"/>
          <w:bCs/>
          <w:sz w:val="24"/>
          <w:szCs w:val="24"/>
        </w:rPr>
        <w:t xml:space="preserve">10,37 </w:t>
      </w:r>
      <w:r w:rsidRPr="00CB6BF2" w:rsidR="00862E38">
        <w:rPr>
          <w:rFonts w:ascii="Arial" w:hAnsi="Arial" w:cs="Arial"/>
          <w:bCs/>
          <w:sz w:val="24"/>
          <w:szCs w:val="24"/>
        </w:rPr>
        <w:t>sati</w:t>
      </w:r>
    </w:p>
    <w:p w:rsidR="00332847" w:rsidP="00C62C16" w:rsidRDefault="00332847">
      <w:pPr>
        <w:jc w:val="both"/>
        <w:rPr>
          <w:rFonts w:ascii="Arial" w:hAnsi="Arial" w:cs="Arial"/>
          <w:bCs/>
          <w:sz w:val="24"/>
          <w:szCs w:val="24"/>
        </w:rPr>
      </w:pPr>
    </w:p>
    <w:p w:rsidR="00332847" w:rsidP="00C62C16" w:rsidRDefault="00332847">
      <w:pPr>
        <w:jc w:val="both"/>
        <w:rPr>
          <w:rFonts w:ascii="Arial" w:hAnsi="Arial" w:cs="Arial"/>
          <w:bCs/>
          <w:sz w:val="24"/>
          <w:szCs w:val="24"/>
        </w:rPr>
      </w:pPr>
    </w:p>
    <w:p w:rsidR="005439BD" w:rsidP="00C62C16" w:rsidRDefault="005439BD">
      <w:pPr>
        <w:jc w:val="both"/>
        <w:rPr>
          <w:rFonts w:ascii="Arial" w:hAnsi="Arial" w:cs="Arial"/>
          <w:bCs/>
          <w:sz w:val="24"/>
          <w:szCs w:val="24"/>
        </w:rPr>
      </w:pPr>
    </w:p>
    <w:p w:rsidR="005439BD" w:rsidP="00C62C16" w:rsidRDefault="005439BD">
      <w:pPr>
        <w:jc w:val="both"/>
        <w:rPr>
          <w:rFonts w:ascii="Arial" w:hAnsi="Arial" w:cs="Arial"/>
          <w:bCs/>
          <w:sz w:val="24"/>
          <w:szCs w:val="24"/>
        </w:rPr>
      </w:pPr>
    </w:p>
    <w:p w:rsidR="005439BD" w:rsidP="00C62C16" w:rsidRDefault="005439BD">
      <w:pPr>
        <w:jc w:val="both"/>
        <w:rPr>
          <w:rFonts w:ascii="Arial" w:hAnsi="Arial" w:cs="Arial"/>
          <w:bCs/>
          <w:sz w:val="24"/>
          <w:szCs w:val="24"/>
        </w:rPr>
      </w:pPr>
    </w:p>
    <w:p w:rsidR="005439BD" w:rsidP="00C62C16" w:rsidRDefault="005439BD">
      <w:pPr>
        <w:jc w:val="both"/>
        <w:rPr>
          <w:rFonts w:ascii="Arial" w:hAnsi="Arial" w:cs="Arial"/>
          <w:bCs/>
          <w:sz w:val="24"/>
          <w:szCs w:val="24"/>
        </w:rPr>
      </w:pPr>
    </w:p>
    <w:p w:rsidR="005439BD" w:rsidP="00C62C16" w:rsidRDefault="005439BD">
      <w:pPr>
        <w:jc w:val="both"/>
        <w:rPr>
          <w:rFonts w:ascii="Arial" w:hAnsi="Arial" w:cs="Arial"/>
          <w:bCs/>
          <w:sz w:val="24"/>
          <w:szCs w:val="24"/>
        </w:rPr>
      </w:pPr>
    </w:p>
    <w:p w:rsidRPr="00CB6BF2" w:rsidR="005439BD" w:rsidP="00C62C16" w:rsidRDefault="005439BD">
      <w:pPr>
        <w:jc w:val="both"/>
        <w:rPr>
          <w:rFonts w:ascii="Arial" w:hAnsi="Arial" w:cs="Arial"/>
          <w:bCs/>
          <w:sz w:val="24"/>
          <w:szCs w:val="24"/>
        </w:rPr>
      </w:pPr>
    </w:p>
    <w:p w:rsidRPr="00CB6BF2" w:rsidR="004079E2" w:rsidP="004079E2" w:rsidRDefault="004079E2">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pPr>
        <w:numPr>
          <w:ilvl w:val="12"/>
          <w:numId w:val="0"/>
        </w:numPr>
        <w:jc w:val="both"/>
        <w:rPr>
          <w:rFonts w:ascii="Arial" w:hAnsi="Arial" w:cs="Arial"/>
          <w:bCs/>
          <w:sz w:val="24"/>
          <w:szCs w:val="24"/>
        </w:rPr>
      </w:pP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pPr>
        <w:numPr>
          <w:ilvl w:val="12"/>
          <w:numId w:val="0"/>
        </w:numPr>
        <w:jc w:val="both"/>
        <w:rPr>
          <w:rFonts w:ascii="Arial" w:hAnsi="Arial" w:cs="Arial"/>
          <w:bCs/>
          <w:sz w:val="24"/>
          <w:szCs w:val="24"/>
        </w:rPr>
      </w:pP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736A3C" w:rsidP="00D57967" w:rsidRDefault="004079E2">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D57967" w:rsidP="00D57967" w:rsidRDefault="00D57967">
      <w:pPr>
        <w:ind w:firstLine="720"/>
        <w:jc w:val="both"/>
        <w:rPr>
          <w:rFonts w:ascii="Arial" w:hAnsi="Arial" w:cs="Arial"/>
          <w:bCs/>
          <w:sz w:val="24"/>
          <w:szCs w:val="24"/>
        </w:rPr>
      </w:pPr>
    </w:p>
    <w:p w:rsidRPr="00596FBC" w:rsidR="00596FBC" w:rsidP="00596FBC" w:rsidRDefault="00596FBC">
      <w:pPr>
        <w:pStyle w:val="Naslov1"/>
        <w:keepNext w:val="false"/>
        <w:widowControl w:val="false"/>
        <w:numPr>
          <w:ilvl w:val="0"/>
          <w:numId w:val="39"/>
        </w:numPr>
        <w:tabs>
          <w:tab w:val="left" w:pos="499"/>
        </w:tabs>
        <w:overflowPunct/>
        <w:adjustRightInd/>
        <w:spacing w:before="1"/>
        <w:ind w:left="499" w:hanging="358"/>
        <w:jc w:val="left"/>
        <w:textAlignment w:val="auto"/>
        <w:rPr>
          <w:rFonts w:ascii="Arial" w:hAnsi="Arial" w:cs="Arial"/>
          <w:b w:val="false"/>
          <w:szCs w:val="24"/>
        </w:rPr>
      </w:pPr>
      <w:r w:rsidRPr="00596FBC">
        <w:rPr>
          <w:rFonts w:ascii="Arial" w:hAnsi="Arial" w:cs="Arial"/>
          <w:b w:val="false"/>
          <w:szCs w:val="24"/>
        </w:rPr>
        <w:t>TIJEK</w:t>
      </w:r>
      <w:r w:rsidRPr="00596FBC">
        <w:rPr>
          <w:rFonts w:ascii="Arial" w:hAnsi="Arial" w:cs="Arial"/>
          <w:b w:val="false"/>
          <w:spacing w:val="-4"/>
          <w:szCs w:val="24"/>
        </w:rPr>
        <w:t xml:space="preserve"> </w:t>
      </w:r>
      <w:r w:rsidRPr="00596FBC">
        <w:rPr>
          <w:rFonts w:ascii="Arial" w:hAnsi="Arial" w:cs="Arial"/>
          <w:b w:val="false"/>
          <w:szCs w:val="24"/>
        </w:rPr>
        <w:t>STEČAJNOG</w:t>
      </w:r>
      <w:r w:rsidRPr="00596FBC">
        <w:rPr>
          <w:rFonts w:ascii="Arial" w:hAnsi="Arial" w:cs="Arial"/>
          <w:b w:val="false"/>
          <w:spacing w:val="-4"/>
          <w:szCs w:val="24"/>
        </w:rPr>
        <w:t xml:space="preserve"> </w:t>
      </w:r>
      <w:r w:rsidRPr="00596FBC">
        <w:rPr>
          <w:rFonts w:ascii="Arial" w:hAnsi="Arial" w:cs="Arial"/>
          <w:b w:val="false"/>
          <w:spacing w:val="-2"/>
          <w:szCs w:val="24"/>
        </w:rPr>
        <w:t>POSTUPKA</w:t>
      </w:r>
    </w:p>
    <w:p w:rsidRPr="00596FBC" w:rsidR="00596FBC" w:rsidP="00596FBC" w:rsidRDefault="00596FBC">
      <w:pPr>
        <w:pStyle w:val="Tijeloteksta"/>
        <w:spacing w:before="59"/>
        <w:rPr>
          <w:rFonts w:cs="Arial"/>
          <w:szCs w:val="24"/>
        </w:rPr>
      </w:pPr>
    </w:p>
    <w:p w:rsidRPr="00596FBC" w:rsidR="00596FBC" w:rsidP="00596FBC" w:rsidRDefault="00596FBC">
      <w:pPr>
        <w:pStyle w:val="Tijeloteksta"/>
        <w:ind w:left="141"/>
        <w:rPr>
          <w:rFonts w:cs="Arial"/>
          <w:szCs w:val="24"/>
        </w:rPr>
      </w:pPr>
      <w:r w:rsidRPr="00596FBC">
        <w:rPr>
          <w:rFonts w:cs="Arial"/>
          <w:szCs w:val="24"/>
        </w:rPr>
        <w:t>U</w:t>
      </w:r>
      <w:r w:rsidRPr="00596FBC">
        <w:rPr>
          <w:rFonts w:cs="Arial"/>
          <w:spacing w:val="-10"/>
          <w:szCs w:val="24"/>
        </w:rPr>
        <w:t xml:space="preserve"> </w:t>
      </w:r>
      <w:r w:rsidRPr="00596FBC">
        <w:rPr>
          <w:rFonts w:cs="Arial"/>
          <w:szCs w:val="24"/>
        </w:rPr>
        <w:t>razdoblju</w:t>
      </w:r>
      <w:r w:rsidRPr="00596FBC">
        <w:rPr>
          <w:rFonts w:cs="Arial"/>
          <w:spacing w:val="-11"/>
          <w:szCs w:val="24"/>
        </w:rPr>
        <w:t xml:space="preserve"> </w:t>
      </w:r>
      <w:r w:rsidRPr="00596FBC">
        <w:rPr>
          <w:rFonts w:cs="Arial"/>
          <w:szCs w:val="24"/>
        </w:rPr>
        <w:t>od</w:t>
      </w:r>
      <w:r w:rsidRPr="00596FBC">
        <w:rPr>
          <w:rFonts w:cs="Arial"/>
          <w:spacing w:val="-10"/>
          <w:szCs w:val="24"/>
        </w:rPr>
        <w:t xml:space="preserve"> </w:t>
      </w:r>
      <w:r w:rsidRPr="00596FBC">
        <w:rPr>
          <w:rFonts w:cs="Arial"/>
          <w:szCs w:val="24"/>
        </w:rPr>
        <w:t>stupanja</w:t>
      </w:r>
      <w:r w:rsidRPr="00596FBC">
        <w:rPr>
          <w:rFonts w:cs="Arial"/>
          <w:spacing w:val="-12"/>
          <w:szCs w:val="24"/>
        </w:rPr>
        <w:t xml:space="preserve"> </w:t>
      </w:r>
      <w:r w:rsidRPr="00596FBC">
        <w:rPr>
          <w:rFonts w:cs="Arial"/>
          <w:szCs w:val="24"/>
        </w:rPr>
        <w:t>na</w:t>
      </w:r>
      <w:r w:rsidRPr="00596FBC">
        <w:rPr>
          <w:rFonts w:cs="Arial"/>
          <w:spacing w:val="-12"/>
          <w:szCs w:val="24"/>
        </w:rPr>
        <w:t xml:space="preserve"> </w:t>
      </w:r>
      <w:r w:rsidRPr="00596FBC">
        <w:rPr>
          <w:rFonts w:cs="Arial"/>
          <w:szCs w:val="24"/>
        </w:rPr>
        <w:t>dužnost</w:t>
      </w:r>
      <w:r w:rsidRPr="00596FBC">
        <w:rPr>
          <w:rFonts w:cs="Arial"/>
          <w:spacing w:val="-9"/>
          <w:szCs w:val="24"/>
        </w:rPr>
        <w:t xml:space="preserve"> </w:t>
      </w:r>
      <w:r w:rsidRPr="00596FBC">
        <w:rPr>
          <w:rFonts w:cs="Arial"/>
          <w:szCs w:val="24"/>
        </w:rPr>
        <w:t>stečajnog</w:t>
      </w:r>
      <w:r w:rsidRPr="00596FBC">
        <w:rPr>
          <w:rFonts w:cs="Arial"/>
          <w:spacing w:val="-12"/>
          <w:szCs w:val="24"/>
        </w:rPr>
        <w:t xml:space="preserve"> </w:t>
      </w:r>
      <w:r w:rsidRPr="00596FBC">
        <w:rPr>
          <w:rFonts w:cs="Arial"/>
          <w:szCs w:val="24"/>
        </w:rPr>
        <w:t>upravitelja</w:t>
      </w:r>
      <w:r w:rsidRPr="00596FBC">
        <w:rPr>
          <w:rFonts w:cs="Arial"/>
          <w:spacing w:val="-12"/>
          <w:szCs w:val="24"/>
        </w:rPr>
        <w:t xml:space="preserve"> </w:t>
      </w:r>
      <w:r w:rsidRPr="00596FBC">
        <w:rPr>
          <w:rFonts w:cs="Arial"/>
          <w:szCs w:val="24"/>
        </w:rPr>
        <w:t>do</w:t>
      </w:r>
      <w:r w:rsidRPr="00596FBC">
        <w:rPr>
          <w:rFonts w:cs="Arial"/>
          <w:spacing w:val="-12"/>
          <w:szCs w:val="24"/>
        </w:rPr>
        <w:t xml:space="preserve"> </w:t>
      </w:r>
      <w:r w:rsidRPr="00596FBC">
        <w:rPr>
          <w:rFonts w:cs="Arial"/>
          <w:szCs w:val="24"/>
        </w:rPr>
        <w:t>održavanja</w:t>
      </w:r>
      <w:r w:rsidRPr="00596FBC">
        <w:rPr>
          <w:rFonts w:cs="Arial"/>
          <w:spacing w:val="-12"/>
          <w:szCs w:val="24"/>
        </w:rPr>
        <w:t xml:space="preserve"> </w:t>
      </w:r>
      <w:r w:rsidRPr="00596FBC">
        <w:rPr>
          <w:rFonts w:cs="Arial"/>
          <w:szCs w:val="24"/>
        </w:rPr>
        <w:t>ovog</w:t>
      </w:r>
      <w:r w:rsidRPr="00596FBC">
        <w:rPr>
          <w:rFonts w:cs="Arial"/>
          <w:spacing w:val="-9"/>
          <w:szCs w:val="24"/>
        </w:rPr>
        <w:t xml:space="preserve"> </w:t>
      </w:r>
      <w:r w:rsidRPr="00596FBC">
        <w:rPr>
          <w:rFonts w:cs="Arial"/>
          <w:szCs w:val="24"/>
        </w:rPr>
        <w:t>ročišta,</w:t>
      </w:r>
      <w:r w:rsidRPr="00596FBC">
        <w:rPr>
          <w:rFonts w:cs="Arial"/>
          <w:spacing w:val="32"/>
          <w:szCs w:val="24"/>
        </w:rPr>
        <w:t xml:space="preserve"> </w:t>
      </w:r>
      <w:r w:rsidRPr="00596FBC">
        <w:rPr>
          <w:rFonts w:cs="Arial"/>
          <w:szCs w:val="24"/>
        </w:rPr>
        <w:t>stečajna upraviteljica je</w:t>
      </w:r>
      <w:r w:rsidRPr="00596FBC">
        <w:rPr>
          <w:rFonts w:cs="Arial"/>
          <w:spacing w:val="40"/>
          <w:szCs w:val="24"/>
        </w:rPr>
        <w:t xml:space="preserve"> </w:t>
      </w:r>
      <w:r w:rsidRPr="00596FBC">
        <w:rPr>
          <w:rFonts w:cs="Arial"/>
          <w:szCs w:val="24"/>
        </w:rPr>
        <w:t>nastavila obavljati svoju dužnos te je :</w:t>
      </w:r>
    </w:p>
    <w:p w:rsidRPr="00596FBC" w:rsidR="00596FBC" w:rsidP="00596FBC" w:rsidRDefault="00596FBC">
      <w:pPr>
        <w:pStyle w:val="Odlomakpopisa"/>
        <w:widowControl w:val="false"/>
        <w:numPr>
          <w:ilvl w:val="1"/>
          <w:numId w:val="39"/>
        </w:numPr>
        <w:tabs>
          <w:tab w:val="left" w:pos="925"/>
        </w:tabs>
        <w:autoSpaceDE w:val="false"/>
        <w:autoSpaceDN w:val="false"/>
        <w:spacing w:before="293" w:after="0" w:line="240" w:lineRule="auto"/>
        <w:ind w:left="925" w:hanging="359"/>
        <w:contextualSpacing w:val="false"/>
        <w:rPr>
          <w:rFonts w:ascii="Arial" w:hAnsi="Arial" w:cs="Arial"/>
          <w:sz w:val="24"/>
          <w:szCs w:val="24"/>
        </w:rPr>
      </w:pPr>
      <w:r w:rsidRPr="00596FBC">
        <w:rPr>
          <w:rFonts w:ascii="Arial" w:hAnsi="Arial" w:cs="Arial"/>
          <w:sz w:val="24"/>
          <w:szCs w:val="24"/>
        </w:rPr>
        <w:t>Stupila</w:t>
      </w:r>
      <w:r w:rsidRPr="00596FBC">
        <w:rPr>
          <w:rFonts w:ascii="Arial" w:hAnsi="Arial" w:cs="Arial"/>
          <w:spacing w:val="-2"/>
          <w:sz w:val="24"/>
          <w:szCs w:val="24"/>
        </w:rPr>
        <w:t xml:space="preserve"> </w:t>
      </w:r>
      <w:r w:rsidRPr="00596FBC">
        <w:rPr>
          <w:rFonts w:ascii="Arial" w:hAnsi="Arial" w:cs="Arial"/>
          <w:sz w:val="24"/>
          <w:szCs w:val="24"/>
        </w:rPr>
        <w:t>je</w:t>
      </w:r>
      <w:r w:rsidRPr="00596FBC">
        <w:rPr>
          <w:rFonts w:ascii="Arial" w:hAnsi="Arial" w:cs="Arial"/>
          <w:spacing w:val="-2"/>
          <w:sz w:val="24"/>
          <w:szCs w:val="24"/>
        </w:rPr>
        <w:t xml:space="preserve"> </w:t>
      </w:r>
      <w:r w:rsidRPr="00596FBC">
        <w:rPr>
          <w:rFonts w:ascii="Arial" w:hAnsi="Arial" w:cs="Arial"/>
          <w:sz w:val="24"/>
          <w:szCs w:val="24"/>
        </w:rPr>
        <w:t>u</w:t>
      </w:r>
      <w:r w:rsidRPr="00596FBC">
        <w:rPr>
          <w:rFonts w:ascii="Arial" w:hAnsi="Arial" w:cs="Arial"/>
          <w:spacing w:val="-1"/>
          <w:sz w:val="24"/>
          <w:szCs w:val="24"/>
        </w:rPr>
        <w:t xml:space="preserve"> </w:t>
      </w:r>
      <w:r w:rsidRPr="00596FBC">
        <w:rPr>
          <w:rFonts w:ascii="Arial" w:hAnsi="Arial" w:cs="Arial"/>
          <w:sz w:val="24"/>
          <w:szCs w:val="24"/>
        </w:rPr>
        <w:t>kontakt</w:t>
      </w:r>
      <w:r w:rsidRPr="00596FBC">
        <w:rPr>
          <w:rFonts w:ascii="Arial" w:hAnsi="Arial" w:cs="Arial"/>
          <w:spacing w:val="-3"/>
          <w:sz w:val="24"/>
          <w:szCs w:val="24"/>
        </w:rPr>
        <w:t xml:space="preserve"> </w:t>
      </w:r>
      <w:r w:rsidRPr="00596FBC">
        <w:rPr>
          <w:rFonts w:ascii="Arial" w:hAnsi="Arial" w:cs="Arial"/>
          <w:sz w:val="24"/>
          <w:szCs w:val="24"/>
        </w:rPr>
        <w:t>sa</w:t>
      </w:r>
      <w:r w:rsidRPr="00596FBC">
        <w:rPr>
          <w:rFonts w:ascii="Arial" w:hAnsi="Arial" w:cs="Arial"/>
          <w:spacing w:val="-3"/>
          <w:sz w:val="24"/>
          <w:szCs w:val="24"/>
        </w:rPr>
        <w:t xml:space="preserve"> </w:t>
      </w:r>
      <w:r w:rsidRPr="00596FBC">
        <w:rPr>
          <w:rFonts w:ascii="Arial" w:hAnsi="Arial" w:cs="Arial"/>
          <w:sz w:val="24"/>
          <w:szCs w:val="24"/>
        </w:rPr>
        <w:t>bivšim</w:t>
      </w:r>
      <w:r w:rsidRPr="00596FBC">
        <w:rPr>
          <w:rFonts w:ascii="Arial" w:hAnsi="Arial" w:cs="Arial"/>
          <w:spacing w:val="-1"/>
          <w:sz w:val="24"/>
          <w:szCs w:val="24"/>
        </w:rPr>
        <w:t xml:space="preserve"> </w:t>
      </w:r>
      <w:r w:rsidRPr="00596FBC">
        <w:rPr>
          <w:rFonts w:ascii="Arial" w:hAnsi="Arial" w:cs="Arial"/>
          <w:sz w:val="24"/>
          <w:szCs w:val="24"/>
        </w:rPr>
        <w:t>zakonskim</w:t>
      </w:r>
      <w:r w:rsidRPr="00596FBC">
        <w:rPr>
          <w:rFonts w:ascii="Arial" w:hAnsi="Arial" w:cs="Arial"/>
          <w:spacing w:val="-3"/>
          <w:sz w:val="24"/>
          <w:szCs w:val="24"/>
        </w:rPr>
        <w:t xml:space="preserve"> </w:t>
      </w:r>
      <w:r w:rsidRPr="00596FBC">
        <w:rPr>
          <w:rFonts w:ascii="Arial" w:hAnsi="Arial" w:cs="Arial"/>
          <w:spacing w:val="-2"/>
          <w:sz w:val="24"/>
          <w:szCs w:val="24"/>
        </w:rPr>
        <w:t>zastupnikom.</w:t>
      </w:r>
    </w:p>
    <w:p w:rsidRPr="00596FBC" w:rsidR="00596FBC" w:rsidP="00596FBC" w:rsidRDefault="00596FBC">
      <w:pPr>
        <w:pStyle w:val="Odlomakpopisa"/>
        <w:widowControl w:val="false"/>
        <w:numPr>
          <w:ilvl w:val="1"/>
          <w:numId w:val="39"/>
        </w:numPr>
        <w:tabs>
          <w:tab w:val="left" w:pos="925"/>
        </w:tabs>
        <w:autoSpaceDE w:val="false"/>
        <w:autoSpaceDN w:val="false"/>
        <w:spacing w:after="0" w:line="240" w:lineRule="auto"/>
        <w:ind w:left="925" w:hanging="359"/>
        <w:contextualSpacing w:val="false"/>
        <w:rPr>
          <w:rFonts w:ascii="Arial" w:hAnsi="Arial" w:cs="Arial"/>
          <w:sz w:val="24"/>
          <w:szCs w:val="24"/>
        </w:rPr>
      </w:pPr>
      <w:r w:rsidRPr="00596FBC">
        <w:rPr>
          <w:rFonts w:ascii="Arial" w:hAnsi="Arial" w:cs="Arial"/>
          <w:sz w:val="24"/>
          <w:szCs w:val="24"/>
        </w:rPr>
        <w:t>Stupila</w:t>
      </w:r>
      <w:r w:rsidRPr="00596FBC">
        <w:rPr>
          <w:rFonts w:ascii="Arial" w:hAnsi="Arial" w:cs="Arial"/>
          <w:spacing w:val="-6"/>
          <w:sz w:val="24"/>
          <w:szCs w:val="24"/>
        </w:rPr>
        <w:t xml:space="preserve"> </w:t>
      </w:r>
      <w:r w:rsidRPr="00596FBC">
        <w:rPr>
          <w:rFonts w:ascii="Arial" w:hAnsi="Arial" w:cs="Arial"/>
          <w:sz w:val="24"/>
          <w:szCs w:val="24"/>
        </w:rPr>
        <w:t>u</w:t>
      </w:r>
      <w:r w:rsidRPr="00596FBC">
        <w:rPr>
          <w:rFonts w:ascii="Arial" w:hAnsi="Arial" w:cs="Arial"/>
          <w:spacing w:val="-3"/>
          <w:sz w:val="24"/>
          <w:szCs w:val="24"/>
        </w:rPr>
        <w:t xml:space="preserve"> </w:t>
      </w:r>
      <w:r w:rsidRPr="00596FBC">
        <w:rPr>
          <w:rFonts w:ascii="Arial" w:hAnsi="Arial" w:cs="Arial"/>
          <w:sz w:val="24"/>
          <w:szCs w:val="24"/>
        </w:rPr>
        <w:t>kontakt</w:t>
      </w:r>
      <w:r w:rsidRPr="00596FBC">
        <w:rPr>
          <w:rFonts w:ascii="Arial" w:hAnsi="Arial" w:cs="Arial"/>
          <w:spacing w:val="-3"/>
          <w:sz w:val="24"/>
          <w:szCs w:val="24"/>
        </w:rPr>
        <w:t xml:space="preserve"> </w:t>
      </w:r>
      <w:r w:rsidRPr="00596FBC">
        <w:rPr>
          <w:rFonts w:ascii="Arial" w:hAnsi="Arial" w:cs="Arial"/>
          <w:sz w:val="24"/>
          <w:szCs w:val="24"/>
        </w:rPr>
        <w:t>sa</w:t>
      </w:r>
      <w:r w:rsidRPr="00596FBC">
        <w:rPr>
          <w:rFonts w:ascii="Arial" w:hAnsi="Arial" w:cs="Arial"/>
          <w:spacing w:val="-5"/>
          <w:sz w:val="24"/>
          <w:szCs w:val="24"/>
        </w:rPr>
        <w:t xml:space="preserve"> </w:t>
      </w:r>
      <w:r w:rsidRPr="00596FBC">
        <w:rPr>
          <w:rFonts w:ascii="Arial" w:hAnsi="Arial" w:cs="Arial"/>
          <w:sz w:val="24"/>
          <w:szCs w:val="24"/>
        </w:rPr>
        <w:t>bivšim</w:t>
      </w:r>
      <w:r w:rsidRPr="00596FBC">
        <w:rPr>
          <w:rFonts w:ascii="Arial" w:hAnsi="Arial" w:cs="Arial"/>
          <w:spacing w:val="-4"/>
          <w:sz w:val="24"/>
          <w:szCs w:val="24"/>
        </w:rPr>
        <w:t xml:space="preserve"> </w:t>
      </w:r>
      <w:r w:rsidRPr="00596FBC">
        <w:rPr>
          <w:rFonts w:ascii="Arial" w:hAnsi="Arial" w:cs="Arial"/>
          <w:sz w:val="24"/>
          <w:szCs w:val="24"/>
        </w:rPr>
        <w:t>knjigovodstvenim</w:t>
      </w:r>
      <w:r w:rsidRPr="00596FBC">
        <w:rPr>
          <w:rFonts w:ascii="Arial" w:hAnsi="Arial" w:cs="Arial"/>
          <w:spacing w:val="-5"/>
          <w:sz w:val="24"/>
          <w:szCs w:val="24"/>
        </w:rPr>
        <w:t xml:space="preserve"> </w:t>
      </w:r>
      <w:r w:rsidRPr="00596FBC">
        <w:rPr>
          <w:rFonts w:ascii="Arial" w:hAnsi="Arial" w:cs="Arial"/>
          <w:spacing w:val="-2"/>
          <w:sz w:val="24"/>
          <w:szCs w:val="24"/>
        </w:rPr>
        <w:t>servisom,</w:t>
      </w:r>
    </w:p>
    <w:p w:rsidRPr="00596FBC" w:rsidR="00596FBC" w:rsidP="00596FBC" w:rsidRDefault="00596FBC">
      <w:pPr>
        <w:pStyle w:val="Odlomakpopisa"/>
        <w:widowControl w:val="false"/>
        <w:numPr>
          <w:ilvl w:val="1"/>
          <w:numId w:val="39"/>
        </w:numPr>
        <w:tabs>
          <w:tab w:val="left" w:pos="925"/>
        </w:tabs>
        <w:autoSpaceDE w:val="false"/>
        <w:autoSpaceDN w:val="false"/>
        <w:spacing w:after="0" w:line="240" w:lineRule="auto"/>
        <w:ind w:left="925" w:hanging="359"/>
        <w:contextualSpacing w:val="false"/>
        <w:rPr>
          <w:rFonts w:ascii="Arial" w:hAnsi="Arial" w:cs="Arial"/>
          <w:sz w:val="24"/>
          <w:szCs w:val="24"/>
        </w:rPr>
      </w:pPr>
      <w:r w:rsidRPr="00596FBC">
        <w:rPr>
          <w:rFonts w:ascii="Arial" w:hAnsi="Arial" w:cs="Arial"/>
          <w:sz w:val="24"/>
          <w:szCs w:val="24"/>
        </w:rPr>
        <w:t>Sačinjen</w:t>
      </w:r>
      <w:r w:rsidRPr="00596FBC">
        <w:rPr>
          <w:rFonts w:ascii="Arial" w:hAnsi="Arial" w:cs="Arial"/>
          <w:spacing w:val="-4"/>
          <w:sz w:val="24"/>
          <w:szCs w:val="24"/>
        </w:rPr>
        <w:t xml:space="preserve"> </w:t>
      </w:r>
      <w:r w:rsidRPr="00596FBC">
        <w:rPr>
          <w:rFonts w:ascii="Arial" w:hAnsi="Arial" w:cs="Arial"/>
          <w:sz w:val="24"/>
          <w:szCs w:val="24"/>
        </w:rPr>
        <w:t>je</w:t>
      </w:r>
      <w:r w:rsidRPr="00596FBC">
        <w:rPr>
          <w:rFonts w:ascii="Arial" w:hAnsi="Arial" w:cs="Arial"/>
          <w:spacing w:val="-4"/>
          <w:sz w:val="24"/>
          <w:szCs w:val="24"/>
        </w:rPr>
        <w:t xml:space="preserve"> </w:t>
      </w:r>
      <w:r w:rsidRPr="00596FBC">
        <w:rPr>
          <w:rFonts w:ascii="Arial" w:hAnsi="Arial" w:cs="Arial"/>
          <w:sz w:val="24"/>
          <w:szCs w:val="24"/>
        </w:rPr>
        <w:t>Popis</w:t>
      </w:r>
      <w:r w:rsidRPr="00596FBC">
        <w:rPr>
          <w:rFonts w:ascii="Arial" w:hAnsi="Arial" w:cs="Arial"/>
          <w:spacing w:val="-5"/>
          <w:sz w:val="24"/>
          <w:szCs w:val="24"/>
        </w:rPr>
        <w:t xml:space="preserve"> </w:t>
      </w:r>
      <w:r w:rsidRPr="00596FBC">
        <w:rPr>
          <w:rFonts w:ascii="Arial" w:hAnsi="Arial" w:cs="Arial"/>
          <w:sz w:val="24"/>
          <w:szCs w:val="24"/>
        </w:rPr>
        <w:t>predmeta</w:t>
      </w:r>
      <w:r w:rsidRPr="00596FBC">
        <w:rPr>
          <w:rFonts w:ascii="Arial" w:hAnsi="Arial" w:cs="Arial"/>
          <w:spacing w:val="-3"/>
          <w:sz w:val="24"/>
          <w:szCs w:val="24"/>
        </w:rPr>
        <w:t xml:space="preserve"> </w:t>
      </w:r>
      <w:r w:rsidRPr="00596FBC">
        <w:rPr>
          <w:rFonts w:ascii="Arial" w:hAnsi="Arial" w:cs="Arial"/>
          <w:sz w:val="24"/>
          <w:szCs w:val="24"/>
        </w:rPr>
        <w:t>stečajne</w:t>
      </w:r>
      <w:r w:rsidRPr="00596FBC">
        <w:rPr>
          <w:rFonts w:ascii="Arial" w:hAnsi="Arial" w:cs="Arial"/>
          <w:spacing w:val="-4"/>
          <w:sz w:val="24"/>
          <w:szCs w:val="24"/>
        </w:rPr>
        <w:t xml:space="preserve"> </w:t>
      </w:r>
      <w:r w:rsidRPr="00596FBC">
        <w:rPr>
          <w:rFonts w:ascii="Arial" w:hAnsi="Arial" w:cs="Arial"/>
          <w:sz w:val="24"/>
          <w:szCs w:val="24"/>
        </w:rPr>
        <w:t>mase</w:t>
      </w:r>
      <w:r w:rsidRPr="00596FBC">
        <w:rPr>
          <w:rFonts w:ascii="Arial" w:hAnsi="Arial" w:cs="Arial"/>
          <w:spacing w:val="-2"/>
          <w:sz w:val="24"/>
          <w:szCs w:val="24"/>
        </w:rPr>
        <w:t xml:space="preserve"> </w:t>
      </w:r>
      <w:r w:rsidRPr="00596FBC">
        <w:rPr>
          <w:rFonts w:ascii="Arial" w:hAnsi="Arial" w:cs="Arial"/>
          <w:sz w:val="24"/>
          <w:szCs w:val="24"/>
        </w:rPr>
        <w:t>(sukladno</w:t>
      </w:r>
      <w:r w:rsidRPr="00596FBC">
        <w:rPr>
          <w:rFonts w:ascii="Arial" w:hAnsi="Arial" w:cs="Arial"/>
          <w:spacing w:val="-2"/>
          <w:sz w:val="24"/>
          <w:szCs w:val="24"/>
        </w:rPr>
        <w:t xml:space="preserve"> </w:t>
      </w:r>
      <w:r w:rsidRPr="00596FBC">
        <w:rPr>
          <w:rFonts w:ascii="Arial" w:hAnsi="Arial" w:cs="Arial"/>
          <w:sz w:val="24"/>
          <w:szCs w:val="24"/>
        </w:rPr>
        <w:t>čl.</w:t>
      </w:r>
      <w:r w:rsidRPr="00596FBC">
        <w:rPr>
          <w:rFonts w:ascii="Arial" w:hAnsi="Arial" w:cs="Arial"/>
          <w:spacing w:val="-4"/>
          <w:sz w:val="24"/>
          <w:szCs w:val="24"/>
        </w:rPr>
        <w:t xml:space="preserve"> </w:t>
      </w:r>
      <w:r w:rsidRPr="00596FBC">
        <w:rPr>
          <w:rFonts w:ascii="Arial" w:hAnsi="Arial" w:cs="Arial"/>
          <w:sz w:val="24"/>
          <w:szCs w:val="24"/>
        </w:rPr>
        <w:t>221.</w:t>
      </w:r>
      <w:r w:rsidRPr="00596FBC">
        <w:rPr>
          <w:rFonts w:ascii="Arial" w:hAnsi="Arial" w:cs="Arial"/>
          <w:spacing w:val="-3"/>
          <w:sz w:val="24"/>
          <w:szCs w:val="24"/>
        </w:rPr>
        <w:t xml:space="preserve"> </w:t>
      </w:r>
      <w:r w:rsidRPr="00596FBC">
        <w:rPr>
          <w:rFonts w:ascii="Arial" w:hAnsi="Arial" w:cs="Arial"/>
          <w:spacing w:val="-4"/>
          <w:sz w:val="24"/>
          <w:szCs w:val="24"/>
        </w:rPr>
        <w:t>SZ).</w:t>
      </w:r>
    </w:p>
    <w:p w:rsidRPr="00596FBC" w:rsidR="00596FBC" w:rsidP="00596FBC" w:rsidRDefault="00596FBC">
      <w:pPr>
        <w:pStyle w:val="Odlomakpopisa"/>
        <w:widowControl w:val="false"/>
        <w:numPr>
          <w:ilvl w:val="1"/>
          <w:numId w:val="39"/>
        </w:numPr>
        <w:tabs>
          <w:tab w:val="left" w:pos="925"/>
        </w:tabs>
        <w:autoSpaceDE w:val="false"/>
        <w:autoSpaceDN w:val="false"/>
        <w:spacing w:before="2" w:after="0" w:line="240" w:lineRule="auto"/>
        <w:ind w:left="925" w:hanging="359"/>
        <w:contextualSpacing w:val="false"/>
        <w:rPr>
          <w:rFonts w:ascii="Arial" w:hAnsi="Arial" w:cs="Arial"/>
          <w:sz w:val="24"/>
          <w:szCs w:val="24"/>
        </w:rPr>
      </w:pPr>
      <w:r w:rsidRPr="00596FBC">
        <w:rPr>
          <w:rFonts w:ascii="Arial" w:hAnsi="Arial" w:cs="Arial"/>
          <w:sz w:val="24"/>
          <w:szCs w:val="24"/>
        </w:rPr>
        <w:t>Sačinjen</w:t>
      </w:r>
      <w:r w:rsidRPr="00596FBC">
        <w:rPr>
          <w:rFonts w:ascii="Arial" w:hAnsi="Arial" w:cs="Arial"/>
          <w:spacing w:val="-4"/>
          <w:sz w:val="24"/>
          <w:szCs w:val="24"/>
        </w:rPr>
        <w:t xml:space="preserve"> </w:t>
      </w:r>
      <w:r w:rsidRPr="00596FBC">
        <w:rPr>
          <w:rFonts w:ascii="Arial" w:hAnsi="Arial" w:cs="Arial"/>
          <w:sz w:val="24"/>
          <w:szCs w:val="24"/>
        </w:rPr>
        <w:t>je</w:t>
      </w:r>
      <w:r w:rsidRPr="00596FBC">
        <w:rPr>
          <w:rFonts w:ascii="Arial" w:hAnsi="Arial" w:cs="Arial"/>
          <w:spacing w:val="-4"/>
          <w:sz w:val="24"/>
          <w:szCs w:val="24"/>
        </w:rPr>
        <w:t xml:space="preserve"> </w:t>
      </w:r>
      <w:r w:rsidRPr="00596FBC">
        <w:rPr>
          <w:rFonts w:ascii="Arial" w:hAnsi="Arial" w:cs="Arial"/>
          <w:sz w:val="24"/>
          <w:szCs w:val="24"/>
        </w:rPr>
        <w:t>Popis</w:t>
      </w:r>
      <w:r w:rsidRPr="00596FBC">
        <w:rPr>
          <w:rFonts w:ascii="Arial" w:hAnsi="Arial" w:cs="Arial"/>
          <w:spacing w:val="-5"/>
          <w:sz w:val="24"/>
          <w:szCs w:val="24"/>
        </w:rPr>
        <w:t xml:space="preserve"> </w:t>
      </w:r>
      <w:r w:rsidRPr="00596FBC">
        <w:rPr>
          <w:rFonts w:ascii="Arial" w:hAnsi="Arial" w:cs="Arial"/>
          <w:sz w:val="24"/>
          <w:szCs w:val="24"/>
        </w:rPr>
        <w:t>vjerovnika</w:t>
      </w:r>
      <w:r w:rsidRPr="00596FBC">
        <w:rPr>
          <w:rFonts w:ascii="Arial" w:hAnsi="Arial" w:cs="Arial"/>
          <w:spacing w:val="-3"/>
          <w:sz w:val="24"/>
          <w:szCs w:val="24"/>
        </w:rPr>
        <w:t xml:space="preserve"> </w:t>
      </w:r>
      <w:r w:rsidRPr="00596FBC">
        <w:rPr>
          <w:rFonts w:ascii="Arial" w:hAnsi="Arial" w:cs="Arial"/>
          <w:sz w:val="24"/>
          <w:szCs w:val="24"/>
        </w:rPr>
        <w:t>(sukladno</w:t>
      </w:r>
      <w:r w:rsidRPr="00596FBC">
        <w:rPr>
          <w:rFonts w:ascii="Arial" w:hAnsi="Arial" w:cs="Arial"/>
          <w:spacing w:val="-3"/>
          <w:sz w:val="24"/>
          <w:szCs w:val="24"/>
        </w:rPr>
        <w:t xml:space="preserve"> </w:t>
      </w:r>
      <w:r w:rsidRPr="00596FBC">
        <w:rPr>
          <w:rFonts w:ascii="Arial" w:hAnsi="Arial" w:cs="Arial"/>
          <w:sz w:val="24"/>
          <w:szCs w:val="24"/>
        </w:rPr>
        <w:t>čl.</w:t>
      </w:r>
      <w:r w:rsidRPr="00596FBC">
        <w:rPr>
          <w:rFonts w:ascii="Arial" w:hAnsi="Arial" w:cs="Arial"/>
          <w:spacing w:val="-5"/>
          <w:sz w:val="24"/>
          <w:szCs w:val="24"/>
        </w:rPr>
        <w:t xml:space="preserve"> </w:t>
      </w:r>
      <w:r w:rsidRPr="00596FBC">
        <w:rPr>
          <w:rFonts w:ascii="Arial" w:hAnsi="Arial" w:cs="Arial"/>
          <w:sz w:val="24"/>
          <w:szCs w:val="24"/>
        </w:rPr>
        <w:t>222.</w:t>
      </w:r>
      <w:r w:rsidRPr="00596FBC">
        <w:rPr>
          <w:rFonts w:ascii="Arial" w:hAnsi="Arial" w:cs="Arial"/>
          <w:spacing w:val="-3"/>
          <w:sz w:val="24"/>
          <w:szCs w:val="24"/>
        </w:rPr>
        <w:t xml:space="preserve"> </w:t>
      </w:r>
      <w:r w:rsidRPr="00596FBC">
        <w:rPr>
          <w:rFonts w:ascii="Arial" w:hAnsi="Arial" w:cs="Arial"/>
          <w:spacing w:val="-4"/>
          <w:sz w:val="24"/>
          <w:szCs w:val="24"/>
        </w:rPr>
        <w:t>SZ).</w:t>
      </w:r>
    </w:p>
    <w:p w:rsidRPr="00596FBC" w:rsidR="00596FBC" w:rsidP="00596FBC" w:rsidRDefault="00596FBC">
      <w:pPr>
        <w:pStyle w:val="Odlomakpopisa"/>
        <w:widowControl w:val="false"/>
        <w:numPr>
          <w:ilvl w:val="1"/>
          <w:numId w:val="39"/>
        </w:numPr>
        <w:tabs>
          <w:tab w:val="left" w:pos="925"/>
        </w:tabs>
        <w:autoSpaceDE w:val="false"/>
        <w:autoSpaceDN w:val="false"/>
        <w:spacing w:after="0" w:line="240" w:lineRule="auto"/>
        <w:ind w:left="925" w:hanging="359"/>
        <w:contextualSpacing w:val="false"/>
        <w:rPr>
          <w:rFonts w:ascii="Arial" w:hAnsi="Arial" w:cs="Arial"/>
          <w:sz w:val="24"/>
          <w:szCs w:val="24"/>
        </w:rPr>
      </w:pPr>
      <w:r w:rsidRPr="00596FBC">
        <w:rPr>
          <w:rFonts w:ascii="Arial" w:hAnsi="Arial" w:cs="Arial"/>
          <w:sz w:val="24"/>
          <w:szCs w:val="24"/>
        </w:rPr>
        <w:t>Sačinjen</w:t>
      </w:r>
      <w:r w:rsidRPr="00596FBC">
        <w:rPr>
          <w:rFonts w:ascii="Arial" w:hAnsi="Arial" w:cs="Arial"/>
          <w:spacing w:val="-3"/>
          <w:sz w:val="24"/>
          <w:szCs w:val="24"/>
        </w:rPr>
        <w:t xml:space="preserve"> </w:t>
      </w:r>
      <w:r w:rsidRPr="00596FBC">
        <w:rPr>
          <w:rFonts w:ascii="Arial" w:hAnsi="Arial" w:cs="Arial"/>
          <w:sz w:val="24"/>
          <w:szCs w:val="24"/>
        </w:rPr>
        <w:t>je</w:t>
      </w:r>
      <w:r w:rsidRPr="00596FBC">
        <w:rPr>
          <w:rFonts w:ascii="Arial" w:hAnsi="Arial" w:cs="Arial"/>
          <w:spacing w:val="-3"/>
          <w:sz w:val="24"/>
          <w:szCs w:val="24"/>
        </w:rPr>
        <w:t xml:space="preserve"> </w:t>
      </w:r>
      <w:r w:rsidRPr="00596FBC">
        <w:rPr>
          <w:rFonts w:ascii="Arial" w:hAnsi="Arial" w:cs="Arial"/>
          <w:sz w:val="24"/>
          <w:szCs w:val="24"/>
        </w:rPr>
        <w:t>Pregled</w:t>
      </w:r>
      <w:r w:rsidRPr="00596FBC">
        <w:rPr>
          <w:rFonts w:ascii="Arial" w:hAnsi="Arial" w:cs="Arial"/>
          <w:spacing w:val="-1"/>
          <w:sz w:val="24"/>
          <w:szCs w:val="24"/>
        </w:rPr>
        <w:t xml:space="preserve"> </w:t>
      </w:r>
      <w:r w:rsidRPr="00596FBC">
        <w:rPr>
          <w:rFonts w:ascii="Arial" w:hAnsi="Arial" w:cs="Arial"/>
          <w:sz w:val="24"/>
          <w:szCs w:val="24"/>
        </w:rPr>
        <w:t>imovine</w:t>
      </w:r>
      <w:r w:rsidRPr="00596FBC">
        <w:rPr>
          <w:rFonts w:ascii="Arial" w:hAnsi="Arial" w:cs="Arial"/>
          <w:spacing w:val="-1"/>
          <w:sz w:val="24"/>
          <w:szCs w:val="24"/>
        </w:rPr>
        <w:t xml:space="preserve"> </w:t>
      </w:r>
      <w:r w:rsidRPr="00596FBC">
        <w:rPr>
          <w:rFonts w:ascii="Arial" w:hAnsi="Arial" w:cs="Arial"/>
          <w:sz w:val="24"/>
          <w:szCs w:val="24"/>
        </w:rPr>
        <w:t>i</w:t>
      </w:r>
      <w:r w:rsidRPr="00596FBC">
        <w:rPr>
          <w:rFonts w:ascii="Arial" w:hAnsi="Arial" w:cs="Arial"/>
          <w:spacing w:val="-4"/>
          <w:sz w:val="24"/>
          <w:szCs w:val="24"/>
        </w:rPr>
        <w:t xml:space="preserve"> </w:t>
      </w:r>
      <w:r w:rsidRPr="00596FBC">
        <w:rPr>
          <w:rFonts w:ascii="Arial" w:hAnsi="Arial" w:cs="Arial"/>
          <w:sz w:val="24"/>
          <w:szCs w:val="24"/>
        </w:rPr>
        <w:t>obveza</w:t>
      </w:r>
      <w:r w:rsidRPr="00596FBC">
        <w:rPr>
          <w:rFonts w:ascii="Arial" w:hAnsi="Arial" w:cs="Arial"/>
          <w:spacing w:val="-2"/>
          <w:sz w:val="24"/>
          <w:szCs w:val="24"/>
        </w:rPr>
        <w:t xml:space="preserve"> </w:t>
      </w:r>
      <w:r w:rsidRPr="00596FBC">
        <w:rPr>
          <w:rFonts w:ascii="Arial" w:hAnsi="Arial" w:cs="Arial"/>
          <w:sz w:val="24"/>
          <w:szCs w:val="24"/>
        </w:rPr>
        <w:t>(sukladno</w:t>
      </w:r>
      <w:r w:rsidRPr="00596FBC">
        <w:rPr>
          <w:rFonts w:ascii="Arial" w:hAnsi="Arial" w:cs="Arial"/>
          <w:spacing w:val="-4"/>
          <w:sz w:val="24"/>
          <w:szCs w:val="24"/>
        </w:rPr>
        <w:t xml:space="preserve"> </w:t>
      </w:r>
      <w:r w:rsidRPr="00596FBC">
        <w:rPr>
          <w:rFonts w:ascii="Arial" w:hAnsi="Arial" w:cs="Arial"/>
          <w:sz w:val="24"/>
          <w:szCs w:val="24"/>
        </w:rPr>
        <w:t>čl.</w:t>
      </w:r>
      <w:r w:rsidRPr="00596FBC">
        <w:rPr>
          <w:rFonts w:ascii="Arial" w:hAnsi="Arial" w:cs="Arial"/>
          <w:spacing w:val="-3"/>
          <w:sz w:val="24"/>
          <w:szCs w:val="24"/>
        </w:rPr>
        <w:t xml:space="preserve"> </w:t>
      </w:r>
      <w:r w:rsidRPr="00596FBC">
        <w:rPr>
          <w:rFonts w:ascii="Arial" w:hAnsi="Arial" w:cs="Arial"/>
          <w:sz w:val="24"/>
          <w:szCs w:val="24"/>
        </w:rPr>
        <w:t>223.</w:t>
      </w:r>
      <w:r w:rsidRPr="00596FBC">
        <w:rPr>
          <w:rFonts w:ascii="Arial" w:hAnsi="Arial" w:cs="Arial"/>
          <w:spacing w:val="-2"/>
          <w:sz w:val="24"/>
          <w:szCs w:val="24"/>
        </w:rPr>
        <w:t xml:space="preserve"> </w:t>
      </w:r>
      <w:r w:rsidRPr="00596FBC">
        <w:rPr>
          <w:rFonts w:ascii="Arial" w:hAnsi="Arial" w:cs="Arial"/>
          <w:spacing w:val="-5"/>
          <w:sz w:val="24"/>
          <w:szCs w:val="24"/>
        </w:rPr>
        <w:t>SZ)</w:t>
      </w:r>
    </w:p>
    <w:p w:rsidRPr="00596FBC" w:rsidR="00596FBC" w:rsidP="00596FBC" w:rsidRDefault="00596FBC">
      <w:pPr>
        <w:pStyle w:val="Odlomakpopisa"/>
        <w:widowControl w:val="false"/>
        <w:numPr>
          <w:ilvl w:val="1"/>
          <w:numId w:val="39"/>
        </w:numPr>
        <w:tabs>
          <w:tab w:val="left" w:pos="925"/>
        </w:tabs>
        <w:autoSpaceDE w:val="false"/>
        <w:autoSpaceDN w:val="false"/>
        <w:spacing w:after="0" w:line="240" w:lineRule="auto"/>
        <w:ind w:left="925" w:hanging="359"/>
        <w:contextualSpacing w:val="false"/>
        <w:rPr>
          <w:rFonts w:ascii="Arial" w:hAnsi="Arial" w:cs="Arial"/>
          <w:sz w:val="24"/>
          <w:szCs w:val="24"/>
        </w:rPr>
      </w:pPr>
      <w:r w:rsidRPr="00596FBC">
        <w:rPr>
          <w:rFonts w:ascii="Arial" w:hAnsi="Arial" w:cs="Arial"/>
          <w:sz w:val="24"/>
          <w:szCs w:val="24"/>
        </w:rPr>
        <w:t>Pribavljen</w:t>
      </w:r>
      <w:r w:rsidRPr="00596FBC">
        <w:rPr>
          <w:rFonts w:ascii="Arial" w:hAnsi="Arial" w:cs="Arial"/>
          <w:spacing w:val="-2"/>
          <w:sz w:val="24"/>
          <w:szCs w:val="24"/>
        </w:rPr>
        <w:t xml:space="preserve"> </w:t>
      </w:r>
      <w:r w:rsidRPr="00596FBC">
        <w:rPr>
          <w:rFonts w:ascii="Arial" w:hAnsi="Arial" w:cs="Arial"/>
          <w:sz w:val="24"/>
          <w:szCs w:val="24"/>
        </w:rPr>
        <w:t>je</w:t>
      </w:r>
      <w:r w:rsidRPr="00596FBC">
        <w:rPr>
          <w:rFonts w:ascii="Arial" w:hAnsi="Arial" w:cs="Arial"/>
          <w:spacing w:val="-4"/>
          <w:sz w:val="24"/>
          <w:szCs w:val="24"/>
        </w:rPr>
        <w:t xml:space="preserve"> </w:t>
      </w:r>
      <w:r w:rsidRPr="00596FBC">
        <w:rPr>
          <w:rFonts w:ascii="Arial" w:hAnsi="Arial" w:cs="Arial"/>
          <w:sz w:val="24"/>
          <w:szCs w:val="24"/>
        </w:rPr>
        <w:t>izvadak</w:t>
      </w:r>
      <w:r w:rsidRPr="00596FBC">
        <w:rPr>
          <w:rFonts w:ascii="Arial" w:hAnsi="Arial" w:cs="Arial"/>
          <w:spacing w:val="-3"/>
          <w:sz w:val="24"/>
          <w:szCs w:val="24"/>
        </w:rPr>
        <w:t xml:space="preserve"> </w:t>
      </w:r>
      <w:r w:rsidRPr="00596FBC">
        <w:rPr>
          <w:rFonts w:ascii="Arial" w:hAnsi="Arial" w:cs="Arial"/>
          <w:sz w:val="24"/>
          <w:szCs w:val="24"/>
        </w:rPr>
        <w:t>iz</w:t>
      </w:r>
      <w:r w:rsidRPr="00596FBC">
        <w:rPr>
          <w:rFonts w:ascii="Arial" w:hAnsi="Arial" w:cs="Arial"/>
          <w:spacing w:val="-3"/>
          <w:sz w:val="24"/>
          <w:szCs w:val="24"/>
        </w:rPr>
        <w:t xml:space="preserve"> </w:t>
      </w:r>
      <w:r w:rsidRPr="00596FBC">
        <w:rPr>
          <w:rFonts w:ascii="Arial" w:hAnsi="Arial" w:cs="Arial"/>
          <w:sz w:val="24"/>
          <w:szCs w:val="24"/>
        </w:rPr>
        <w:t>Registra</w:t>
      </w:r>
      <w:r w:rsidRPr="00596FBC">
        <w:rPr>
          <w:rFonts w:ascii="Arial" w:hAnsi="Arial" w:cs="Arial"/>
          <w:spacing w:val="-3"/>
          <w:sz w:val="24"/>
          <w:szCs w:val="24"/>
        </w:rPr>
        <w:t xml:space="preserve"> </w:t>
      </w:r>
      <w:r w:rsidRPr="00596FBC">
        <w:rPr>
          <w:rFonts w:ascii="Arial" w:hAnsi="Arial" w:cs="Arial"/>
          <w:sz w:val="24"/>
          <w:szCs w:val="24"/>
        </w:rPr>
        <w:t>stvarnih</w:t>
      </w:r>
      <w:r w:rsidRPr="00596FBC">
        <w:rPr>
          <w:rFonts w:ascii="Arial" w:hAnsi="Arial" w:cs="Arial"/>
          <w:spacing w:val="-1"/>
          <w:sz w:val="24"/>
          <w:szCs w:val="24"/>
        </w:rPr>
        <w:t xml:space="preserve"> </w:t>
      </w:r>
      <w:r w:rsidRPr="00596FBC">
        <w:rPr>
          <w:rFonts w:ascii="Arial" w:hAnsi="Arial" w:cs="Arial"/>
          <w:spacing w:val="-2"/>
          <w:sz w:val="24"/>
          <w:szCs w:val="24"/>
        </w:rPr>
        <w:t>vlasnika</w:t>
      </w:r>
    </w:p>
    <w:p w:rsidRPr="00596FBC" w:rsidR="00596FBC" w:rsidP="00596FBC" w:rsidRDefault="00596FBC">
      <w:pPr>
        <w:pStyle w:val="Odlomakpopisa"/>
        <w:widowControl w:val="false"/>
        <w:numPr>
          <w:ilvl w:val="1"/>
          <w:numId w:val="39"/>
        </w:numPr>
        <w:tabs>
          <w:tab w:val="left" w:pos="925"/>
        </w:tabs>
        <w:autoSpaceDE w:val="false"/>
        <w:autoSpaceDN w:val="false"/>
        <w:spacing w:after="0" w:line="240" w:lineRule="auto"/>
        <w:ind w:left="925" w:hanging="359"/>
        <w:contextualSpacing w:val="false"/>
        <w:rPr>
          <w:rFonts w:ascii="Arial" w:hAnsi="Arial" w:cs="Arial"/>
          <w:sz w:val="24"/>
          <w:szCs w:val="24"/>
        </w:rPr>
      </w:pPr>
      <w:r w:rsidRPr="00596FBC">
        <w:rPr>
          <w:rFonts w:ascii="Arial" w:hAnsi="Arial" w:cs="Arial"/>
          <w:sz w:val="24"/>
          <w:szCs w:val="24"/>
        </w:rPr>
        <w:t>Pribavljena</w:t>
      </w:r>
      <w:r w:rsidRPr="00596FBC">
        <w:rPr>
          <w:rFonts w:ascii="Arial" w:hAnsi="Arial" w:cs="Arial"/>
          <w:spacing w:val="-4"/>
          <w:sz w:val="24"/>
          <w:szCs w:val="24"/>
        </w:rPr>
        <w:t xml:space="preserve"> </w:t>
      </w:r>
      <w:r w:rsidRPr="00596FBC">
        <w:rPr>
          <w:rFonts w:ascii="Arial" w:hAnsi="Arial" w:cs="Arial"/>
          <w:sz w:val="24"/>
          <w:szCs w:val="24"/>
        </w:rPr>
        <w:t>je</w:t>
      </w:r>
      <w:r w:rsidRPr="00596FBC">
        <w:rPr>
          <w:rFonts w:ascii="Arial" w:hAnsi="Arial" w:cs="Arial"/>
          <w:spacing w:val="-3"/>
          <w:sz w:val="24"/>
          <w:szCs w:val="24"/>
        </w:rPr>
        <w:t xml:space="preserve"> </w:t>
      </w:r>
      <w:r w:rsidRPr="00596FBC">
        <w:rPr>
          <w:rFonts w:ascii="Arial" w:hAnsi="Arial" w:cs="Arial"/>
          <w:sz w:val="24"/>
          <w:szCs w:val="24"/>
        </w:rPr>
        <w:t>i</w:t>
      </w:r>
      <w:r w:rsidRPr="00596FBC">
        <w:rPr>
          <w:rFonts w:ascii="Arial" w:hAnsi="Arial" w:cs="Arial"/>
          <w:spacing w:val="-4"/>
          <w:sz w:val="24"/>
          <w:szCs w:val="24"/>
        </w:rPr>
        <w:t xml:space="preserve"> </w:t>
      </w:r>
      <w:r w:rsidRPr="00596FBC">
        <w:rPr>
          <w:rFonts w:ascii="Arial" w:hAnsi="Arial" w:cs="Arial"/>
          <w:sz w:val="24"/>
          <w:szCs w:val="24"/>
        </w:rPr>
        <w:t>Obavijest</w:t>
      </w:r>
      <w:r w:rsidRPr="00596FBC">
        <w:rPr>
          <w:rFonts w:ascii="Arial" w:hAnsi="Arial" w:cs="Arial"/>
          <w:spacing w:val="-7"/>
          <w:sz w:val="24"/>
          <w:szCs w:val="24"/>
        </w:rPr>
        <w:t xml:space="preserve"> </w:t>
      </w:r>
      <w:r w:rsidRPr="00596FBC">
        <w:rPr>
          <w:rFonts w:ascii="Arial" w:hAnsi="Arial" w:cs="Arial"/>
          <w:sz w:val="24"/>
          <w:szCs w:val="24"/>
        </w:rPr>
        <w:t>o</w:t>
      </w:r>
      <w:r w:rsidRPr="00596FBC">
        <w:rPr>
          <w:rFonts w:ascii="Arial" w:hAnsi="Arial" w:cs="Arial"/>
          <w:spacing w:val="-2"/>
          <w:sz w:val="24"/>
          <w:szCs w:val="24"/>
        </w:rPr>
        <w:t xml:space="preserve"> </w:t>
      </w:r>
      <w:r w:rsidRPr="00596FBC">
        <w:rPr>
          <w:rFonts w:ascii="Arial" w:hAnsi="Arial" w:cs="Arial"/>
          <w:sz w:val="24"/>
          <w:szCs w:val="24"/>
        </w:rPr>
        <w:t>razvrstavanju</w:t>
      </w:r>
      <w:r w:rsidRPr="00596FBC">
        <w:rPr>
          <w:rFonts w:ascii="Arial" w:hAnsi="Arial" w:cs="Arial"/>
          <w:spacing w:val="-5"/>
          <w:sz w:val="24"/>
          <w:szCs w:val="24"/>
        </w:rPr>
        <w:t xml:space="preserve"> </w:t>
      </w:r>
      <w:r w:rsidRPr="00596FBC">
        <w:rPr>
          <w:rFonts w:ascii="Arial" w:hAnsi="Arial" w:cs="Arial"/>
          <w:sz w:val="24"/>
          <w:szCs w:val="24"/>
        </w:rPr>
        <w:t>poslovnog</w:t>
      </w:r>
      <w:r w:rsidRPr="00596FBC">
        <w:rPr>
          <w:rFonts w:ascii="Arial" w:hAnsi="Arial" w:cs="Arial"/>
          <w:spacing w:val="-4"/>
          <w:sz w:val="24"/>
          <w:szCs w:val="24"/>
        </w:rPr>
        <w:t xml:space="preserve"> </w:t>
      </w:r>
      <w:r w:rsidRPr="00596FBC">
        <w:rPr>
          <w:rFonts w:ascii="Arial" w:hAnsi="Arial" w:cs="Arial"/>
          <w:sz w:val="24"/>
          <w:szCs w:val="24"/>
        </w:rPr>
        <w:t>subjekta</w:t>
      </w:r>
      <w:r w:rsidRPr="00596FBC">
        <w:rPr>
          <w:rFonts w:ascii="Arial" w:hAnsi="Arial" w:cs="Arial"/>
          <w:spacing w:val="-4"/>
          <w:sz w:val="24"/>
          <w:szCs w:val="24"/>
        </w:rPr>
        <w:t xml:space="preserve"> </w:t>
      </w:r>
      <w:r w:rsidRPr="00596FBC">
        <w:rPr>
          <w:rFonts w:ascii="Arial" w:hAnsi="Arial" w:cs="Arial"/>
          <w:sz w:val="24"/>
          <w:szCs w:val="24"/>
        </w:rPr>
        <w:t>prema</w:t>
      </w:r>
      <w:r w:rsidRPr="00596FBC">
        <w:rPr>
          <w:rFonts w:ascii="Arial" w:hAnsi="Arial" w:cs="Arial"/>
          <w:spacing w:val="-4"/>
          <w:sz w:val="24"/>
          <w:szCs w:val="24"/>
        </w:rPr>
        <w:t xml:space="preserve"> NKD.</w:t>
      </w:r>
    </w:p>
    <w:p w:rsidRPr="00596FBC" w:rsidR="00596FBC" w:rsidP="00596FBC" w:rsidRDefault="00596FBC">
      <w:pPr>
        <w:pStyle w:val="Odlomakpopisa"/>
        <w:widowControl w:val="false"/>
        <w:numPr>
          <w:ilvl w:val="1"/>
          <w:numId w:val="39"/>
        </w:numPr>
        <w:tabs>
          <w:tab w:val="left" w:pos="925"/>
        </w:tabs>
        <w:autoSpaceDE w:val="false"/>
        <w:autoSpaceDN w:val="false"/>
        <w:spacing w:after="0" w:line="240" w:lineRule="auto"/>
        <w:ind w:left="925" w:hanging="359"/>
        <w:contextualSpacing w:val="false"/>
        <w:rPr>
          <w:rFonts w:ascii="Arial" w:hAnsi="Arial" w:cs="Arial"/>
          <w:sz w:val="24"/>
          <w:szCs w:val="24"/>
        </w:rPr>
      </w:pPr>
      <w:r w:rsidRPr="00596FBC">
        <w:rPr>
          <w:rFonts w:ascii="Arial" w:hAnsi="Arial" w:cs="Arial"/>
          <w:sz w:val="24"/>
          <w:szCs w:val="24"/>
        </w:rPr>
        <w:t>Sačinjeno</w:t>
      </w:r>
      <w:r w:rsidRPr="00596FBC">
        <w:rPr>
          <w:rFonts w:ascii="Arial" w:hAnsi="Arial" w:cs="Arial"/>
          <w:spacing w:val="-7"/>
          <w:sz w:val="24"/>
          <w:szCs w:val="24"/>
        </w:rPr>
        <w:t xml:space="preserve"> </w:t>
      </w:r>
      <w:r w:rsidRPr="00596FBC">
        <w:rPr>
          <w:rFonts w:ascii="Arial" w:hAnsi="Arial" w:cs="Arial"/>
          <w:sz w:val="24"/>
          <w:szCs w:val="24"/>
        </w:rPr>
        <w:t>je</w:t>
      </w:r>
      <w:r w:rsidRPr="00596FBC">
        <w:rPr>
          <w:rFonts w:ascii="Arial" w:hAnsi="Arial" w:cs="Arial"/>
          <w:spacing w:val="-4"/>
          <w:sz w:val="24"/>
          <w:szCs w:val="24"/>
        </w:rPr>
        <w:t xml:space="preserve"> </w:t>
      </w:r>
      <w:r w:rsidRPr="00596FBC">
        <w:rPr>
          <w:rFonts w:ascii="Arial" w:hAnsi="Arial" w:cs="Arial"/>
          <w:sz w:val="24"/>
          <w:szCs w:val="24"/>
        </w:rPr>
        <w:t>izvješće</w:t>
      </w:r>
      <w:r w:rsidRPr="00596FBC">
        <w:rPr>
          <w:rFonts w:ascii="Arial" w:hAnsi="Arial" w:cs="Arial"/>
          <w:spacing w:val="-4"/>
          <w:sz w:val="24"/>
          <w:szCs w:val="24"/>
        </w:rPr>
        <w:t xml:space="preserve"> </w:t>
      </w:r>
      <w:r w:rsidRPr="00596FBC">
        <w:rPr>
          <w:rFonts w:ascii="Arial" w:hAnsi="Arial" w:cs="Arial"/>
          <w:sz w:val="24"/>
          <w:szCs w:val="24"/>
        </w:rPr>
        <w:t>o</w:t>
      </w:r>
      <w:r w:rsidRPr="00596FBC">
        <w:rPr>
          <w:rFonts w:ascii="Arial" w:hAnsi="Arial" w:cs="Arial"/>
          <w:spacing w:val="-2"/>
          <w:sz w:val="24"/>
          <w:szCs w:val="24"/>
        </w:rPr>
        <w:t xml:space="preserve"> </w:t>
      </w:r>
      <w:r w:rsidRPr="00596FBC">
        <w:rPr>
          <w:rFonts w:ascii="Arial" w:hAnsi="Arial" w:cs="Arial"/>
          <w:sz w:val="24"/>
          <w:szCs w:val="24"/>
        </w:rPr>
        <w:t>gospodarskom</w:t>
      </w:r>
      <w:r w:rsidRPr="00596FBC">
        <w:rPr>
          <w:rFonts w:ascii="Arial" w:hAnsi="Arial" w:cs="Arial"/>
          <w:spacing w:val="-4"/>
          <w:sz w:val="24"/>
          <w:szCs w:val="24"/>
        </w:rPr>
        <w:t xml:space="preserve"> </w:t>
      </w:r>
      <w:r w:rsidRPr="00596FBC">
        <w:rPr>
          <w:rFonts w:ascii="Arial" w:hAnsi="Arial" w:cs="Arial"/>
          <w:sz w:val="24"/>
          <w:szCs w:val="24"/>
        </w:rPr>
        <w:t>položaju</w:t>
      </w:r>
      <w:r w:rsidRPr="00596FBC">
        <w:rPr>
          <w:rFonts w:ascii="Arial" w:hAnsi="Arial" w:cs="Arial"/>
          <w:spacing w:val="-2"/>
          <w:sz w:val="24"/>
          <w:szCs w:val="24"/>
        </w:rPr>
        <w:t xml:space="preserve"> </w:t>
      </w:r>
      <w:r w:rsidRPr="00596FBC">
        <w:rPr>
          <w:rFonts w:ascii="Arial" w:hAnsi="Arial" w:cs="Arial"/>
          <w:sz w:val="24"/>
          <w:szCs w:val="24"/>
        </w:rPr>
        <w:t>stečajnog</w:t>
      </w:r>
      <w:r w:rsidRPr="00596FBC">
        <w:rPr>
          <w:rFonts w:ascii="Arial" w:hAnsi="Arial" w:cs="Arial"/>
          <w:spacing w:val="-1"/>
          <w:sz w:val="24"/>
          <w:szCs w:val="24"/>
        </w:rPr>
        <w:t xml:space="preserve"> </w:t>
      </w:r>
      <w:r w:rsidRPr="00596FBC">
        <w:rPr>
          <w:rFonts w:ascii="Arial" w:hAnsi="Arial" w:cs="Arial"/>
          <w:spacing w:val="-2"/>
          <w:sz w:val="24"/>
          <w:szCs w:val="24"/>
        </w:rPr>
        <w:t>dužnika,</w:t>
      </w:r>
    </w:p>
    <w:p w:rsidRPr="00596FBC" w:rsidR="00596FBC" w:rsidP="00596FBC" w:rsidRDefault="00596FBC">
      <w:pPr>
        <w:pStyle w:val="Odlomakpopisa"/>
        <w:widowControl w:val="false"/>
        <w:numPr>
          <w:ilvl w:val="1"/>
          <w:numId w:val="39"/>
        </w:numPr>
        <w:tabs>
          <w:tab w:val="left" w:pos="925"/>
        </w:tabs>
        <w:autoSpaceDE w:val="false"/>
        <w:autoSpaceDN w:val="false"/>
        <w:spacing w:after="0" w:line="240" w:lineRule="auto"/>
        <w:ind w:left="925" w:hanging="359"/>
        <w:contextualSpacing w:val="false"/>
        <w:rPr>
          <w:rFonts w:ascii="Arial" w:hAnsi="Arial" w:cs="Arial"/>
          <w:sz w:val="24"/>
          <w:szCs w:val="24"/>
        </w:rPr>
      </w:pPr>
      <w:r w:rsidRPr="00596FBC">
        <w:rPr>
          <w:rFonts w:ascii="Arial" w:hAnsi="Arial" w:cs="Arial"/>
          <w:sz w:val="24"/>
          <w:szCs w:val="24"/>
        </w:rPr>
        <w:t>Sklopljen</w:t>
      </w:r>
      <w:r w:rsidRPr="00596FBC">
        <w:rPr>
          <w:rFonts w:ascii="Arial" w:hAnsi="Arial" w:cs="Arial"/>
          <w:spacing w:val="-7"/>
          <w:sz w:val="24"/>
          <w:szCs w:val="24"/>
        </w:rPr>
        <w:t xml:space="preserve"> </w:t>
      </w:r>
      <w:r w:rsidRPr="00596FBC">
        <w:rPr>
          <w:rFonts w:ascii="Arial" w:hAnsi="Arial" w:cs="Arial"/>
          <w:sz w:val="24"/>
          <w:szCs w:val="24"/>
        </w:rPr>
        <w:t>ugovor</w:t>
      </w:r>
      <w:r w:rsidRPr="00596FBC">
        <w:rPr>
          <w:rFonts w:ascii="Arial" w:hAnsi="Arial" w:cs="Arial"/>
          <w:spacing w:val="-5"/>
          <w:sz w:val="24"/>
          <w:szCs w:val="24"/>
        </w:rPr>
        <w:t xml:space="preserve"> </w:t>
      </w:r>
      <w:r w:rsidRPr="00596FBC">
        <w:rPr>
          <w:rFonts w:ascii="Arial" w:hAnsi="Arial" w:cs="Arial"/>
          <w:sz w:val="24"/>
          <w:szCs w:val="24"/>
        </w:rPr>
        <w:t>za</w:t>
      </w:r>
      <w:r w:rsidRPr="00596FBC">
        <w:rPr>
          <w:rFonts w:ascii="Arial" w:hAnsi="Arial" w:cs="Arial"/>
          <w:spacing w:val="-6"/>
          <w:sz w:val="24"/>
          <w:szCs w:val="24"/>
        </w:rPr>
        <w:t xml:space="preserve"> </w:t>
      </w:r>
      <w:r w:rsidRPr="00596FBC">
        <w:rPr>
          <w:rFonts w:ascii="Arial" w:hAnsi="Arial" w:cs="Arial"/>
          <w:sz w:val="24"/>
          <w:szCs w:val="24"/>
        </w:rPr>
        <w:t>obavljanje</w:t>
      </w:r>
      <w:r w:rsidRPr="00596FBC">
        <w:rPr>
          <w:rFonts w:ascii="Arial" w:hAnsi="Arial" w:cs="Arial"/>
          <w:spacing w:val="-4"/>
          <w:sz w:val="24"/>
          <w:szCs w:val="24"/>
        </w:rPr>
        <w:t xml:space="preserve"> </w:t>
      </w:r>
      <w:r w:rsidRPr="00596FBC">
        <w:rPr>
          <w:rFonts w:ascii="Arial" w:hAnsi="Arial" w:cs="Arial"/>
          <w:sz w:val="24"/>
          <w:szCs w:val="24"/>
        </w:rPr>
        <w:t>računovodstvenih</w:t>
      </w:r>
      <w:r w:rsidRPr="00596FBC">
        <w:rPr>
          <w:rFonts w:ascii="Arial" w:hAnsi="Arial" w:cs="Arial"/>
          <w:spacing w:val="-1"/>
          <w:sz w:val="24"/>
          <w:szCs w:val="24"/>
        </w:rPr>
        <w:t xml:space="preserve"> </w:t>
      </w:r>
      <w:r w:rsidRPr="00596FBC">
        <w:rPr>
          <w:rFonts w:ascii="Arial" w:hAnsi="Arial" w:cs="Arial"/>
          <w:sz w:val="24"/>
          <w:szCs w:val="24"/>
        </w:rPr>
        <w:t>poslova</w:t>
      </w:r>
      <w:r w:rsidRPr="00596FBC">
        <w:rPr>
          <w:rFonts w:ascii="Arial" w:hAnsi="Arial" w:cs="Arial"/>
          <w:spacing w:val="-5"/>
          <w:sz w:val="24"/>
          <w:szCs w:val="24"/>
        </w:rPr>
        <w:t xml:space="preserve"> </w:t>
      </w:r>
      <w:r w:rsidRPr="00596FBC">
        <w:rPr>
          <w:rFonts w:ascii="Arial" w:hAnsi="Arial" w:cs="Arial"/>
          <w:sz w:val="24"/>
          <w:szCs w:val="24"/>
        </w:rPr>
        <w:t>za</w:t>
      </w:r>
      <w:r w:rsidRPr="00596FBC">
        <w:rPr>
          <w:rFonts w:ascii="Arial" w:hAnsi="Arial" w:cs="Arial"/>
          <w:spacing w:val="-5"/>
          <w:sz w:val="24"/>
          <w:szCs w:val="24"/>
        </w:rPr>
        <w:t xml:space="preserve"> </w:t>
      </w:r>
      <w:r w:rsidRPr="00596FBC">
        <w:rPr>
          <w:rFonts w:ascii="Arial" w:hAnsi="Arial" w:cs="Arial"/>
          <w:spacing w:val="-2"/>
          <w:sz w:val="24"/>
          <w:szCs w:val="24"/>
        </w:rPr>
        <w:t>dužnika,</w:t>
      </w:r>
    </w:p>
    <w:p w:rsidRPr="00094C19" w:rsidR="00F321E8" w:rsidP="00094C19" w:rsidRDefault="00596FBC">
      <w:pPr>
        <w:pStyle w:val="Odlomakpopisa"/>
        <w:widowControl w:val="false"/>
        <w:numPr>
          <w:ilvl w:val="1"/>
          <w:numId w:val="39"/>
        </w:numPr>
        <w:tabs>
          <w:tab w:val="left" w:pos="924"/>
        </w:tabs>
        <w:autoSpaceDE w:val="false"/>
        <w:autoSpaceDN w:val="false"/>
        <w:spacing w:after="0" w:line="240" w:lineRule="auto"/>
        <w:ind w:left="924" w:hanging="358"/>
        <w:contextualSpacing w:val="false"/>
        <w:rPr>
          <w:rFonts w:ascii="Arial" w:hAnsi="Arial" w:cs="Arial"/>
          <w:sz w:val="24"/>
          <w:szCs w:val="24"/>
        </w:rPr>
      </w:pPr>
      <w:r w:rsidRPr="00596FBC">
        <w:rPr>
          <w:rFonts w:ascii="Arial" w:hAnsi="Arial" w:cs="Arial"/>
          <w:sz w:val="24"/>
          <w:szCs w:val="24"/>
        </w:rPr>
        <w:t>Preuzeta</w:t>
      </w:r>
      <w:r w:rsidRPr="00596FBC">
        <w:rPr>
          <w:rFonts w:ascii="Arial" w:hAnsi="Arial" w:cs="Arial"/>
          <w:spacing w:val="-6"/>
          <w:sz w:val="24"/>
          <w:szCs w:val="24"/>
        </w:rPr>
        <w:t xml:space="preserve"> </w:t>
      </w:r>
      <w:r w:rsidRPr="00596FBC">
        <w:rPr>
          <w:rFonts w:ascii="Arial" w:hAnsi="Arial" w:cs="Arial"/>
          <w:sz w:val="24"/>
          <w:szCs w:val="24"/>
        </w:rPr>
        <w:t>poslovna</w:t>
      </w:r>
      <w:r w:rsidRPr="00596FBC">
        <w:rPr>
          <w:rFonts w:ascii="Arial" w:hAnsi="Arial" w:cs="Arial"/>
          <w:spacing w:val="-5"/>
          <w:sz w:val="24"/>
          <w:szCs w:val="24"/>
        </w:rPr>
        <w:t xml:space="preserve"> </w:t>
      </w:r>
      <w:r w:rsidRPr="00596FBC">
        <w:rPr>
          <w:rFonts w:ascii="Arial" w:hAnsi="Arial" w:cs="Arial"/>
          <w:spacing w:val="-2"/>
          <w:sz w:val="24"/>
          <w:szCs w:val="24"/>
        </w:rPr>
        <w:t>dokumentacija,</w:t>
      </w:r>
    </w:p>
    <w:p w:rsidRPr="00094C19" w:rsidR="00094C19" w:rsidP="00094C19" w:rsidRDefault="00094C19">
      <w:pPr>
        <w:pStyle w:val="Odlomakpopisa"/>
        <w:widowControl w:val="false"/>
        <w:tabs>
          <w:tab w:val="left" w:pos="924"/>
        </w:tabs>
        <w:autoSpaceDE w:val="false"/>
        <w:autoSpaceDN w:val="false"/>
        <w:spacing w:after="0" w:line="240" w:lineRule="auto"/>
        <w:ind w:left="924"/>
        <w:contextualSpacing w:val="false"/>
        <w:rPr>
          <w:rFonts w:ascii="Arial" w:hAnsi="Arial" w:cs="Arial"/>
          <w:sz w:val="24"/>
          <w:szCs w:val="24"/>
        </w:rPr>
      </w:pPr>
    </w:p>
    <w:p w:rsidR="00596FBC" w:rsidP="00596FBC" w:rsidRDefault="00596FBC">
      <w:pPr>
        <w:pStyle w:val="Naslov1"/>
        <w:keepNext w:val="false"/>
        <w:widowControl w:val="false"/>
        <w:numPr>
          <w:ilvl w:val="0"/>
          <w:numId w:val="39"/>
        </w:numPr>
        <w:tabs>
          <w:tab w:val="left" w:pos="926"/>
        </w:tabs>
        <w:overflowPunct/>
        <w:adjustRightInd/>
        <w:spacing w:before="1"/>
        <w:ind w:left="926" w:hanging="358"/>
        <w:jc w:val="left"/>
        <w:textAlignment w:val="auto"/>
        <w:rPr>
          <w:rFonts w:ascii="Arial" w:hAnsi="Arial" w:cs="Arial"/>
          <w:b w:val="false"/>
          <w:spacing w:val="-2"/>
          <w:szCs w:val="24"/>
        </w:rPr>
      </w:pPr>
      <w:r w:rsidRPr="00596FBC">
        <w:rPr>
          <w:rFonts w:ascii="Arial" w:hAnsi="Arial" w:cs="Arial"/>
          <w:b w:val="false"/>
          <w:szCs w:val="24"/>
        </w:rPr>
        <w:t>IZVJEŠĆE</w:t>
      </w:r>
      <w:r w:rsidRPr="00596FBC">
        <w:rPr>
          <w:rFonts w:ascii="Arial" w:hAnsi="Arial" w:cs="Arial"/>
          <w:b w:val="false"/>
          <w:spacing w:val="-6"/>
          <w:szCs w:val="24"/>
        </w:rPr>
        <w:t xml:space="preserve"> </w:t>
      </w:r>
      <w:r w:rsidRPr="00596FBC">
        <w:rPr>
          <w:rFonts w:ascii="Arial" w:hAnsi="Arial" w:cs="Arial"/>
          <w:b w:val="false"/>
          <w:szCs w:val="24"/>
        </w:rPr>
        <w:t>O</w:t>
      </w:r>
      <w:r w:rsidRPr="00596FBC">
        <w:rPr>
          <w:rFonts w:ascii="Arial" w:hAnsi="Arial" w:cs="Arial"/>
          <w:b w:val="false"/>
          <w:spacing w:val="-5"/>
          <w:szCs w:val="24"/>
        </w:rPr>
        <w:t xml:space="preserve"> </w:t>
      </w:r>
      <w:r w:rsidRPr="00596FBC">
        <w:rPr>
          <w:rFonts w:ascii="Arial" w:hAnsi="Arial" w:cs="Arial"/>
          <w:b w:val="false"/>
          <w:szCs w:val="24"/>
        </w:rPr>
        <w:t>GOSPODARSKOM</w:t>
      </w:r>
      <w:r w:rsidRPr="00596FBC">
        <w:rPr>
          <w:rFonts w:ascii="Arial" w:hAnsi="Arial" w:cs="Arial"/>
          <w:b w:val="false"/>
          <w:spacing w:val="-4"/>
          <w:szCs w:val="24"/>
        </w:rPr>
        <w:t xml:space="preserve"> </w:t>
      </w:r>
      <w:r w:rsidRPr="00596FBC">
        <w:rPr>
          <w:rFonts w:ascii="Arial" w:hAnsi="Arial" w:cs="Arial"/>
          <w:b w:val="false"/>
          <w:szCs w:val="24"/>
        </w:rPr>
        <w:t>POLOŽAJU</w:t>
      </w:r>
      <w:r w:rsidRPr="00596FBC">
        <w:rPr>
          <w:rFonts w:ascii="Arial" w:hAnsi="Arial" w:cs="Arial"/>
          <w:b w:val="false"/>
          <w:spacing w:val="-5"/>
          <w:szCs w:val="24"/>
        </w:rPr>
        <w:t xml:space="preserve"> </w:t>
      </w:r>
      <w:r w:rsidRPr="00596FBC">
        <w:rPr>
          <w:rFonts w:ascii="Arial" w:hAnsi="Arial" w:cs="Arial"/>
          <w:b w:val="false"/>
          <w:szCs w:val="24"/>
        </w:rPr>
        <w:t>STEČAJNOG</w:t>
      </w:r>
      <w:r w:rsidRPr="00596FBC">
        <w:rPr>
          <w:rFonts w:ascii="Arial" w:hAnsi="Arial" w:cs="Arial"/>
          <w:b w:val="false"/>
          <w:spacing w:val="-3"/>
          <w:szCs w:val="24"/>
        </w:rPr>
        <w:t xml:space="preserve"> </w:t>
      </w:r>
      <w:r w:rsidRPr="00596FBC">
        <w:rPr>
          <w:rFonts w:ascii="Arial" w:hAnsi="Arial" w:cs="Arial"/>
          <w:b w:val="false"/>
          <w:spacing w:val="-2"/>
          <w:szCs w:val="24"/>
        </w:rPr>
        <w:t>DUŽNIKA</w:t>
      </w:r>
    </w:p>
    <w:p w:rsidRPr="00F321E8" w:rsidR="00F321E8" w:rsidP="00F321E8" w:rsidRDefault="00F321E8"/>
    <w:p w:rsidRPr="00596FBC" w:rsidR="00596FBC" w:rsidP="00596FBC" w:rsidRDefault="00596FBC">
      <w:pPr>
        <w:pStyle w:val="Tijeloteksta"/>
        <w:spacing w:before="31"/>
        <w:ind w:left="141" w:right="135"/>
        <w:rPr>
          <w:rFonts w:cs="Arial"/>
          <w:szCs w:val="24"/>
        </w:rPr>
      </w:pPr>
      <w:r w:rsidRPr="00596FBC">
        <w:rPr>
          <w:rFonts w:cs="Arial"/>
          <w:szCs w:val="24"/>
        </w:rPr>
        <w:t>dužnik je osnovan 20211 i</w:t>
      </w:r>
      <w:r w:rsidRPr="00596FBC">
        <w:rPr>
          <w:rFonts w:cs="Arial"/>
          <w:spacing w:val="-1"/>
          <w:szCs w:val="24"/>
        </w:rPr>
        <w:t xml:space="preserve"> </w:t>
      </w:r>
      <w:r w:rsidRPr="00596FBC">
        <w:rPr>
          <w:rFonts w:cs="Arial"/>
          <w:szCs w:val="24"/>
        </w:rPr>
        <w:t>na</w:t>
      </w:r>
      <w:r w:rsidRPr="00596FBC">
        <w:rPr>
          <w:rFonts w:cs="Arial"/>
          <w:spacing w:val="-1"/>
          <w:szCs w:val="24"/>
        </w:rPr>
        <w:t xml:space="preserve"> </w:t>
      </w:r>
      <w:r w:rsidRPr="00596FBC">
        <w:rPr>
          <w:rFonts w:cs="Arial"/>
          <w:szCs w:val="24"/>
        </w:rPr>
        <w:t>tržištu je dobro poslovao više od deset godina.</w:t>
      </w:r>
      <w:r w:rsidRPr="00596FBC">
        <w:rPr>
          <w:rFonts w:cs="Arial"/>
          <w:spacing w:val="-1"/>
          <w:szCs w:val="24"/>
        </w:rPr>
        <w:t xml:space="preserve"> </w:t>
      </w:r>
      <w:r w:rsidRPr="00596FBC">
        <w:rPr>
          <w:rFonts w:cs="Arial"/>
          <w:szCs w:val="24"/>
        </w:rPr>
        <w:t>Društvo je radilo</w:t>
      </w:r>
      <w:r w:rsidRPr="00596FBC">
        <w:rPr>
          <w:rFonts w:cs="Arial"/>
          <w:spacing w:val="-1"/>
          <w:szCs w:val="24"/>
        </w:rPr>
        <w:t xml:space="preserve"> </w:t>
      </w:r>
      <w:r w:rsidRPr="00596FBC">
        <w:rPr>
          <w:rFonts w:cs="Arial"/>
          <w:szCs w:val="24"/>
        </w:rPr>
        <w:t>kao specijalist</w:t>
      </w:r>
      <w:r w:rsidRPr="00596FBC">
        <w:rPr>
          <w:rFonts w:cs="Arial"/>
          <w:spacing w:val="-3"/>
          <w:szCs w:val="24"/>
        </w:rPr>
        <w:t xml:space="preserve"> </w:t>
      </w:r>
      <w:r w:rsidRPr="00596FBC">
        <w:rPr>
          <w:rFonts w:cs="Arial"/>
          <w:szCs w:val="24"/>
        </w:rPr>
        <w:t>za gradnju i</w:t>
      </w:r>
      <w:r w:rsidRPr="00596FBC">
        <w:rPr>
          <w:rFonts w:cs="Arial"/>
          <w:spacing w:val="-2"/>
          <w:szCs w:val="24"/>
        </w:rPr>
        <w:t xml:space="preserve"> </w:t>
      </w:r>
      <w:r w:rsidRPr="00596FBC">
        <w:rPr>
          <w:rFonts w:cs="Arial"/>
          <w:szCs w:val="24"/>
        </w:rPr>
        <w:t>uređenje svih</w:t>
      </w:r>
      <w:r w:rsidRPr="00596FBC">
        <w:rPr>
          <w:rFonts w:cs="Arial"/>
          <w:spacing w:val="-1"/>
          <w:szCs w:val="24"/>
        </w:rPr>
        <w:t xml:space="preserve"> </w:t>
      </w:r>
      <w:r w:rsidRPr="00596FBC">
        <w:rPr>
          <w:rFonts w:cs="Arial"/>
          <w:szCs w:val="24"/>
        </w:rPr>
        <w:t>vrsta</w:t>
      </w:r>
      <w:r w:rsidRPr="00596FBC">
        <w:rPr>
          <w:rFonts w:cs="Arial"/>
          <w:spacing w:val="-2"/>
          <w:szCs w:val="24"/>
        </w:rPr>
        <w:t xml:space="preserve"> </w:t>
      </w:r>
      <w:r w:rsidRPr="00596FBC">
        <w:rPr>
          <w:rFonts w:cs="Arial"/>
          <w:szCs w:val="24"/>
        </w:rPr>
        <w:t>objekata i</w:t>
      </w:r>
      <w:r w:rsidRPr="00596FBC">
        <w:rPr>
          <w:rFonts w:cs="Arial"/>
          <w:spacing w:val="-2"/>
          <w:szCs w:val="24"/>
        </w:rPr>
        <w:t xml:space="preserve"> </w:t>
      </w:r>
      <w:r w:rsidRPr="00596FBC">
        <w:rPr>
          <w:rFonts w:cs="Arial"/>
          <w:szCs w:val="24"/>
        </w:rPr>
        <w:t>bilo</w:t>
      </w:r>
      <w:r w:rsidRPr="00596FBC">
        <w:rPr>
          <w:rFonts w:cs="Arial"/>
          <w:spacing w:val="-1"/>
          <w:szCs w:val="24"/>
        </w:rPr>
        <w:t xml:space="preserve"> </w:t>
      </w:r>
      <w:r w:rsidRPr="00596FBC">
        <w:rPr>
          <w:rFonts w:cs="Arial"/>
          <w:szCs w:val="24"/>
        </w:rPr>
        <w:t>je</w:t>
      </w:r>
      <w:r w:rsidRPr="00596FBC">
        <w:rPr>
          <w:rFonts w:cs="Arial"/>
          <w:spacing w:val="-3"/>
          <w:szCs w:val="24"/>
        </w:rPr>
        <w:t xml:space="preserve"> </w:t>
      </w:r>
      <w:r w:rsidRPr="00596FBC">
        <w:rPr>
          <w:rFonts w:cs="Arial"/>
          <w:szCs w:val="24"/>
        </w:rPr>
        <w:t>poznato</w:t>
      </w:r>
      <w:r w:rsidRPr="00596FBC">
        <w:rPr>
          <w:rFonts w:cs="Arial"/>
          <w:spacing w:val="-1"/>
          <w:szCs w:val="24"/>
        </w:rPr>
        <w:t xml:space="preserve"> </w:t>
      </w:r>
      <w:r w:rsidRPr="00596FBC">
        <w:rPr>
          <w:rFonts w:cs="Arial"/>
          <w:szCs w:val="24"/>
        </w:rPr>
        <w:t>po zaštiti</w:t>
      </w:r>
      <w:r w:rsidRPr="00596FBC">
        <w:rPr>
          <w:rFonts w:cs="Arial"/>
          <w:spacing w:val="-2"/>
          <w:szCs w:val="24"/>
        </w:rPr>
        <w:t xml:space="preserve"> </w:t>
      </w:r>
      <w:r w:rsidRPr="00596FBC">
        <w:rPr>
          <w:rFonts w:cs="Arial"/>
          <w:szCs w:val="24"/>
        </w:rPr>
        <w:t>od požara svih tipova građevina. Razlozi poteškoća u poslovanju je Covid kad dolazi do prekida rada nepunih godinu dana zbog izvanredne situacije zaraze kada se prekidaju svi započeti projekti</w:t>
      </w:r>
      <w:r w:rsidRPr="00596FBC">
        <w:rPr>
          <w:rFonts w:cs="Arial"/>
          <w:spacing w:val="-11"/>
          <w:szCs w:val="24"/>
        </w:rPr>
        <w:t xml:space="preserve"> </w:t>
      </w:r>
      <w:r w:rsidRPr="00596FBC">
        <w:rPr>
          <w:rFonts w:cs="Arial"/>
          <w:szCs w:val="24"/>
        </w:rPr>
        <w:t>i</w:t>
      </w:r>
      <w:r w:rsidRPr="00596FBC">
        <w:rPr>
          <w:rFonts w:cs="Arial"/>
          <w:spacing w:val="-9"/>
          <w:szCs w:val="24"/>
        </w:rPr>
        <w:t xml:space="preserve"> </w:t>
      </w:r>
      <w:r w:rsidRPr="00596FBC">
        <w:rPr>
          <w:rFonts w:cs="Arial"/>
          <w:szCs w:val="24"/>
        </w:rPr>
        <w:t>radovi.</w:t>
      </w:r>
      <w:r w:rsidRPr="00596FBC">
        <w:rPr>
          <w:rFonts w:cs="Arial"/>
          <w:spacing w:val="-9"/>
          <w:szCs w:val="24"/>
        </w:rPr>
        <w:t xml:space="preserve"> </w:t>
      </w:r>
      <w:r w:rsidRPr="00596FBC">
        <w:rPr>
          <w:rFonts w:cs="Arial"/>
          <w:szCs w:val="24"/>
        </w:rPr>
        <w:t>Po</w:t>
      </w:r>
      <w:r w:rsidRPr="00596FBC">
        <w:rPr>
          <w:rFonts w:cs="Arial"/>
          <w:spacing w:val="-10"/>
          <w:szCs w:val="24"/>
        </w:rPr>
        <w:t xml:space="preserve"> </w:t>
      </w:r>
      <w:r w:rsidRPr="00596FBC">
        <w:rPr>
          <w:rFonts w:cs="Arial"/>
          <w:szCs w:val="24"/>
        </w:rPr>
        <w:t>savjetovanju</w:t>
      </w:r>
      <w:r w:rsidRPr="00596FBC">
        <w:rPr>
          <w:rFonts w:cs="Arial"/>
          <w:spacing w:val="-8"/>
          <w:szCs w:val="24"/>
        </w:rPr>
        <w:t xml:space="preserve"> </w:t>
      </w:r>
      <w:r w:rsidRPr="00596FBC">
        <w:rPr>
          <w:rFonts w:cs="Arial"/>
          <w:szCs w:val="24"/>
        </w:rPr>
        <w:t>sa</w:t>
      </w:r>
      <w:r w:rsidRPr="00596FBC">
        <w:rPr>
          <w:rFonts w:cs="Arial"/>
          <w:spacing w:val="-11"/>
          <w:szCs w:val="24"/>
        </w:rPr>
        <w:t xml:space="preserve"> </w:t>
      </w:r>
      <w:r w:rsidRPr="00596FBC">
        <w:rPr>
          <w:rFonts w:cs="Arial"/>
          <w:szCs w:val="24"/>
        </w:rPr>
        <w:t>bankama</w:t>
      </w:r>
      <w:r w:rsidRPr="00596FBC">
        <w:rPr>
          <w:rFonts w:cs="Arial"/>
          <w:spacing w:val="-9"/>
          <w:szCs w:val="24"/>
        </w:rPr>
        <w:t xml:space="preserve"> </w:t>
      </w:r>
      <w:r w:rsidRPr="00596FBC">
        <w:rPr>
          <w:rFonts w:cs="Arial"/>
          <w:szCs w:val="24"/>
        </w:rPr>
        <w:t>nisu</w:t>
      </w:r>
      <w:r w:rsidRPr="00596FBC">
        <w:rPr>
          <w:rFonts w:cs="Arial"/>
          <w:spacing w:val="35"/>
          <w:szCs w:val="24"/>
        </w:rPr>
        <w:t xml:space="preserve"> </w:t>
      </w:r>
      <w:r w:rsidRPr="00596FBC">
        <w:rPr>
          <w:rFonts w:cs="Arial"/>
          <w:szCs w:val="24"/>
        </w:rPr>
        <w:t>išli</w:t>
      </w:r>
      <w:r w:rsidRPr="00596FBC">
        <w:rPr>
          <w:rFonts w:cs="Arial"/>
          <w:spacing w:val="-9"/>
          <w:szCs w:val="24"/>
        </w:rPr>
        <w:t xml:space="preserve"> </w:t>
      </w:r>
      <w:r w:rsidRPr="00596FBC">
        <w:rPr>
          <w:rFonts w:cs="Arial"/>
          <w:szCs w:val="24"/>
        </w:rPr>
        <w:t>u</w:t>
      </w:r>
      <w:r w:rsidRPr="00596FBC">
        <w:rPr>
          <w:rFonts w:cs="Arial"/>
          <w:spacing w:val="-10"/>
          <w:szCs w:val="24"/>
        </w:rPr>
        <w:t xml:space="preserve"> </w:t>
      </w:r>
      <w:r w:rsidRPr="00596FBC">
        <w:rPr>
          <w:rFonts w:cs="Arial"/>
          <w:szCs w:val="24"/>
        </w:rPr>
        <w:t>moratorij</w:t>
      </w:r>
      <w:r w:rsidRPr="00596FBC">
        <w:rPr>
          <w:rFonts w:cs="Arial"/>
          <w:spacing w:val="-11"/>
          <w:szCs w:val="24"/>
        </w:rPr>
        <w:t xml:space="preserve"> </w:t>
      </w:r>
      <w:r w:rsidRPr="00596FBC">
        <w:rPr>
          <w:rFonts w:cs="Arial"/>
          <w:szCs w:val="24"/>
        </w:rPr>
        <w:t>postojećih</w:t>
      </w:r>
      <w:r w:rsidRPr="00596FBC">
        <w:rPr>
          <w:rFonts w:cs="Arial"/>
          <w:spacing w:val="-8"/>
          <w:szCs w:val="24"/>
        </w:rPr>
        <w:t xml:space="preserve"> </w:t>
      </w:r>
      <w:r w:rsidRPr="00596FBC">
        <w:rPr>
          <w:rFonts w:cs="Arial"/>
          <w:szCs w:val="24"/>
        </w:rPr>
        <w:t>kredita</w:t>
      </w:r>
      <w:r w:rsidRPr="00596FBC">
        <w:rPr>
          <w:rFonts w:cs="Arial"/>
          <w:spacing w:val="-9"/>
          <w:szCs w:val="24"/>
        </w:rPr>
        <w:t xml:space="preserve"> </w:t>
      </w:r>
      <w:r w:rsidRPr="00596FBC">
        <w:rPr>
          <w:rFonts w:cs="Arial"/>
          <w:szCs w:val="24"/>
        </w:rPr>
        <w:t>što</w:t>
      </w:r>
      <w:r w:rsidRPr="00596FBC">
        <w:rPr>
          <w:rFonts w:cs="Arial"/>
          <w:spacing w:val="-8"/>
          <w:szCs w:val="24"/>
        </w:rPr>
        <w:t xml:space="preserve"> </w:t>
      </w:r>
      <w:r w:rsidRPr="00596FBC">
        <w:rPr>
          <w:rFonts w:cs="Arial"/>
          <w:szCs w:val="24"/>
        </w:rPr>
        <w:t>je</w:t>
      </w:r>
      <w:r w:rsidRPr="00596FBC">
        <w:rPr>
          <w:rFonts w:cs="Arial"/>
          <w:spacing w:val="-10"/>
          <w:szCs w:val="24"/>
        </w:rPr>
        <w:t xml:space="preserve"> </w:t>
      </w:r>
      <w:r w:rsidRPr="00596FBC">
        <w:rPr>
          <w:rFonts w:cs="Arial"/>
          <w:szCs w:val="24"/>
        </w:rPr>
        <w:t>bila velika pogreška zbog koje su plaćali kredite a da pritom nisu imali gotovo nikakve prihode. Nakon svega</w:t>
      </w:r>
      <w:r w:rsidRPr="00596FBC">
        <w:rPr>
          <w:rFonts w:cs="Arial"/>
          <w:spacing w:val="-2"/>
          <w:szCs w:val="24"/>
        </w:rPr>
        <w:t xml:space="preserve"> </w:t>
      </w:r>
      <w:r w:rsidRPr="00596FBC">
        <w:rPr>
          <w:rFonts w:cs="Arial"/>
          <w:szCs w:val="24"/>
        </w:rPr>
        <w:t>nastao je problem sa obustavom</w:t>
      </w:r>
      <w:r w:rsidRPr="00596FBC">
        <w:rPr>
          <w:rFonts w:cs="Arial"/>
          <w:spacing w:val="-1"/>
          <w:szCs w:val="24"/>
        </w:rPr>
        <w:t xml:space="preserve"> </w:t>
      </w:r>
      <w:r w:rsidRPr="00596FBC">
        <w:rPr>
          <w:rFonts w:cs="Arial"/>
          <w:szCs w:val="24"/>
        </w:rPr>
        <w:t>transporta tako da ¸na tržištu nedostaje i robe kao poslijedica Covida i potpunog prekida rada svih proizvodnih kapaciteta. Da bi mogli servisirati preuzete kredite i obveze pokreću vlastiti projekt kroz firmu Furjan d.o.o. sa osobnim ulaganjima sredstava vlasnika oba društva Pyramis optimus i Furjan d.o.o. Neko vrijeme</w:t>
      </w:r>
      <w:r w:rsidRPr="00596FBC">
        <w:rPr>
          <w:rFonts w:cs="Arial"/>
          <w:spacing w:val="40"/>
          <w:szCs w:val="24"/>
        </w:rPr>
        <w:t xml:space="preserve"> </w:t>
      </w:r>
      <w:r w:rsidRPr="00596FBC">
        <w:rPr>
          <w:rFonts w:cs="Arial"/>
          <w:szCs w:val="24"/>
        </w:rPr>
        <w:t>to je bio jedini izvor prihoda. U navedenom projektu su uložena znatna sredstva vlasnika društva te su potpisani</w:t>
      </w:r>
      <w:r w:rsidRPr="00596FBC">
        <w:rPr>
          <w:rFonts w:cs="Arial"/>
          <w:spacing w:val="40"/>
          <w:szCs w:val="24"/>
        </w:rPr>
        <w:t xml:space="preserve"> </w:t>
      </w:r>
      <w:r w:rsidRPr="00596FBC">
        <w:rPr>
          <w:rFonts w:cs="Arial"/>
          <w:szCs w:val="24"/>
        </w:rPr>
        <w:t>Ugovori o subrogaciji sa PBZ kojim društvo Pyramis optimus potentional</w:t>
      </w:r>
      <w:r w:rsidRPr="00596FBC">
        <w:rPr>
          <w:rFonts w:cs="Arial"/>
          <w:spacing w:val="-8"/>
          <w:szCs w:val="24"/>
        </w:rPr>
        <w:t xml:space="preserve"> </w:t>
      </w:r>
      <w:r w:rsidRPr="00596FBC">
        <w:rPr>
          <w:rFonts w:cs="Arial"/>
          <w:szCs w:val="24"/>
        </w:rPr>
        <w:t>internacional</w:t>
      </w:r>
      <w:r w:rsidRPr="00596FBC">
        <w:rPr>
          <w:rFonts w:cs="Arial"/>
          <w:spacing w:val="-7"/>
          <w:szCs w:val="24"/>
        </w:rPr>
        <w:t xml:space="preserve"> </w:t>
      </w:r>
      <w:r w:rsidRPr="00596FBC">
        <w:rPr>
          <w:rFonts w:cs="Arial"/>
          <w:szCs w:val="24"/>
        </w:rPr>
        <w:t>preuzima</w:t>
      </w:r>
      <w:r w:rsidRPr="00596FBC">
        <w:rPr>
          <w:rFonts w:cs="Arial"/>
          <w:spacing w:val="-8"/>
          <w:szCs w:val="24"/>
        </w:rPr>
        <w:t xml:space="preserve"> </w:t>
      </w:r>
      <w:r w:rsidRPr="00596FBC">
        <w:rPr>
          <w:rFonts w:cs="Arial"/>
          <w:szCs w:val="24"/>
        </w:rPr>
        <w:t>ovvezu</w:t>
      </w:r>
      <w:r w:rsidRPr="00596FBC">
        <w:rPr>
          <w:rFonts w:cs="Arial"/>
          <w:spacing w:val="-6"/>
          <w:szCs w:val="24"/>
        </w:rPr>
        <w:t xml:space="preserve"> </w:t>
      </w:r>
      <w:r w:rsidRPr="00596FBC">
        <w:rPr>
          <w:rFonts w:cs="Arial"/>
          <w:szCs w:val="24"/>
        </w:rPr>
        <w:t>ispunjenja</w:t>
      </w:r>
      <w:r w:rsidRPr="00596FBC">
        <w:rPr>
          <w:rFonts w:cs="Arial"/>
          <w:spacing w:val="-7"/>
          <w:szCs w:val="24"/>
        </w:rPr>
        <w:t xml:space="preserve"> </w:t>
      </w:r>
      <w:r w:rsidRPr="00596FBC">
        <w:rPr>
          <w:rFonts w:cs="Arial"/>
          <w:szCs w:val="24"/>
        </w:rPr>
        <w:t>sa</w:t>
      </w:r>
      <w:r w:rsidRPr="00596FBC">
        <w:rPr>
          <w:rFonts w:cs="Arial"/>
          <w:spacing w:val="-9"/>
          <w:szCs w:val="24"/>
        </w:rPr>
        <w:t xml:space="preserve"> </w:t>
      </w:r>
      <w:r w:rsidRPr="00596FBC">
        <w:rPr>
          <w:rFonts w:cs="Arial"/>
          <w:szCs w:val="24"/>
        </w:rPr>
        <w:t>svim</w:t>
      </w:r>
      <w:r w:rsidRPr="00596FBC">
        <w:rPr>
          <w:rFonts w:cs="Arial"/>
          <w:spacing w:val="-7"/>
          <w:szCs w:val="24"/>
        </w:rPr>
        <w:t xml:space="preserve"> </w:t>
      </w:r>
      <w:r w:rsidRPr="00596FBC">
        <w:rPr>
          <w:rFonts w:cs="Arial"/>
          <w:szCs w:val="24"/>
        </w:rPr>
        <w:lastRenderedPageBreak/>
        <w:t>sporednim</w:t>
      </w:r>
      <w:r w:rsidRPr="00596FBC">
        <w:rPr>
          <w:rFonts w:cs="Arial"/>
          <w:spacing w:val="-8"/>
          <w:szCs w:val="24"/>
        </w:rPr>
        <w:t xml:space="preserve"> </w:t>
      </w:r>
      <w:r w:rsidRPr="00596FBC">
        <w:rPr>
          <w:rFonts w:cs="Arial"/>
          <w:szCs w:val="24"/>
        </w:rPr>
        <w:t>pravima</w:t>
      </w:r>
      <w:r w:rsidRPr="00596FBC">
        <w:rPr>
          <w:rFonts w:cs="Arial"/>
          <w:spacing w:val="-7"/>
          <w:szCs w:val="24"/>
        </w:rPr>
        <w:t xml:space="preserve"> </w:t>
      </w:r>
      <w:r w:rsidRPr="00596FBC">
        <w:rPr>
          <w:rFonts w:cs="Arial"/>
          <w:szCs w:val="24"/>
        </w:rPr>
        <w:t>na</w:t>
      </w:r>
      <w:r w:rsidRPr="00596FBC">
        <w:rPr>
          <w:rFonts w:cs="Arial"/>
          <w:spacing w:val="-9"/>
          <w:szCs w:val="24"/>
        </w:rPr>
        <w:t xml:space="preserve"> </w:t>
      </w:r>
      <w:r w:rsidRPr="00596FBC">
        <w:rPr>
          <w:rFonts w:cs="Arial"/>
          <w:szCs w:val="24"/>
        </w:rPr>
        <w:t>način</w:t>
      </w:r>
      <w:r w:rsidRPr="00596FBC">
        <w:rPr>
          <w:rFonts w:cs="Arial"/>
          <w:spacing w:val="-8"/>
          <w:szCs w:val="24"/>
        </w:rPr>
        <w:t xml:space="preserve"> </w:t>
      </w:r>
      <w:r w:rsidRPr="00596FBC">
        <w:rPr>
          <w:rFonts w:cs="Arial"/>
          <w:szCs w:val="24"/>
        </w:rPr>
        <w:t>da je izvedeno kompletno učešće za projektno financiranje ali na kraju banka odustaje od financiranja pokrenutih investicije. Navonastala situacija društvo je dovelo u potpuni prekid rada, trenutni izostanak planiranih prihoda i potpuni gubitak likvidnosti. U dobroj vjeri pokreću Predstečajni postupak nad oba društva ali zbog objektivnih okolnosti u spravosuđu ne</w:t>
      </w:r>
      <w:r w:rsidRPr="00596FBC">
        <w:rPr>
          <w:rFonts w:cs="Arial"/>
          <w:spacing w:val="-9"/>
          <w:szCs w:val="24"/>
        </w:rPr>
        <w:t xml:space="preserve"> </w:t>
      </w:r>
      <w:r w:rsidRPr="00596FBC">
        <w:rPr>
          <w:rFonts w:cs="Arial"/>
          <w:szCs w:val="24"/>
        </w:rPr>
        <w:t>zakazuju</w:t>
      </w:r>
      <w:r w:rsidRPr="00596FBC">
        <w:rPr>
          <w:rFonts w:cs="Arial"/>
          <w:spacing w:val="-8"/>
          <w:szCs w:val="24"/>
        </w:rPr>
        <w:t xml:space="preserve"> </w:t>
      </w:r>
      <w:r w:rsidRPr="00596FBC">
        <w:rPr>
          <w:rFonts w:cs="Arial"/>
          <w:szCs w:val="24"/>
        </w:rPr>
        <w:t>se</w:t>
      </w:r>
      <w:r w:rsidRPr="00596FBC">
        <w:rPr>
          <w:rFonts w:cs="Arial"/>
          <w:spacing w:val="-9"/>
          <w:szCs w:val="24"/>
        </w:rPr>
        <w:t xml:space="preserve"> </w:t>
      </w:r>
      <w:r w:rsidRPr="00596FBC">
        <w:rPr>
          <w:rFonts w:cs="Arial"/>
          <w:szCs w:val="24"/>
        </w:rPr>
        <w:t>rasprave</w:t>
      </w:r>
      <w:r w:rsidRPr="00596FBC">
        <w:rPr>
          <w:rFonts w:cs="Arial"/>
          <w:spacing w:val="-7"/>
          <w:szCs w:val="24"/>
        </w:rPr>
        <w:t xml:space="preserve"> </w:t>
      </w:r>
      <w:r w:rsidRPr="00596FBC">
        <w:rPr>
          <w:rFonts w:cs="Arial"/>
          <w:szCs w:val="24"/>
        </w:rPr>
        <w:t>gube</w:t>
      </w:r>
      <w:r w:rsidRPr="00596FBC">
        <w:rPr>
          <w:rFonts w:cs="Arial"/>
          <w:spacing w:val="-9"/>
          <w:szCs w:val="24"/>
        </w:rPr>
        <w:t xml:space="preserve"> </w:t>
      </w:r>
      <w:r w:rsidRPr="00596FBC">
        <w:rPr>
          <w:rFonts w:cs="Arial"/>
          <w:szCs w:val="24"/>
        </w:rPr>
        <w:t>rokove</w:t>
      </w:r>
      <w:r w:rsidRPr="00596FBC">
        <w:rPr>
          <w:rFonts w:cs="Arial"/>
          <w:spacing w:val="-9"/>
          <w:szCs w:val="24"/>
        </w:rPr>
        <w:t xml:space="preserve"> </w:t>
      </w:r>
      <w:r w:rsidRPr="00596FBC">
        <w:rPr>
          <w:rFonts w:cs="Arial"/>
          <w:szCs w:val="24"/>
        </w:rPr>
        <w:t>i</w:t>
      </w:r>
      <w:r w:rsidRPr="00596FBC">
        <w:rPr>
          <w:rFonts w:cs="Arial"/>
          <w:spacing w:val="-9"/>
          <w:szCs w:val="24"/>
        </w:rPr>
        <w:t xml:space="preserve"> </w:t>
      </w:r>
      <w:r w:rsidRPr="00596FBC">
        <w:rPr>
          <w:rFonts w:cs="Arial"/>
          <w:szCs w:val="24"/>
        </w:rPr>
        <w:t>predstečajni</w:t>
      </w:r>
      <w:r w:rsidRPr="00596FBC">
        <w:rPr>
          <w:rFonts w:cs="Arial"/>
          <w:spacing w:val="-10"/>
          <w:szCs w:val="24"/>
        </w:rPr>
        <w:t xml:space="preserve"> </w:t>
      </w:r>
      <w:r w:rsidRPr="00596FBC">
        <w:rPr>
          <w:rFonts w:cs="Arial"/>
          <w:szCs w:val="24"/>
        </w:rPr>
        <w:t>postupci</w:t>
      </w:r>
      <w:r w:rsidRPr="00596FBC">
        <w:rPr>
          <w:rFonts w:cs="Arial"/>
          <w:spacing w:val="-7"/>
          <w:szCs w:val="24"/>
        </w:rPr>
        <w:t xml:space="preserve"> </w:t>
      </w:r>
      <w:r w:rsidRPr="00596FBC">
        <w:rPr>
          <w:rFonts w:cs="Arial"/>
          <w:szCs w:val="24"/>
        </w:rPr>
        <w:t>se</w:t>
      </w:r>
      <w:r w:rsidRPr="00596FBC">
        <w:rPr>
          <w:rFonts w:cs="Arial"/>
          <w:spacing w:val="-9"/>
          <w:szCs w:val="24"/>
        </w:rPr>
        <w:t xml:space="preserve"> </w:t>
      </w:r>
      <w:r w:rsidRPr="00596FBC">
        <w:rPr>
          <w:rFonts w:cs="Arial"/>
          <w:szCs w:val="24"/>
        </w:rPr>
        <w:t>obustavljaku.</w:t>
      </w:r>
      <w:r w:rsidRPr="00596FBC">
        <w:rPr>
          <w:rFonts w:cs="Arial"/>
          <w:spacing w:val="-8"/>
          <w:szCs w:val="24"/>
        </w:rPr>
        <w:t xml:space="preserve"> </w:t>
      </w:r>
      <w:r w:rsidRPr="00596FBC">
        <w:rPr>
          <w:rFonts w:cs="Arial"/>
          <w:szCs w:val="24"/>
        </w:rPr>
        <w:t>Postupci</w:t>
      </w:r>
      <w:r w:rsidRPr="00596FBC">
        <w:rPr>
          <w:rFonts w:cs="Arial"/>
          <w:spacing w:val="-9"/>
          <w:szCs w:val="24"/>
        </w:rPr>
        <w:t xml:space="preserve"> </w:t>
      </w:r>
      <w:r w:rsidRPr="00596FBC">
        <w:rPr>
          <w:rFonts w:cs="Arial"/>
          <w:szCs w:val="24"/>
        </w:rPr>
        <w:t>po</w:t>
      </w:r>
      <w:r w:rsidRPr="00596FBC">
        <w:rPr>
          <w:rFonts w:cs="Arial"/>
          <w:spacing w:val="-9"/>
          <w:szCs w:val="24"/>
        </w:rPr>
        <w:t xml:space="preserve"> </w:t>
      </w:r>
      <w:r w:rsidRPr="00596FBC">
        <w:rPr>
          <w:rFonts w:cs="Arial"/>
          <w:szCs w:val="24"/>
        </w:rPr>
        <w:t>žalbi i reviziji trajali su dvije godine tako da je zbog niza objektivnih okolnosti društvo završilo u stečaju. Bivši pravni zastupnik i računovodstveni servis koji je radio za stečajnog dužnika dostavio</w:t>
      </w:r>
      <w:r w:rsidRPr="00596FBC">
        <w:rPr>
          <w:rFonts w:cs="Arial"/>
          <w:spacing w:val="-7"/>
          <w:szCs w:val="24"/>
        </w:rPr>
        <w:t xml:space="preserve"> </w:t>
      </w:r>
      <w:r w:rsidRPr="00596FBC">
        <w:rPr>
          <w:rFonts w:cs="Arial"/>
          <w:szCs w:val="24"/>
        </w:rPr>
        <w:t>je</w:t>
      </w:r>
      <w:r w:rsidRPr="00596FBC">
        <w:rPr>
          <w:rFonts w:cs="Arial"/>
          <w:spacing w:val="-7"/>
          <w:szCs w:val="24"/>
        </w:rPr>
        <w:t xml:space="preserve"> </w:t>
      </w:r>
      <w:r w:rsidRPr="00596FBC">
        <w:rPr>
          <w:rFonts w:cs="Arial"/>
          <w:szCs w:val="24"/>
        </w:rPr>
        <w:t>dokumentaciju</w:t>
      </w:r>
      <w:r w:rsidRPr="00596FBC">
        <w:rPr>
          <w:rFonts w:cs="Arial"/>
          <w:spacing w:val="-5"/>
          <w:szCs w:val="24"/>
        </w:rPr>
        <w:t xml:space="preserve"> </w:t>
      </w:r>
      <w:r w:rsidRPr="00596FBC">
        <w:rPr>
          <w:rFonts w:cs="Arial"/>
          <w:szCs w:val="24"/>
        </w:rPr>
        <w:t>iz</w:t>
      </w:r>
      <w:r w:rsidRPr="00596FBC">
        <w:rPr>
          <w:rFonts w:cs="Arial"/>
          <w:spacing w:val="-7"/>
          <w:szCs w:val="24"/>
        </w:rPr>
        <w:t xml:space="preserve"> </w:t>
      </w:r>
      <w:r w:rsidRPr="00596FBC">
        <w:rPr>
          <w:rFonts w:cs="Arial"/>
          <w:szCs w:val="24"/>
        </w:rPr>
        <w:t>koje</w:t>
      </w:r>
      <w:r w:rsidRPr="00596FBC">
        <w:rPr>
          <w:rFonts w:cs="Arial"/>
          <w:spacing w:val="-7"/>
          <w:szCs w:val="24"/>
        </w:rPr>
        <w:t xml:space="preserve"> </w:t>
      </w:r>
      <w:r w:rsidRPr="00596FBC">
        <w:rPr>
          <w:rFonts w:cs="Arial"/>
          <w:szCs w:val="24"/>
        </w:rPr>
        <w:t>na</w:t>
      </w:r>
      <w:r w:rsidRPr="00596FBC">
        <w:rPr>
          <w:rFonts w:cs="Arial"/>
          <w:spacing w:val="-6"/>
          <w:szCs w:val="24"/>
        </w:rPr>
        <w:t xml:space="preserve"> </w:t>
      </w:r>
      <w:r w:rsidRPr="00596FBC">
        <w:rPr>
          <w:rFonts w:cs="Arial"/>
          <w:szCs w:val="24"/>
        </w:rPr>
        <w:t>žalost,</w:t>
      </w:r>
      <w:r w:rsidRPr="00596FBC">
        <w:rPr>
          <w:rFonts w:cs="Arial"/>
          <w:spacing w:val="-8"/>
          <w:szCs w:val="24"/>
        </w:rPr>
        <w:t xml:space="preserve"> </w:t>
      </w:r>
      <w:r w:rsidRPr="00596FBC">
        <w:rPr>
          <w:rFonts w:cs="Arial"/>
          <w:szCs w:val="24"/>
        </w:rPr>
        <w:t>zbog</w:t>
      </w:r>
      <w:r w:rsidRPr="00596FBC">
        <w:rPr>
          <w:rFonts w:cs="Arial"/>
          <w:spacing w:val="-6"/>
          <w:szCs w:val="24"/>
        </w:rPr>
        <w:t xml:space="preserve"> </w:t>
      </w:r>
      <w:r w:rsidRPr="00596FBC">
        <w:rPr>
          <w:rFonts w:cs="Arial"/>
          <w:szCs w:val="24"/>
        </w:rPr>
        <w:t>proteka</w:t>
      </w:r>
      <w:r w:rsidRPr="00596FBC">
        <w:rPr>
          <w:rFonts w:cs="Arial"/>
          <w:spacing w:val="-6"/>
          <w:szCs w:val="24"/>
        </w:rPr>
        <w:t xml:space="preserve"> </w:t>
      </w:r>
      <w:r w:rsidRPr="00596FBC">
        <w:rPr>
          <w:rFonts w:cs="Arial"/>
          <w:szCs w:val="24"/>
        </w:rPr>
        <w:t>vremena</w:t>
      </w:r>
      <w:r w:rsidRPr="00596FBC">
        <w:rPr>
          <w:rFonts w:cs="Arial"/>
          <w:spacing w:val="-8"/>
          <w:szCs w:val="24"/>
        </w:rPr>
        <w:t xml:space="preserve"> </w:t>
      </w:r>
      <w:r w:rsidRPr="00596FBC">
        <w:rPr>
          <w:rFonts w:cs="Arial"/>
          <w:szCs w:val="24"/>
        </w:rPr>
        <w:t>od</w:t>
      </w:r>
      <w:r w:rsidRPr="00596FBC">
        <w:rPr>
          <w:rFonts w:cs="Arial"/>
          <w:spacing w:val="-6"/>
          <w:szCs w:val="24"/>
        </w:rPr>
        <w:t xml:space="preserve"> </w:t>
      </w:r>
      <w:r w:rsidRPr="00596FBC">
        <w:rPr>
          <w:rFonts w:cs="Arial"/>
          <w:szCs w:val="24"/>
        </w:rPr>
        <w:t>kad</w:t>
      </w:r>
      <w:r w:rsidRPr="00596FBC">
        <w:rPr>
          <w:rFonts w:cs="Arial"/>
          <w:spacing w:val="-5"/>
          <w:szCs w:val="24"/>
        </w:rPr>
        <w:t xml:space="preserve"> </w:t>
      </w:r>
      <w:r w:rsidRPr="00596FBC">
        <w:rPr>
          <w:rFonts w:cs="Arial"/>
          <w:szCs w:val="24"/>
        </w:rPr>
        <w:t>društvo</w:t>
      </w:r>
      <w:r w:rsidRPr="00596FBC">
        <w:rPr>
          <w:rFonts w:cs="Arial"/>
          <w:spacing w:val="-8"/>
          <w:szCs w:val="24"/>
        </w:rPr>
        <w:t xml:space="preserve"> </w:t>
      </w:r>
      <w:r w:rsidRPr="00596FBC">
        <w:rPr>
          <w:rFonts w:cs="Arial"/>
          <w:szCs w:val="24"/>
        </w:rPr>
        <w:t>ne</w:t>
      </w:r>
      <w:r w:rsidRPr="00596FBC">
        <w:rPr>
          <w:rFonts w:cs="Arial"/>
          <w:spacing w:val="-7"/>
          <w:szCs w:val="24"/>
        </w:rPr>
        <w:t xml:space="preserve"> </w:t>
      </w:r>
      <w:r w:rsidRPr="00596FBC">
        <w:rPr>
          <w:rFonts w:cs="Arial"/>
          <w:szCs w:val="24"/>
        </w:rPr>
        <w:t>radi</w:t>
      </w:r>
      <w:r w:rsidRPr="00596FBC">
        <w:rPr>
          <w:rFonts w:cs="Arial"/>
          <w:spacing w:val="-8"/>
          <w:szCs w:val="24"/>
        </w:rPr>
        <w:t xml:space="preserve"> </w:t>
      </w:r>
      <w:r w:rsidRPr="00596FBC">
        <w:rPr>
          <w:rFonts w:cs="Arial"/>
          <w:szCs w:val="24"/>
        </w:rPr>
        <w:t>a</w:t>
      </w:r>
      <w:r w:rsidRPr="00596FBC">
        <w:rPr>
          <w:rFonts w:cs="Arial"/>
          <w:spacing w:val="-6"/>
          <w:szCs w:val="24"/>
        </w:rPr>
        <w:t xml:space="preserve"> </w:t>
      </w:r>
      <w:r w:rsidRPr="00596FBC">
        <w:rPr>
          <w:rFonts w:cs="Arial"/>
          <w:szCs w:val="24"/>
        </w:rPr>
        <w:t>to je od 2022,</w:t>
      </w:r>
      <w:r w:rsidRPr="00596FBC">
        <w:rPr>
          <w:rFonts w:cs="Arial"/>
          <w:spacing w:val="-2"/>
          <w:szCs w:val="24"/>
        </w:rPr>
        <w:t xml:space="preserve"> </w:t>
      </w:r>
      <w:r w:rsidRPr="00596FBC">
        <w:rPr>
          <w:rFonts w:cs="Arial"/>
          <w:szCs w:val="24"/>
        </w:rPr>
        <w:t>proizlazi da društvo nema nikakvu imovinu. Naime imovona je</w:t>
      </w:r>
      <w:r w:rsidRPr="00596FBC">
        <w:rPr>
          <w:rFonts w:cs="Arial"/>
          <w:spacing w:val="-1"/>
          <w:szCs w:val="24"/>
        </w:rPr>
        <w:t xml:space="preserve"> </w:t>
      </w:r>
      <w:r w:rsidRPr="00596FBC">
        <w:rPr>
          <w:rFonts w:cs="Arial"/>
          <w:szCs w:val="24"/>
        </w:rPr>
        <w:t>kao takva knjižena još prije pokretanja predstečajnog postupka i poslije je uglavnom prepisivana. Podaci o vlasništvu</w:t>
      </w:r>
      <w:r w:rsidRPr="00596FBC">
        <w:rPr>
          <w:rFonts w:cs="Arial"/>
          <w:spacing w:val="-11"/>
          <w:szCs w:val="24"/>
        </w:rPr>
        <w:t xml:space="preserve"> </w:t>
      </w:r>
      <w:r w:rsidRPr="00596FBC">
        <w:rPr>
          <w:rFonts w:cs="Arial"/>
          <w:szCs w:val="24"/>
        </w:rPr>
        <w:t>dva</w:t>
      </w:r>
      <w:r w:rsidRPr="00596FBC">
        <w:rPr>
          <w:rFonts w:cs="Arial"/>
          <w:spacing w:val="-11"/>
          <w:szCs w:val="24"/>
        </w:rPr>
        <w:t xml:space="preserve"> </w:t>
      </w:r>
      <w:r w:rsidRPr="00596FBC">
        <w:rPr>
          <w:rFonts w:cs="Arial"/>
          <w:szCs w:val="24"/>
        </w:rPr>
        <w:t>osobna</w:t>
      </w:r>
      <w:r w:rsidRPr="00596FBC">
        <w:rPr>
          <w:rFonts w:cs="Arial"/>
          <w:spacing w:val="-11"/>
          <w:szCs w:val="24"/>
        </w:rPr>
        <w:t xml:space="preserve"> </w:t>
      </w:r>
      <w:r w:rsidRPr="00596FBC">
        <w:rPr>
          <w:rFonts w:cs="Arial"/>
          <w:szCs w:val="24"/>
        </w:rPr>
        <w:t>automobila</w:t>
      </w:r>
      <w:r w:rsidRPr="00596FBC">
        <w:rPr>
          <w:rFonts w:cs="Arial"/>
          <w:spacing w:val="-11"/>
          <w:szCs w:val="24"/>
        </w:rPr>
        <w:t xml:space="preserve"> </w:t>
      </w:r>
      <w:r w:rsidRPr="00596FBC">
        <w:rPr>
          <w:rFonts w:cs="Arial"/>
          <w:szCs w:val="24"/>
        </w:rPr>
        <w:t>dobivena</w:t>
      </w:r>
      <w:r w:rsidRPr="00596FBC">
        <w:rPr>
          <w:rFonts w:cs="Arial"/>
          <w:spacing w:val="-11"/>
          <w:szCs w:val="24"/>
        </w:rPr>
        <w:t xml:space="preserve"> </w:t>
      </w:r>
      <w:r w:rsidRPr="00596FBC">
        <w:rPr>
          <w:rFonts w:cs="Arial"/>
          <w:szCs w:val="24"/>
        </w:rPr>
        <w:t>od</w:t>
      </w:r>
      <w:r w:rsidRPr="00596FBC">
        <w:rPr>
          <w:rFonts w:cs="Arial"/>
          <w:spacing w:val="-9"/>
          <w:szCs w:val="24"/>
        </w:rPr>
        <w:t xml:space="preserve"> </w:t>
      </w:r>
      <w:r w:rsidRPr="00596FBC">
        <w:rPr>
          <w:rFonts w:cs="Arial"/>
          <w:szCs w:val="24"/>
        </w:rPr>
        <w:t>Centra</w:t>
      </w:r>
      <w:r w:rsidRPr="00596FBC">
        <w:rPr>
          <w:rFonts w:cs="Arial"/>
          <w:spacing w:val="-13"/>
          <w:szCs w:val="24"/>
        </w:rPr>
        <w:t xml:space="preserve"> </w:t>
      </w:r>
      <w:r w:rsidRPr="00596FBC">
        <w:rPr>
          <w:rFonts w:cs="Arial"/>
          <w:szCs w:val="24"/>
        </w:rPr>
        <w:t>za</w:t>
      </w:r>
      <w:r w:rsidRPr="00596FBC">
        <w:rPr>
          <w:rFonts w:cs="Arial"/>
          <w:spacing w:val="-11"/>
          <w:szCs w:val="24"/>
        </w:rPr>
        <w:t xml:space="preserve"> </w:t>
      </w:r>
      <w:r w:rsidRPr="00596FBC">
        <w:rPr>
          <w:rFonts w:cs="Arial"/>
          <w:szCs w:val="24"/>
        </w:rPr>
        <w:t>vozila</w:t>
      </w:r>
      <w:r w:rsidRPr="00596FBC">
        <w:rPr>
          <w:rFonts w:cs="Arial"/>
          <w:spacing w:val="-11"/>
          <w:szCs w:val="24"/>
        </w:rPr>
        <w:t xml:space="preserve"> </w:t>
      </w:r>
      <w:r w:rsidRPr="00596FBC">
        <w:rPr>
          <w:rFonts w:cs="Arial"/>
          <w:szCs w:val="24"/>
        </w:rPr>
        <w:t>Hrvatske</w:t>
      </w:r>
      <w:r w:rsidRPr="00596FBC">
        <w:rPr>
          <w:rFonts w:cs="Arial"/>
          <w:spacing w:val="-11"/>
          <w:szCs w:val="24"/>
        </w:rPr>
        <w:t xml:space="preserve"> </w:t>
      </w:r>
      <w:r w:rsidRPr="00596FBC">
        <w:rPr>
          <w:rFonts w:cs="Arial"/>
          <w:szCs w:val="24"/>
        </w:rPr>
        <w:t>nisu</w:t>
      </w:r>
      <w:r w:rsidRPr="00596FBC">
        <w:rPr>
          <w:rFonts w:cs="Arial"/>
          <w:spacing w:val="-11"/>
          <w:szCs w:val="24"/>
        </w:rPr>
        <w:t xml:space="preserve"> </w:t>
      </w:r>
      <w:r w:rsidRPr="00596FBC">
        <w:rPr>
          <w:rFonts w:cs="Arial"/>
          <w:szCs w:val="24"/>
        </w:rPr>
        <w:t>u</w:t>
      </w:r>
      <w:r w:rsidRPr="00596FBC">
        <w:rPr>
          <w:rFonts w:cs="Arial"/>
          <w:spacing w:val="-10"/>
          <w:szCs w:val="24"/>
        </w:rPr>
        <w:t xml:space="preserve"> </w:t>
      </w:r>
      <w:r w:rsidRPr="00596FBC">
        <w:rPr>
          <w:rFonts w:cs="Arial"/>
          <w:szCs w:val="24"/>
        </w:rPr>
        <w:t>voznom</w:t>
      </w:r>
      <w:r w:rsidRPr="00596FBC">
        <w:rPr>
          <w:rFonts w:cs="Arial"/>
          <w:spacing w:val="-10"/>
          <w:szCs w:val="24"/>
        </w:rPr>
        <w:t xml:space="preserve"> </w:t>
      </w:r>
      <w:r w:rsidRPr="00596FBC">
        <w:rPr>
          <w:rFonts w:cs="Arial"/>
          <w:szCs w:val="24"/>
        </w:rPr>
        <w:t>stanju i prema izjavi pravnog zastupnika su na otpadu. O istom pravni zastupnik namjerava dati ovjerenu prokaznu izjavu. Nadalje što se tiče sitnog i krupnog inventara isti je zbog nekorištenja propao i uglavnom tržišno neupotrebljiv. Sva potraživanja prema kupcima su u zastari jer su iz 2020, 2021 i 2022 godine. Što se tiče suvlasništva nekretnine označene kao čk.br.1427/7 put trokut površine 261 m2 u 48 /261 dio upisan u zk.ul.br. 13138 k.o. Klara . Radi se o vlasništvo manje od 6 m2 i smatramo to neunovčivom imovinom jer nitko od suvlasnika nije zainteresiran a treći nma interesa za kupnju navedenih 5 i pol m2.</w:t>
      </w:r>
    </w:p>
    <w:p w:rsidRPr="00F321E8" w:rsidR="00596FBC" w:rsidP="00596FBC" w:rsidRDefault="00596FBC">
      <w:pPr>
        <w:pStyle w:val="Naslov2"/>
        <w:spacing w:before="240"/>
        <w:ind w:left="345"/>
        <w:rPr>
          <w:rFonts w:ascii="Arial" w:hAnsi="Arial" w:cs="Arial"/>
          <w:b w:val="false"/>
          <w:color w:val="auto"/>
          <w:sz w:val="24"/>
          <w:szCs w:val="24"/>
        </w:rPr>
      </w:pPr>
      <w:r w:rsidRPr="00F321E8">
        <w:rPr>
          <w:rFonts w:ascii="Arial" w:hAnsi="Arial" w:cs="Arial"/>
          <w:b w:val="false"/>
          <w:color w:val="auto"/>
          <w:sz w:val="24"/>
          <w:szCs w:val="24"/>
        </w:rPr>
        <w:t>Financijski</w:t>
      </w:r>
      <w:r w:rsidRPr="00F321E8">
        <w:rPr>
          <w:rFonts w:ascii="Arial" w:hAnsi="Arial" w:cs="Arial"/>
          <w:b w:val="false"/>
          <w:color w:val="auto"/>
          <w:spacing w:val="-2"/>
          <w:sz w:val="24"/>
          <w:szCs w:val="24"/>
        </w:rPr>
        <w:t xml:space="preserve"> izvještaji</w:t>
      </w:r>
    </w:p>
    <w:p w:rsidRPr="00596FBC" w:rsidR="00596FBC" w:rsidP="00596FBC" w:rsidRDefault="00596FBC">
      <w:pPr>
        <w:spacing w:before="7"/>
        <w:ind w:left="345"/>
        <w:rPr>
          <w:rFonts w:ascii="Arial" w:hAnsi="Arial" w:cs="Arial"/>
          <w:sz w:val="24"/>
          <w:szCs w:val="24"/>
        </w:rPr>
      </w:pPr>
      <w:r w:rsidRPr="00596FBC">
        <w:rPr>
          <w:rFonts w:ascii="Arial" w:hAnsi="Arial" w:cs="Arial"/>
          <w:sz w:val="24"/>
          <w:szCs w:val="24"/>
        </w:rPr>
        <w:t>Račun</w:t>
      </w:r>
      <w:r w:rsidRPr="00596FBC">
        <w:rPr>
          <w:rFonts w:ascii="Arial" w:hAnsi="Arial" w:cs="Arial"/>
          <w:spacing w:val="-3"/>
          <w:sz w:val="24"/>
          <w:szCs w:val="24"/>
        </w:rPr>
        <w:t xml:space="preserve"> </w:t>
      </w:r>
      <w:r w:rsidRPr="00596FBC">
        <w:rPr>
          <w:rFonts w:ascii="Arial" w:hAnsi="Arial" w:cs="Arial"/>
          <w:sz w:val="24"/>
          <w:szCs w:val="24"/>
        </w:rPr>
        <w:t>dobiti i</w:t>
      </w:r>
      <w:r w:rsidRPr="00596FBC">
        <w:rPr>
          <w:rFonts w:ascii="Arial" w:hAnsi="Arial" w:cs="Arial"/>
          <w:spacing w:val="-2"/>
          <w:sz w:val="24"/>
          <w:szCs w:val="24"/>
        </w:rPr>
        <w:t xml:space="preserve"> </w:t>
      </w:r>
      <w:r w:rsidRPr="00596FBC">
        <w:rPr>
          <w:rFonts w:ascii="Arial" w:hAnsi="Arial" w:cs="Arial"/>
          <w:sz w:val="24"/>
          <w:szCs w:val="24"/>
        </w:rPr>
        <w:t>gubitka</w:t>
      </w:r>
      <w:r w:rsidRPr="00596FBC">
        <w:rPr>
          <w:rFonts w:ascii="Arial" w:hAnsi="Arial" w:cs="Arial"/>
          <w:spacing w:val="-1"/>
          <w:sz w:val="24"/>
          <w:szCs w:val="24"/>
        </w:rPr>
        <w:t xml:space="preserve"> </w:t>
      </w:r>
      <w:r w:rsidRPr="00596FBC">
        <w:rPr>
          <w:rFonts w:ascii="Arial" w:hAnsi="Arial" w:cs="Arial"/>
          <w:sz w:val="24"/>
          <w:szCs w:val="24"/>
        </w:rPr>
        <w:t>u</w:t>
      </w:r>
      <w:r w:rsidRPr="00596FBC">
        <w:rPr>
          <w:rFonts w:ascii="Arial" w:hAnsi="Arial" w:cs="Arial"/>
          <w:spacing w:val="-5"/>
          <w:sz w:val="24"/>
          <w:szCs w:val="24"/>
        </w:rPr>
        <w:t xml:space="preserve"> </w:t>
      </w:r>
      <w:r w:rsidRPr="00596FBC">
        <w:rPr>
          <w:rFonts w:ascii="Arial" w:hAnsi="Arial" w:cs="Arial"/>
          <w:sz w:val="24"/>
          <w:szCs w:val="24"/>
        </w:rPr>
        <w:t>EUR</w:t>
      </w:r>
      <w:r w:rsidRPr="00596FBC">
        <w:rPr>
          <w:rFonts w:ascii="Arial" w:hAnsi="Arial" w:cs="Arial"/>
          <w:spacing w:val="-2"/>
          <w:sz w:val="24"/>
          <w:szCs w:val="24"/>
        </w:rPr>
        <w:t xml:space="preserve"> </w:t>
      </w:r>
      <w:r w:rsidRPr="00596FBC">
        <w:rPr>
          <w:rFonts w:ascii="Arial" w:hAnsi="Arial" w:cs="Arial"/>
          <w:sz w:val="24"/>
          <w:szCs w:val="24"/>
        </w:rPr>
        <w:t>za</w:t>
      </w:r>
      <w:r w:rsidRPr="00596FBC">
        <w:rPr>
          <w:rFonts w:ascii="Arial" w:hAnsi="Arial" w:cs="Arial"/>
          <w:spacing w:val="-1"/>
          <w:sz w:val="24"/>
          <w:szCs w:val="24"/>
        </w:rPr>
        <w:t xml:space="preserve"> </w:t>
      </w:r>
      <w:r w:rsidRPr="00596FBC">
        <w:rPr>
          <w:rFonts w:ascii="Arial" w:hAnsi="Arial" w:cs="Arial"/>
          <w:sz w:val="24"/>
          <w:szCs w:val="24"/>
        </w:rPr>
        <w:t>razdoblje</w:t>
      </w:r>
      <w:r w:rsidRPr="00596FBC">
        <w:rPr>
          <w:rFonts w:ascii="Arial" w:hAnsi="Arial" w:cs="Arial"/>
          <w:spacing w:val="-4"/>
          <w:sz w:val="24"/>
          <w:szCs w:val="24"/>
        </w:rPr>
        <w:t xml:space="preserve"> </w:t>
      </w:r>
      <w:r w:rsidRPr="00596FBC">
        <w:rPr>
          <w:rFonts w:ascii="Arial" w:hAnsi="Arial" w:cs="Arial"/>
          <w:sz w:val="24"/>
          <w:szCs w:val="24"/>
        </w:rPr>
        <w:t>2022.-</w:t>
      </w:r>
      <w:r w:rsidRPr="00596FBC">
        <w:rPr>
          <w:rFonts w:ascii="Arial" w:hAnsi="Arial" w:cs="Arial"/>
          <w:spacing w:val="-2"/>
          <w:sz w:val="24"/>
          <w:szCs w:val="24"/>
        </w:rPr>
        <w:t>2024.godine</w:t>
      </w:r>
    </w:p>
    <w:tbl>
      <w:tblPr>
        <w:tblStyle w:val="TableNormal"/>
        <w:tblW w:w="0" w:type="auto"/>
        <w:tblInd w:w="24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3841"/>
        <w:gridCol w:w="1561"/>
        <w:gridCol w:w="1558"/>
        <w:gridCol w:w="1703"/>
      </w:tblGrid>
      <w:tr w:rsidRPr="00F321E8" w:rsidR="00596FBC" w:rsidTr="00596FBC">
        <w:trPr>
          <w:trHeight w:val="292"/>
        </w:trPr>
        <w:tc>
          <w:tcPr>
            <w:tcW w:w="3841" w:type="dxa"/>
            <w:tcBorders>
              <w:bottom w:val="single" w:color="000000" w:sz="4" w:space="0"/>
              <w:right w:val="single" w:color="000000" w:sz="4" w:space="0"/>
            </w:tcBorders>
          </w:tcPr>
          <w:p w:rsidRPr="00F321E8" w:rsidR="00596FBC" w:rsidP="00596FBC" w:rsidRDefault="00596FBC">
            <w:pPr>
              <w:pStyle w:val="TableParagraph"/>
              <w:rPr>
                <w:rFonts w:ascii="Arial" w:hAnsi="Arial" w:cs="Arial"/>
                <w:sz w:val="16"/>
                <w:szCs w:val="16"/>
              </w:rPr>
            </w:pPr>
          </w:p>
        </w:tc>
        <w:tc>
          <w:tcPr>
            <w:tcW w:w="1561" w:type="dxa"/>
            <w:tcBorders>
              <w:left w:val="single" w:color="000000" w:sz="4" w:space="0"/>
              <w:bottom w:val="single" w:color="000000" w:sz="4" w:space="0"/>
              <w:right w:val="single" w:color="000000" w:sz="4" w:space="0"/>
            </w:tcBorders>
          </w:tcPr>
          <w:p w:rsidRPr="00F321E8" w:rsidR="00596FBC" w:rsidP="00596FBC" w:rsidRDefault="00596FBC">
            <w:pPr>
              <w:pStyle w:val="TableParagraph"/>
              <w:ind w:left="508"/>
              <w:rPr>
                <w:rFonts w:ascii="Arial" w:hAnsi="Arial" w:cs="Arial"/>
                <w:sz w:val="16"/>
                <w:szCs w:val="16"/>
              </w:rPr>
            </w:pPr>
            <w:r w:rsidRPr="00F321E8">
              <w:rPr>
                <w:rFonts w:ascii="Arial" w:hAnsi="Arial" w:cs="Arial"/>
                <w:spacing w:val="-2"/>
                <w:sz w:val="16"/>
                <w:szCs w:val="16"/>
              </w:rPr>
              <w:t>2022.</w:t>
            </w:r>
          </w:p>
        </w:tc>
        <w:tc>
          <w:tcPr>
            <w:tcW w:w="1558" w:type="dxa"/>
            <w:tcBorders>
              <w:left w:val="single" w:color="000000" w:sz="4" w:space="0"/>
              <w:bottom w:val="single" w:color="000000" w:sz="4" w:space="0"/>
              <w:right w:val="single" w:color="000000" w:sz="4" w:space="0"/>
            </w:tcBorders>
          </w:tcPr>
          <w:p w:rsidRPr="00F321E8" w:rsidR="00596FBC" w:rsidP="00596FBC" w:rsidRDefault="00596FBC">
            <w:pPr>
              <w:pStyle w:val="TableParagraph"/>
              <w:ind w:left="507"/>
              <w:rPr>
                <w:rFonts w:ascii="Arial" w:hAnsi="Arial" w:cs="Arial"/>
                <w:sz w:val="16"/>
                <w:szCs w:val="16"/>
              </w:rPr>
            </w:pPr>
            <w:r w:rsidRPr="00F321E8">
              <w:rPr>
                <w:rFonts w:ascii="Arial" w:hAnsi="Arial" w:cs="Arial"/>
                <w:spacing w:val="-2"/>
                <w:sz w:val="16"/>
                <w:szCs w:val="16"/>
              </w:rPr>
              <w:t>2023.</w:t>
            </w:r>
          </w:p>
        </w:tc>
        <w:tc>
          <w:tcPr>
            <w:tcW w:w="1703" w:type="dxa"/>
            <w:tcBorders>
              <w:left w:val="single" w:color="000000" w:sz="4" w:space="0"/>
              <w:bottom w:val="single" w:color="000000" w:sz="4" w:space="0"/>
            </w:tcBorders>
          </w:tcPr>
          <w:p w:rsidRPr="00F321E8" w:rsidR="00596FBC" w:rsidP="00596FBC" w:rsidRDefault="00596FBC">
            <w:pPr>
              <w:pStyle w:val="TableParagraph"/>
              <w:ind w:left="582"/>
              <w:rPr>
                <w:rFonts w:ascii="Arial" w:hAnsi="Arial" w:cs="Arial"/>
                <w:sz w:val="16"/>
                <w:szCs w:val="16"/>
              </w:rPr>
            </w:pPr>
            <w:r w:rsidRPr="00F321E8">
              <w:rPr>
                <w:rFonts w:ascii="Arial" w:hAnsi="Arial" w:cs="Arial"/>
                <w:spacing w:val="-2"/>
                <w:sz w:val="16"/>
                <w:szCs w:val="16"/>
              </w:rPr>
              <w:t>2024.</w:t>
            </w:r>
          </w:p>
        </w:tc>
      </w:tr>
      <w:tr w:rsidRPr="00F321E8" w:rsidR="00596FBC" w:rsidTr="00596FBC">
        <w:trPr>
          <w:trHeight w:val="294"/>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left="107"/>
              <w:rPr>
                <w:rFonts w:ascii="Arial" w:hAnsi="Arial" w:cs="Arial"/>
                <w:sz w:val="16"/>
                <w:szCs w:val="16"/>
              </w:rPr>
            </w:pPr>
            <w:r w:rsidRPr="00F321E8">
              <w:rPr>
                <w:rFonts w:ascii="Arial" w:hAnsi="Arial" w:cs="Arial"/>
                <w:sz w:val="16"/>
                <w:szCs w:val="16"/>
              </w:rPr>
              <w:t xml:space="preserve">POSLOVNI </w:t>
            </w:r>
            <w:r w:rsidRPr="00F321E8">
              <w:rPr>
                <w:rFonts w:ascii="Arial" w:hAnsi="Arial" w:cs="Arial"/>
                <w:spacing w:val="-2"/>
                <w:sz w:val="16"/>
                <w:szCs w:val="16"/>
              </w:rPr>
              <w:t>PRIHODI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right="91"/>
              <w:jc w:val="right"/>
              <w:rPr>
                <w:rFonts w:ascii="Arial" w:hAnsi="Arial" w:cs="Arial"/>
                <w:sz w:val="16"/>
                <w:szCs w:val="16"/>
              </w:rPr>
            </w:pPr>
            <w:r w:rsidRPr="00F321E8">
              <w:rPr>
                <w:rFonts w:ascii="Arial" w:hAnsi="Arial" w:cs="Arial"/>
                <w:spacing w:val="-2"/>
                <w:sz w:val="16"/>
                <w:szCs w:val="16"/>
              </w:rPr>
              <w:t>164.282</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rPr>
                <w:rFonts w:ascii="Arial" w:hAnsi="Arial" w:cs="Arial"/>
                <w:sz w:val="16"/>
                <w:szCs w:val="16"/>
              </w:rPr>
            </w:pP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spacing w:line="273" w:lineRule="exact"/>
              <w:ind w:left="107"/>
              <w:rPr>
                <w:rFonts w:ascii="Arial" w:hAnsi="Arial" w:cs="Arial"/>
                <w:sz w:val="16"/>
                <w:szCs w:val="16"/>
              </w:rPr>
            </w:pPr>
            <w:r w:rsidRPr="00F321E8">
              <w:rPr>
                <w:rFonts w:ascii="Arial" w:hAnsi="Arial" w:cs="Arial"/>
                <w:sz w:val="16"/>
                <w:szCs w:val="16"/>
              </w:rPr>
              <w:t>Prihodi</w:t>
            </w:r>
            <w:r w:rsidRPr="00F321E8">
              <w:rPr>
                <w:rFonts w:ascii="Arial" w:hAnsi="Arial" w:cs="Arial"/>
                <w:spacing w:val="-3"/>
                <w:sz w:val="16"/>
                <w:szCs w:val="16"/>
              </w:rPr>
              <w:t xml:space="preserve"> </w:t>
            </w:r>
            <w:r w:rsidRPr="00F321E8">
              <w:rPr>
                <w:rFonts w:ascii="Arial" w:hAnsi="Arial" w:cs="Arial"/>
                <w:sz w:val="16"/>
                <w:szCs w:val="16"/>
              </w:rPr>
              <w:t>od</w:t>
            </w:r>
            <w:r w:rsidRPr="00F321E8">
              <w:rPr>
                <w:rFonts w:ascii="Arial" w:hAnsi="Arial" w:cs="Arial"/>
                <w:spacing w:val="-3"/>
                <w:sz w:val="16"/>
                <w:szCs w:val="16"/>
              </w:rPr>
              <w:t xml:space="preserve"> </w:t>
            </w:r>
            <w:r w:rsidRPr="00F321E8">
              <w:rPr>
                <w:rFonts w:ascii="Arial" w:hAnsi="Arial" w:cs="Arial"/>
                <w:spacing w:val="-2"/>
                <w:sz w:val="16"/>
                <w:szCs w:val="16"/>
              </w:rPr>
              <w:t>prodaje</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line="273" w:lineRule="exact"/>
              <w:ind w:right="92"/>
              <w:jc w:val="right"/>
              <w:rPr>
                <w:rFonts w:ascii="Arial" w:hAnsi="Arial" w:cs="Arial"/>
                <w:sz w:val="16"/>
                <w:szCs w:val="16"/>
              </w:rPr>
            </w:pPr>
            <w:r w:rsidRPr="00F321E8">
              <w:rPr>
                <w:rFonts w:ascii="Arial" w:hAnsi="Arial" w:cs="Arial"/>
                <w:spacing w:val="-2"/>
                <w:sz w:val="16"/>
                <w:szCs w:val="16"/>
              </w:rPr>
              <w:t>3.715</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line="273" w:lineRule="exact"/>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spacing w:line="273" w:lineRule="exact"/>
              <w:ind w:right="84"/>
              <w:jc w:val="right"/>
              <w:rPr>
                <w:rFonts w:ascii="Arial" w:hAnsi="Arial" w:cs="Arial"/>
                <w:sz w:val="16"/>
                <w:szCs w:val="16"/>
              </w:rPr>
            </w:pPr>
            <w:r w:rsidRPr="00F321E8">
              <w:rPr>
                <w:rFonts w:ascii="Arial" w:hAnsi="Arial" w:cs="Arial"/>
                <w:spacing w:val="-2"/>
                <w:sz w:val="16"/>
                <w:szCs w:val="16"/>
              </w:rPr>
              <w:t>144.000</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Ostali</w:t>
            </w:r>
            <w:r w:rsidRPr="00F321E8">
              <w:rPr>
                <w:rFonts w:ascii="Arial" w:hAnsi="Arial" w:cs="Arial"/>
                <w:spacing w:val="-2"/>
                <w:sz w:val="16"/>
                <w:szCs w:val="16"/>
              </w:rPr>
              <w:t xml:space="preserve"> </w:t>
            </w:r>
            <w:r w:rsidRPr="00F321E8">
              <w:rPr>
                <w:rFonts w:ascii="Arial" w:hAnsi="Arial" w:cs="Arial"/>
                <w:sz w:val="16"/>
                <w:szCs w:val="16"/>
              </w:rPr>
              <w:t>poslovni</w:t>
            </w:r>
            <w:r w:rsidRPr="00F321E8">
              <w:rPr>
                <w:rFonts w:ascii="Arial" w:hAnsi="Arial" w:cs="Arial"/>
                <w:spacing w:val="-4"/>
                <w:sz w:val="16"/>
                <w:szCs w:val="16"/>
              </w:rPr>
              <w:t xml:space="preserve"> </w:t>
            </w:r>
            <w:r w:rsidRPr="00F321E8">
              <w:rPr>
                <w:rFonts w:ascii="Arial" w:hAnsi="Arial" w:cs="Arial"/>
                <w:spacing w:val="-2"/>
                <w:sz w:val="16"/>
                <w:szCs w:val="16"/>
              </w:rPr>
              <w:t>prihodi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160.567</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rPr>
                <w:rFonts w:ascii="Arial" w:hAnsi="Arial" w:cs="Arial"/>
                <w:sz w:val="16"/>
                <w:szCs w:val="16"/>
              </w:rPr>
            </w:pP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 xml:space="preserve">POSLOVNI </w:t>
            </w:r>
            <w:r w:rsidRPr="00F321E8">
              <w:rPr>
                <w:rFonts w:ascii="Arial" w:hAnsi="Arial" w:cs="Arial"/>
                <w:spacing w:val="-2"/>
                <w:sz w:val="16"/>
                <w:szCs w:val="16"/>
              </w:rPr>
              <w:t>RASHODI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407.529</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10.431</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5"/>
              <w:jc w:val="right"/>
              <w:rPr>
                <w:rFonts w:ascii="Arial" w:hAnsi="Arial" w:cs="Arial"/>
                <w:sz w:val="16"/>
                <w:szCs w:val="16"/>
              </w:rPr>
            </w:pPr>
            <w:r w:rsidRPr="00F321E8">
              <w:rPr>
                <w:rFonts w:ascii="Arial" w:hAnsi="Arial" w:cs="Arial"/>
                <w:spacing w:val="-2"/>
                <w:sz w:val="16"/>
                <w:szCs w:val="16"/>
              </w:rPr>
              <w:t>611.120</w:t>
            </w:r>
          </w:p>
        </w:tc>
      </w:tr>
      <w:tr w:rsidRPr="00F321E8" w:rsidR="00596FBC" w:rsidTr="00596FBC">
        <w:trPr>
          <w:trHeight w:val="294"/>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left="107"/>
              <w:rPr>
                <w:rFonts w:ascii="Arial" w:hAnsi="Arial" w:cs="Arial"/>
                <w:sz w:val="16"/>
                <w:szCs w:val="16"/>
              </w:rPr>
            </w:pPr>
            <w:r w:rsidRPr="00F321E8">
              <w:rPr>
                <w:rFonts w:ascii="Arial" w:hAnsi="Arial" w:cs="Arial"/>
                <w:sz w:val="16"/>
                <w:szCs w:val="16"/>
              </w:rPr>
              <w:t>Povećanje/smanjenje</w:t>
            </w:r>
            <w:r w:rsidRPr="00F321E8">
              <w:rPr>
                <w:rFonts w:ascii="Arial" w:hAnsi="Arial" w:cs="Arial"/>
                <w:spacing w:val="-8"/>
                <w:sz w:val="16"/>
                <w:szCs w:val="16"/>
              </w:rPr>
              <w:t xml:space="preserve"> </w:t>
            </w:r>
            <w:r w:rsidRPr="00F321E8">
              <w:rPr>
                <w:rFonts w:ascii="Arial" w:hAnsi="Arial" w:cs="Arial"/>
                <w:spacing w:val="-2"/>
                <w:sz w:val="16"/>
                <w:szCs w:val="16"/>
              </w:rPr>
              <w:t>zaliha</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right="92"/>
              <w:jc w:val="right"/>
              <w:rPr>
                <w:rFonts w:ascii="Arial" w:hAnsi="Arial" w:cs="Arial"/>
                <w:sz w:val="16"/>
                <w:szCs w:val="16"/>
              </w:rPr>
            </w:pPr>
            <w:r w:rsidRPr="00F321E8">
              <w:rPr>
                <w:rFonts w:ascii="Arial" w:hAnsi="Arial" w:cs="Arial"/>
                <w:sz w:val="16"/>
                <w:szCs w:val="16"/>
              </w:rPr>
              <w:t>-</w:t>
            </w:r>
            <w:r w:rsidRPr="00F321E8">
              <w:rPr>
                <w:rFonts w:ascii="Arial" w:hAnsi="Arial" w:cs="Arial"/>
                <w:spacing w:val="-2"/>
                <w:sz w:val="16"/>
                <w:szCs w:val="16"/>
              </w:rPr>
              <w:t>118.413</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spacing w:before="1" w:line="273" w:lineRule="exact"/>
              <w:ind w:right="87"/>
              <w:jc w:val="right"/>
              <w:rPr>
                <w:rFonts w:ascii="Arial" w:hAnsi="Arial" w:cs="Arial"/>
                <w:sz w:val="16"/>
                <w:szCs w:val="16"/>
              </w:rPr>
            </w:pPr>
            <w:r w:rsidRPr="00F321E8">
              <w:rPr>
                <w:rFonts w:ascii="Arial" w:hAnsi="Arial" w:cs="Arial"/>
                <w:spacing w:val="-10"/>
                <w:sz w:val="16"/>
                <w:szCs w:val="16"/>
              </w:rPr>
              <w:t>0</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Materijalni</w:t>
            </w:r>
            <w:r w:rsidRPr="00F321E8">
              <w:rPr>
                <w:rFonts w:ascii="Arial" w:hAnsi="Arial" w:cs="Arial"/>
                <w:spacing w:val="-6"/>
                <w:sz w:val="16"/>
                <w:szCs w:val="16"/>
              </w:rPr>
              <w:t xml:space="preserve"> </w:t>
            </w:r>
            <w:r w:rsidRPr="00F321E8">
              <w:rPr>
                <w:rFonts w:ascii="Arial" w:hAnsi="Arial" w:cs="Arial"/>
                <w:spacing w:val="-2"/>
                <w:sz w:val="16"/>
                <w:szCs w:val="16"/>
              </w:rPr>
              <w:t>troškovi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379.604</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89"/>
              <w:jc w:val="right"/>
              <w:rPr>
                <w:rFonts w:ascii="Arial" w:hAnsi="Arial" w:cs="Arial"/>
                <w:sz w:val="16"/>
                <w:szCs w:val="16"/>
              </w:rPr>
            </w:pPr>
            <w:r w:rsidRPr="00F321E8">
              <w:rPr>
                <w:rFonts w:ascii="Arial" w:hAnsi="Arial" w:cs="Arial"/>
                <w:spacing w:val="-2"/>
                <w:sz w:val="16"/>
                <w:szCs w:val="16"/>
              </w:rPr>
              <w:t>4.752</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4"/>
              <w:jc w:val="right"/>
              <w:rPr>
                <w:rFonts w:ascii="Arial" w:hAnsi="Arial" w:cs="Arial"/>
                <w:sz w:val="16"/>
                <w:szCs w:val="16"/>
              </w:rPr>
            </w:pPr>
            <w:r w:rsidRPr="00F321E8">
              <w:rPr>
                <w:rFonts w:ascii="Arial" w:hAnsi="Arial" w:cs="Arial"/>
                <w:spacing w:val="-2"/>
                <w:sz w:val="16"/>
                <w:szCs w:val="16"/>
              </w:rPr>
              <w:t>165.415</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 xml:space="preserve">Troškovi </w:t>
            </w:r>
            <w:r w:rsidRPr="00F321E8">
              <w:rPr>
                <w:rFonts w:ascii="Arial" w:hAnsi="Arial" w:cs="Arial"/>
                <w:spacing w:val="-2"/>
                <w:sz w:val="16"/>
                <w:szCs w:val="16"/>
              </w:rPr>
              <w:t>zaposlenika</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19.192</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7"/>
              <w:jc w:val="right"/>
              <w:rPr>
                <w:rFonts w:ascii="Arial" w:hAnsi="Arial" w:cs="Arial"/>
                <w:sz w:val="16"/>
                <w:szCs w:val="16"/>
              </w:rPr>
            </w:pPr>
            <w:r w:rsidRPr="00F321E8">
              <w:rPr>
                <w:rFonts w:ascii="Arial" w:hAnsi="Arial" w:cs="Arial"/>
                <w:spacing w:val="-10"/>
                <w:sz w:val="16"/>
                <w:szCs w:val="16"/>
              </w:rPr>
              <w:t>0</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pacing w:val="-2"/>
                <w:sz w:val="16"/>
                <w:szCs w:val="16"/>
              </w:rPr>
              <w:t>Amortizacija</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26.640</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89"/>
              <w:jc w:val="right"/>
              <w:rPr>
                <w:rFonts w:ascii="Arial" w:hAnsi="Arial" w:cs="Arial"/>
                <w:sz w:val="16"/>
                <w:szCs w:val="16"/>
              </w:rPr>
            </w:pPr>
            <w:r w:rsidRPr="00F321E8">
              <w:rPr>
                <w:rFonts w:ascii="Arial" w:hAnsi="Arial" w:cs="Arial"/>
                <w:spacing w:val="-2"/>
                <w:sz w:val="16"/>
                <w:szCs w:val="16"/>
              </w:rPr>
              <w:t>3.861</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5"/>
              <w:jc w:val="right"/>
              <w:rPr>
                <w:rFonts w:ascii="Arial" w:hAnsi="Arial" w:cs="Arial"/>
                <w:sz w:val="16"/>
                <w:szCs w:val="16"/>
              </w:rPr>
            </w:pPr>
            <w:r w:rsidRPr="00F321E8">
              <w:rPr>
                <w:rFonts w:ascii="Arial" w:hAnsi="Arial" w:cs="Arial"/>
                <w:spacing w:val="-2"/>
                <w:sz w:val="16"/>
                <w:szCs w:val="16"/>
              </w:rPr>
              <w:t>1.894</w:t>
            </w:r>
          </w:p>
        </w:tc>
      </w:tr>
      <w:tr w:rsidRPr="00F321E8" w:rsidR="00596FBC" w:rsidTr="00596FBC">
        <w:trPr>
          <w:trHeight w:val="294"/>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spacing w:line="275" w:lineRule="exact"/>
              <w:ind w:left="107"/>
              <w:rPr>
                <w:rFonts w:ascii="Arial" w:hAnsi="Arial" w:cs="Arial"/>
                <w:sz w:val="16"/>
                <w:szCs w:val="16"/>
              </w:rPr>
            </w:pPr>
            <w:r w:rsidRPr="00F321E8">
              <w:rPr>
                <w:rFonts w:ascii="Arial" w:hAnsi="Arial" w:cs="Arial"/>
                <w:sz w:val="16"/>
                <w:szCs w:val="16"/>
              </w:rPr>
              <w:t>Ostali</w:t>
            </w:r>
            <w:r w:rsidRPr="00F321E8">
              <w:rPr>
                <w:rFonts w:ascii="Arial" w:hAnsi="Arial" w:cs="Arial"/>
                <w:spacing w:val="-3"/>
                <w:sz w:val="16"/>
                <w:szCs w:val="16"/>
              </w:rPr>
              <w:t xml:space="preserve"> </w:t>
            </w:r>
            <w:r w:rsidRPr="00F321E8">
              <w:rPr>
                <w:rFonts w:ascii="Arial" w:hAnsi="Arial" w:cs="Arial"/>
                <w:spacing w:val="-2"/>
                <w:sz w:val="16"/>
                <w:szCs w:val="16"/>
              </w:rPr>
              <w:t>troškovi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line="275" w:lineRule="exact"/>
              <w:ind w:right="93"/>
              <w:jc w:val="right"/>
              <w:rPr>
                <w:rFonts w:ascii="Arial" w:hAnsi="Arial" w:cs="Arial"/>
                <w:sz w:val="16"/>
                <w:szCs w:val="16"/>
              </w:rPr>
            </w:pPr>
            <w:r w:rsidRPr="00F321E8">
              <w:rPr>
                <w:rFonts w:ascii="Arial" w:hAnsi="Arial" w:cs="Arial"/>
                <w:spacing w:val="-10"/>
                <w:sz w:val="16"/>
                <w:szCs w:val="16"/>
              </w:rPr>
              <w:t>0</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line="275" w:lineRule="exact"/>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spacing w:line="275" w:lineRule="exact"/>
              <w:ind w:right="87"/>
              <w:jc w:val="right"/>
              <w:rPr>
                <w:rFonts w:ascii="Arial" w:hAnsi="Arial" w:cs="Arial"/>
                <w:sz w:val="16"/>
                <w:szCs w:val="16"/>
              </w:rPr>
            </w:pPr>
            <w:r w:rsidRPr="00F321E8">
              <w:rPr>
                <w:rFonts w:ascii="Arial" w:hAnsi="Arial" w:cs="Arial"/>
                <w:spacing w:val="-10"/>
                <w:sz w:val="16"/>
                <w:szCs w:val="16"/>
              </w:rPr>
              <w:t>0</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Vrijednosna</w:t>
            </w:r>
            <w:r w:rsidRPr="00F321E8">
              <w:rPr>
                <w:rFonts w:ascii="Arial" w:hAnsi="Arial" w:cs="Arial"/>
                <w:spacing w:val="-5"/>
                <w:sz w:val="16"/>
                <w:szCs w:val="16"/>
              </w:rPr>
              <w:t xml:space="preserve"> </w:t>
            </w:r>
            <w:r w:rsidRPr="00F321E8">
              <w:rPr>
                <w:rFonts w:ascii="Arial" w:hAnsi="Arial" w:cs="Arial"/>
                <w:sz w:val="16"/>
                <w:szCs w:val="16"/>
              </w:rPr>
              <w:t>usklađenja</w:t>
            </w:r>
            <w:r w:rsidRPr="00F321E8">
              <w:rPr>
                <w:rFonts w:ascii="Arial" w:hAnsi="Arial" w:cs="Arial"/>
                <w:spacing w:val="-5"/>
                <w:sz w:val="16"/>
                <w:szCs w:val="16"/>
              </w:rPr>
              <w:t xml:space="preserve"> </w:t>
            </w:r>
            <w:r w:rsidRPr="00F321E8">
              <w:rPr>
                <w:rFonts w:ascii="Arial" w:hAnsi="Arial" w:cs="Arial"/>
                <w:sz w:val="16"/>
                <w:szCs w:val="16"/>
              </w:rPr>
              <w:t>i</w:t>
            </w:r>
            <w:r w:rsidRPr="00F321E8">
              <w:rPr>
                <w:rFonts w:ascii="Arial" w:hAnsi="Arial" w:cs="Arial"/>
                <w:spacing w:val="-4"/>
                <w:sz w:val="16"/>
                <w:szCs w:val="16"/>
              </w:rPr>
              <w:t xml:space="preserve"> rez.</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3"/>
              <w:jc w:val="right"/>
              <w:rPr>
                <w:rFonts w:ascii="Arial" w:hAnsi="Arial" w:cs="Arial"/>
                <w:sz w:val="16"/>
                <w:szCs w:val="16"/>
              </w:rPr>
            </w:pPr>
            <w:r w:rsidRPr="00F321E8">
              <w:rPr>
                <w:rFonts w:ascii="Arial" w:hAnsi="Arial" w:cs="Arial"/>
                <w:spacing w:val="-10"/>
                <w:sz w:val="16"/>
                <w:szCs w:val="16"/>
              </w:rPr>
              <w:t>0</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7"/>
              <w:jc w:val="right"/>
              <w:rPr>
                <w:rFonts w:ascii="Arial" w:hAnsi="Arial" w:cs="Arial"/>
                <w:sz w:val="16"/>
                <w:szCs w:val="16"/>
              </w:rPr>
            </w:pPr>
            <w:r w:rsidRPr="00F321E8">
              <w:rPr>
                <w:rFonts w:ascii="Arial" w:hAnsi="Arial" w:cs="Arial"/>
                <w:spacing w:val="-10"/>
                <w:sz w:val="16"/>
                <w:szCs w:val="16"/>
              </w:rPr>
              <w:t>0</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Ostali</w:t>
            </w:r>
            <w:r w:rsidRPr="00F321E8">
              <w:rPr>
                <w:rFonts w:ascii="Arial" w:hAnsi="Arial" w:cs="Arial"/>
                <w:spacing w:val="-2"/>
                <w:sz w:val="16"/>
                <w:szCs w:val="16"/>
              </w:rPr>
              <w:t xml:space="preserve"> </w:t>
            </w:r>
            <w:r w:rsidRPr="00F321E8">
              <w:rPr>
                <w:rFonts w:ascii="Arial" w:hAnsi="Arial" w:cs="Arial"/>
                <w:sz w:val="16"/>
                <w:szCs w:val="16"/>
              </w:rPr>
              <w:t>poslovni</w:t>
            </w:r>
            <w:r w:rsidRPr="00F321E8">
              <w:rPr>
                <w:rFonts w:ascii="Arial" w:hAnsi="Arial" w:cs="Arial"/>
                <w:spacing w:val="-4"/>
                <w:sz w:val="16"/>
                <w:szCs w:val="16"/>
              </w:rPr>
              <w:t xml:space="preserve"> </w:t>
            </w:r>
            <w:r w:rsidRPr="00F321E8">
              <w:rPr>
                <w:rFonts w:ascii="Arial" w:hAnsi="Arial" w:cs="Arial"/>
                <w:spacing w:val="-2"/>
                <w:sz w:val="16"/>
                <w:szCs w:val="16"/>
              </w:rPr>
              <w:t>rashodi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100.506</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89"/>
              <w:jc w:val="right"/>
              <w:rPr>
                <w:rFonts w:ascii="Arial" w:hAnsi="Arial" w:cs="Arial"/>
                <w:sz w:val="16"/>
                <w:szCs w:val="16"/>
              </w:rPr>
            </w:pPr>
            <w:r w:rsidRPr="00F321E8">
              <w:rPr>
                <w:rFonts w:ascii="Arial" w:hAnsi="Arial" w:cs="Arial"/>
                <w:spacing w:val="-2"/>
                <w:sz w:val="16"/>
                <w:szCs w:val="16"/>
              </w:rPr>
              <w:t>1.818</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4"/>
              <w:jc w:val="right"/>
              <w:rPr>
                <w:rFonts w:ascii="Arial" w:hAnsi="Arial" w:cs="Arial"/>
                <w:sz w:val="16"/>
                <w:szCs w:val="16"/>
              </w:rPr>
            </w:pPr>
            <w:r w:rsidRPr="00F321E8">
              <w:rPr>
                <w:rFonts w:ascii="Arial" w:hAnsi="Arial" w:cs="Arial"/>
                <w:spacing w:val="-2"/>
                <w:sz w:val="16"/>
                <w:szCs w:val="16"/>
              </w:rPr>
              <w:t>443.811</w:t>
            </w:r>
          </w:p>
        </w:tc>
      </w:tr>
    </w:tbl>
    <w:p w:rsidRPr="00596FBC" w:rsidR="00596FBC" w:rsidP="00596FBC" w:rsidRDefault="00596FBC">
      <w:pPr>
        <w:pStyle w:val="Tijeloteksta"/>
        <w:spacing w:before="3"/>
        <w:rPr>
          <w:rFonts w:cs="Arial"/>
          <w:szCs w:val="24"/>
        </w:rPr>
      </w:pPr>
    </w:p>
    <w:tbl>
      <w:tblPr>
        <w:tblStyle w:val="TableNormal"/>
        <w:tblW w:w="0" w:type="auto"/>
        <w:tblInd w:w="24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3841"/>
        <w:gridCol w:w="1561"/>
        <w:gridCol w:w="1558"/>
        <w:gridCol w:w="1703"/>
      </w:tblGrid>
      <w:tr w:rsidRPr="00F321E8" w:rsidR="00596FBC" w:rsidTr="00596FBC">
        <w:trPr>
          <w:trHeight w:val="292"/>
        </w:trPr>
        <w:tc>
          <w:tcPr>
            <w:tcW w:w="3841" w:type="dxa"/>
            <w:tcBorders>
              <w:top w:val="nil"/>
              <w:bottom w:val="single" w:color="000000" w:sz="4" w:space="0"/>
              <w:right w:val="single" w:color="000000" w:sz="4" w:space="0"/>
            </w:tcBorders>
          </w:tcPr>
          <w:p w:rsidRPr="00F321E8" w:rsidR="00596FBC" w:rsidP="00596FBC" w:rsidRDefault="00596FBC">
            <w:pPr>
              <w:pStyle w:val="TableParagraph"/>
              <w:spacing w:line="273" w:lineRule="exact"/>
              <w:ind w:left="107"/>
              <w:rPr>
                <w:rFonts w:ascii="Arial" w:hAnsi="Arial" w:cs="Arial"/>
                <w:sz w:val="16"/>
                <w:szCs w:val="16"/>
              </w:rPr>
            </w:pPr>
            <w:r w:rsidRPr="00F321E8">
              <w:rPr>
                <w:rFonts w:ascii="Arial" w:hAnsi="Arial" w:cs="Arial"/>
                <w:sz w:val="16"/>
                <w:szCs w:val="16"/>
              </w:rPr>
              <w:t>FINANCIJSKI</w:t>
            </w:r>
            <w:r w:rsidRPr="00F321E8">
              <w:rPr>
                <w:rFonts w:ascii="Arial" w:hAnsi="Arial" w:cs="Arial"/>
                <w:spacing w:val="-1"/>
                <w:sz w:val="16"/>
                <w:szCs w:val="16"/>
              </w:rPr>
              <w:t xml:space="preserve"> </w:t>
            </w:r>
            <w:r w:rsidRPr="00F321E8">
              <w:rPr>
                <w:rFonts w:ascii="Arial" w:hAnsi="Arial" w:cs="Arial"/>
                <w:spacing w:val="-2"/>
                <w:sz w:val="16"/>
                <w:szCs w:val="16"/>
              </w:rPr>
              <w:t>PRIHODI</w:t>
            </w:r>
          </w:p>
        </w:tc>
        <w:tc>
          <w:tcPr>
            <w:tcW w:w="1561" w:type="dxa"/>
            <w:tcBorders>
              <w:top w:val="nil"/>
              <w:left w:val="single" w:color="000000" w:sz="4" w:space="0"/>
              <w:bottom w:val="single" w:color="000000" w:sz="4" w:space="0"/>
              <w:right w:val="single" w:color="000000" w:sz="4" w:space="0"/>
            </w:tcBorders>
          </w:tcPr>
          <w:p w:rsidRPr="00F321E8" w:rsidR="00596FBC" w:rsidP="00596FBC" w:rsidRDefault="00596FBC">
            <w:pPr>
              <w:pStyle w:val="TableParagraph"/>
              <w:spacing w:line="273" w:lineRule="exact"/>
              <w:ind w:right="93"/>
              <w:jc w:val="right"/>
              <w:rPr>
                <w:rFonts w:ascii="Arial" w:hAnsi="Arial" w:cs="Arial"/>
                <w:sz w:val="16"/>
                <w:szCs w:val="16"/>
              </w:rPr>
            </w:pPr>
            <w:r w:rsidRPr="00F321E8">
              <w:rPr>
                <w:rFonts w:ascii="Arial" w:hAnsi="Arial" w:cs="Arial"/>
                <w:spacing w:val="-10"/>
                <w:sz w:val="16"/>
                <w:szCs w:val="16"/>
              </w:rPr>
              <w:t>0</w:t>
            </w:r>
          </w:p>
        </w:tc>
        <w:tc>
          <w:tcPr>
            <w:tcW w:w="1558" w:type="dxa"/>
            <w:tcBorders>
              <w:top w:val="nil"/>
              <w:left w:val="single" w:color="000000" w:sz="4" w:space="0"/>
              <w:bottom w:val="single" w:color="000000" w:sz="4" w:space="0"/>
              <w:right w:val="single" w:color="000000" w:sz="4" w:space="0"/>
            </w:tcBorders>
          </w:tcPr>
          <w:p w:rsidRPr="00F321E8" w:rsidR="00596FBC" w:rsidP="00596FBC" w:rsidRDefault="00596FBC">
            <w:pPr>
              <w:pStyle w:val="TableParagraph"/>
              <w:spacing w:line="273" w:lineRule="exact"/>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nil"/>
              <w:left w:val="single" w:color="000000" w:sz="4" w:space="0"/>
              <w:bottom w:val="single" w:color="000000" w:sz="4" w:space="0"/>
            </w:tcBorders>
          </w:tcPr>
          <w:p w:rsidRPr="00F321E8" w:rsidR="00596FBC" w:rsidP="00596FBC" w:rsidRDefault="00596FBC">
            <w:pPr>
              <w:pStyle w:val="TableParagraph"/>
              <w:spacing w:line="273" w:lineRule="exact"/>
              <w:ind w:right="87"/>
              <w:jc w:val="right"/>
              <w:rPr>
                <w:rFonts w:ascii="Arial" w:hAnsi="Arial" w:cs="Arial"/>
                <w:sz w:val="16"/>
                <w:szCs w:val="16"/>
              </w:rPr>
            </w:pPr>
            <w:r w:rsidRPr="00F321E8">
              <w:rPr>
                <w:rFonts w:ascii="Arial" w:hAnsi="Arial" w:cs="Arial"/>
                <w:spacing w:val="-10"/>
                <w:sz w:val="16"/>
                <w:szCs w:val="16"/>
              </w:rPr>
              <w:t>0</w:t>
            </w:r>
          </w:p>
        </w:tc>
      </w:tr>
      <w:tr w:rsidRPr="00F321E8" w:rsidR="00596FBC" w:rsidTr="00596FBC">
        <w:trPr>
          <w:trHeight w:val="295"/>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spacing w:before="2" w:line="273" w:lineRule="exact"/>
              <w:ind w:left="107"/>
              <w:rPr>
                <w:rFonts w:ascii="Arial" w:hAnsi="Arial" w:cs="Arial"/>
                <w:sz w:val="16"/>
                <w:szCs w:val="16"/>
              </w:rPr>
            </w:pPr>
            <w:r w:rsidRPr="00F321E8">
              <w:rPr>
                <w:rFonts w:ascii="Arial" w:hAnsi="Arial" w:cs="Arial"/>
                <w:sz w:val="16"/>
                <w:szCs w:val="16"/>
              </w:rPr>
              <w:t>FINANCIJSKI</w:t>
            </w:r>
            <w:r w:rsidRPr="00F321E8">
              <w:rPr>
                <w:rFonts w:ascii="Arial" w:hAnsi="Arial" w:cs="Arial"/>
                <w:spacing w:val="-1"/>
                <w:sz w:val="16"/>
                <w:szCs w:val="16"/>
              </w:rPr>
              <w:t xml:space="preserve"> </w:t>
            </w:r>
            <w:r w:rsidRPr="00F321E8">
              <w:rPr>
                <w:rFonts w:ascii="Arial" w:hAnsi="Arial" w:cs="Arial"/>
                <w:spacing w:val="-2"/>
                <w:sz w:val="16"/>
                <w:szCs w:val="16"/>
              </w:rPr>
              <w:t>RASHODI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2" w:line="273" w:lineRule="exact"/>
              <w:ind w:right="92"/>
              <w:jc w:val="right"/>
              <w:rPr>
                <w:rFonts w:ascii="Arial" w:hAnsi="Arial" w:cs="Arial"/>
                <w:sz w:val="16"/>
                <w:szCs w:val="16"/>
              </w:rPr>
            </w:pPr>
            <w:r w:rsidRPr="00F321E8">
              <w:rPr>
                <w:rFonts w:ascii="Arial" w:hAnsi="Arial" w:cs="Arial"/>
                <w:spacing w:val="-2"/>
                <w:sz w:val="16"/>
                <w:szCs w:val="16"/>
              </w:rPr>
              <w:t>17.990</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2" w:line="273" w:lineRule="exact"/>
              <w:ind w:right="89"/>
              <w:jc w:val="right"/>
              <w:rPr>
                <w:rFonts w:ascii="Arial" w:hAnsi="Arial" w:cs="Arial"/>
                <w:sz w:val="16"/>
                <w:szCs w:val="16"/>
              </w:rPr>
            </w:pPr>
            <w:r w:rsidRPr="00F321E8">
              <w:rPr>
                <w:rFonts w:ascii="Arial" w:hAnsi="Arial" w:cs="Arial"/>
                <w:spacing w:val="-2"/>
                <w:sz w:val="16"/>
                <w:szCs w:val="16"/>
              </w:rPr>
              <w:t>1.932</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spacing w:before="2" w:line="273" w:lineRule="exact"/>
              <w:ind w:right="84"/>
              <w:jc w:val="right"/>
              <w:rPr>
                <w:rFonts w:ascii="Arial" w:hAnsi="Arial" w:cs="Arial"/>
                <w:sz w:val="16"/>
                <w:szCs w:val="16"/>
              </w:rPr>
            </w:pPr>
            <w:r w:rsidRPr="00F321E8">
              <w:rPr>
                <w:rFonts w:ascii="Arial" w:hAnsi="Arial" w:cs="Arial"/>
                <w:spacing w:val="-2"/>
                <w:sz w:val="16"/>
                <w:szCs w:val="16"/>
              </w:rPr>
              <w:t>1.698</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UKUPNO</w:t>
            </w:r>
            <w:r w:rsidRPr="00F321E8">
              <w:rPr>
                <w:rFonts w:ascii="Arial" w:hAnsi="Arial" w:cs="Arial"/>
                <w:spacing w:val="-5"/>
                <w:sz w:val="16"/>
                <w:szCs w:val="16"/>
              </w:rPr>
              <w:t xml:space="preserve"> </w:t>
            </w:r>
            <w:r w:rsidRPr="00F321E8">
              <w:rPr>
                <w:rFonts w:ascii="Arial" w:hAnsi="Arial" w:cs="Arial"/>
                <w:spacing w:val="-2"/>
                <w:sz w:val="16"/>
                <w:szCs w:val="16"/>
              </w:rPr>
              <w:t>PRIHODI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164.282</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5"/>
              <w:jc w:val="right"/>
              <w:rPr>
                <w:rFonts w:ascii="Arial" w:hAnsi="Arial" w:cs="Arial"/>
                <w:sz w:val="16"/>
                <w:szCs w:val="16"/>
              </w:rPr>
            </w:pPr>
            <w:r w:rsidRPr="00F321E8">
              <w:rPr>
                <w:rFonts w:ascii="Arial" w:hAnsi="Arial" w:cs="Arial"/>
                <w:spacing w:val="-2"/>
                <w:sz w:val="16"/>
                <w:szCs w:val="16"/>
              </w:rPr>
              <w:t>144.000</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z w:val="16"/>
                <w:szCs w:val="16"/>
              </w:rPr>
              <w:t>UKUONO</w:t>
            </w:r>
            <w:r w:rsidRPr="00F321E8">
              <w:rPr>
                <w:rFonts w:ascii="Arial" w:hAnsi="Arial" w:cs="Arial"/>
                <w:spacing w:val="-4"/>
                <w:sz w:val="16"/>
                <w:szCs w:val="16"/>
              </w:rPr>
              <w:t xml:space="preserve"> </w:t>
            </w:r>
            <w:r w:rsidRPr="00F321E8">
              <w:rPr>
                <w:rFonts w:ascii="Arial" w:hAnsi="Arial" w:cs="Arial"/>
                <w:spacing w:val="-2"/>
                <w:sz w:val="16"/>
                <w:szCs w:val="16"/>
              </w:rPr>
              <w:t>RASHODI</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425.519</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pacing w:val="-2"/>
                <w:sz w:val="16"/>
                <w:szCs w:val="16"/>
              </w:rPr>
              <w:t>12.363</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5"/>
              <w:jc w:val="right"/>
              <w:rPr>
                <w:rFonts w:ascii="Arial" w:hAnsi="Arial" w:cs="Arial"/>
                <w:sz w:val="16"/>
                <w:szCs w:val="16"/>
              </w:rPr>
            </w:pPr>
            <w:r w:rsidRPr="00F321E8">
              <w:rPr>
                <w:rFonts w:ascii="Arial" w:hAnsi="Arial" w:cs="Arial"/>
                <w:spacing w:val="-2"/>
                <w:sz w:val="16"/>
                <w:szCs w:val="16"/>
              </w:rPr>
              <w:t>612.818</w:t>
            </w:r>
          </w:p>
        </w:tc>
      </w:tr>
      <w:tr w:rsidRPr="00F321E8" w:rsidR="00596FBC" w:rsidTr="00596FBC">
        <w:trPr>
          <w:trHeight w:val="292"/>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ind w:left="107"/>
              <w:rPr>
                <w:rFonts w:ascii="Arial" w:hAnsi="Arial" w:cs="Arial"/>
                <w:sz w:val="16"/>
                <w:szCs w:val="16"/>
              </w:rPr>
            </w:pPr>
            <w:r w:rsidRPr="00F321E8">
              <w:rPr>
                <w:rFonts w:ascii="Arial" w:hAnsi="Arial" w:cs="Arial"/>
                <w:spacing w:val="-2"/>
                <w:sz w:val="16"/>
                <w:szCs w:val="16"/>
              </w:rPr>
              <w:t>Dobit/gubitak</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91"/>
              <w:jc w:val="right"/>
              <w:rPr>
                <w:rFonts w:ascii="Arial" w:hAnsi="Arial" w:cs="Arial"/>
                <w:sz w:val="16"/>
                <w:szCs w:val="16"/>
              </w:rPr>
            </w:pPr>
            <w:r w:rsidRPr="00F321E8">
              <w:rPr>
                <w:rFonts w:ascii="Arial" w:hAnsi="Arial" w:cs="Arial"/>
                <w:sz w:val="16"/>
                <w:szCs w:val="16"/>
              </w:rPr>
              <w:t>-</w:t>
            </w:r>
            <w:r w:rsidRPr="00F321E8">
              <w:rPr>
                <w:rFonts w:ascii="Arial" w:hAnsi="Arial" w:cs="Arial"/>
                <w:spacing w:val="-2"/>
                <w:sz w:val="16"/>
                <w:szCs w:val="16"/>
              </w:rPr>
              <w:t>261.237</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ind w:right="89"/>
              <w:jc w:val="right"/>
              <w:rPr>
                <w:rFonts w:ascii="Arial" w:hAnsi="Arial" w:cs="Arial"/>
                <w:sz w:val="16"/>
                <w:szCs w:val="16"/>
              </w:rPr>
            </w:pPr>
            <w:r w:rsidRPr="00F321E8">
              <w:rPr>
                <w:rFonts w:ascii="Arial" w:hAnsi="Arial" w:cs="Arial"/>
                <w:sz w:val="16"/>
                <w:szCs w:val="16"/>
              </w:rPr>
              <w:t>-</w:t>
            </w:r>
            <w:r w:rsidRPr="00F321E8">
              <w:rPr>
                <w:rFonts w:ascii="Arial" w:hAnsi="Arial" w:cs="Arial"/>
                <w:spacing w:val="-2"/>
                <w:sz w:val="16"/>
                <w:szCs w:val="16"/>
              </w:rPr>
              <w:t>12.363</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ind w:right="85"/>
              <w:jc w:val="right"/>
              <w:rPr>
                <w:rFonts w:ascii="Arial" w:hAnsi="Arial" w:cs="Arial"/>
                <w:sz w:val="16"/>
                <w:szCs w:val="16"/>
              </w:rPr>
            </w:pPr>
            <w:r w:rsidRPr="00F321E8">
              <w:rPr>
                <w:rFonts w:ascii="Arial" w:hAnsi="Arial" w:cs="Arial"/>
                <w:sz w:val="16"/>
                <w:szCs w:val="16"/>
              </w:rPr>
              <w:t>-</w:t>
            </w:r>
            <w:r w:rsidRPr="00F321E8">
              <w:rPr>
                <w:rFonts w:ascii="Arial" w:hAnsi="Arial" w:cs="Arial"/>
                <w:spacing w:val="-2"/>
                <w:sz w:val="16"/>
                <w:szCs w:val="16"/>
              </w:rPr>
              <w:t>468.818</w:t>
            </w:r>
          </w:p>
        </w:tc>
      </w:tr>
      <w:tr w:rsidRPr="00F321E8" w:rsidR="00596FBC" w:rsidTr="00596FBC">
        <w:trPr>
          <w:trHeight w:val="294"/>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left="107"/>
              <w:rPr>
                <w:rFonts w:ascii="Arial" w:hAnsi="Arial" w:cs="Arial"/>
                <w:sz w:val="16"/>
                <w:szCs w:val="16"/>
              </w:rPr>
            </w:pPr>
            <w:r w:rsidRPr="00F321E8">
              <w:rPr>
                <w:rFonts w:ascii="Arial" w:hAnsi="Arial" w:cs="Arial"/>
                <w:sz w:val="16"/>
                <w:szCs w:val="16"/>
              </w:rPr>
              <w:t>Porez</w:t>
            </w:r>
            <w:r w:rsidRPr="00F321E8">
              <w:rPr>
                <w:rFonts w:ascii="Arial" w:hAnsi="Arial" w:cs="Arial"/>
                <w:spacing w:val="-1"/>
                <w:sz w:val="16"/>
                <w:szCs w:val="16"/>
              </w:rPr>
              <w:t xml:space="preserve"> </w:t>
            </w:r>
            <w:r w:rsidRPr="00F321E8">
              <w:rPr>
                <w:rFonts w:ascii="Arial" w:hAnsi="Arial" w:cs="Arial"/>
                <w:sz w:val="16"/>
                <w:szCs w:val="16"/>
              </w:rPr>
              <w:t>na</w:t>
            </w:r>
            <w:r w:rsidRPr="00F321E8">
              <w:rPr>
                <w:rFonts w:ascii="Arial" w:hAnsi="Arial" w:cs="Arial"/>
                <w:spacing w:val="-2"/>
                <w:sz w:val="16"/>
                <w:szCs w:val="16"/>
              </w:rPr>
              <w:t xml:space="preserve"> dobit</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right="93"/>
              <w:jc w:val="right"/>
              <w:rPr>
                <w:rFonts w:ascii="Arial" w:hAnsi="Arial" w:cs="Arial"/>
                <w:sz w:val="16"/>
                <w:szCs w:val="16"/>
              </w:rPr>
            </w:pPr>
            <w:r w:rsidRPr="00F321E8">
              <w:rPr>
                <w:rFonts w:ascii="Arial" w:hAnsi="Arial" w:cs="Arial"/>
                <w:spacing w:val="-10"/>
                <w:sz w:val="16"/>
                <w:szCs w:val="16"/>
              </w:rPr>
              <w:t>0</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1" w:line="273" w:lineRule="exact"/>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spacing w:before="1" w:line="273" w:lineRule="exact"/>
              <w:ind w:right="87"/>
              <w:jc w:val="right"/>
              <w:rPr>
                <w:rFonts w:ascii="Arial" w:hAnsi="Arial" w:cs="Arial"/>
                <w:sz w:val="16"/>
                <w:szCs w:val="16"/>
              </w:rPr>
            </w:pPr>
            <w:r w:rsidRPr="00F321E8">
              <w:rPr>
                <w:rFonts w:ascii="Arial" w:hAnsi="Arial" w:cs="Arial"/>
                <w:spacing w:val="-10"/>
                <w:sz w:val="16"/>
                <w:szCs w:val="16"/>
              </w:rPr>
              <w:t>0</w:t>
            </w:r>
          </w:p>
        </w:tc>
      </w:tr>
      <w:tr w:rsidRPr="00F321E8" w:rsidR="00596FBC" w:rsidTr="00596FBC">
        <w:trPr>
          <w:trHeight w:val="585"/>
        </w:trPr>
        <w:tc>
          <w:tcPr>
            <w:tcW w:w="3841" w:type="dxa"/>
            <w:tcBorders>
              <w:top w:val="single" w:color="000000" w:sz="4" w:space="0"/>
              <w:bottom w:val="single" w:color="000000" w:sz="4" w:space="0"/>
              <w:right w:val="single" w:color="000000" w:sz="4" w:space="0"/>
            </w:tcBorders>
          </w:tcPr>
          <w:p w:rsidRPr="00F321E8" w:rsidR="00596FBC" w:rsidP="00596FBC" w:rsidRDefault="00596FBC">
            <w:pPr>
              <w:pStyle w:val="TableParagraph"/>
              <w:tabs>
                <w:tab w:val="left" w:pos="1168"/>
                <w:tab w:val="left" w:pos="3113"/>
              </w:tabs>
              <w:spacing w:line="292" w:lineRule="exact"/>
              <w:ind w:left="107"/>
              <w:rPr>
                <w:rFonts w:ascii="Arial" w:hAnsi="Arial" w:cs="Arial"/>
                <w:sz w:val="16"/>
                <w:szCs w:val="16"/>
              </w:rPr>
            </w:pPr>
            <w:r w:rsidRPr="00F321E8">
              <w:rPr>
                <w:rFonts w:ascii="Arial" w:hAnsi="Arial" w:cs="Arial"/>
                <w:spacing w:val="-4"/>
                <w:sz w:val="16"/>
                <w:szCs w:val="16"/>
              </w:rPr>
              <w:t>Neto</w:t>
            </w:r>
            <w:r w:rsidRPr="00F321E8">
              <w:rPr>
                <w:rFonts w:ascii="Arial" w:hAnsi="Arial" w:cs="Arial"/>
                <w:sz w:val="16"/>
                <w:szCs w:val="16"/>
              </w:rPr>
              <w:tab/>
            </w:r>
            <w:r w:rsidRPr="00F321E8">
              <w:rPr>
                <w:rFonts w:ascii="Arial" w:hAnsi="Arial" w:cs="Arial"/>
                <w:spacing w:val="-2"/>
                <w:sz w:val="16"/>
                <w:szCs w:val="16"/>
              </w:rPr>
              <w:t>dobit/gubitak</w:t>
            </w:r>
            <w:r w:rsidRPr="00F321E8">
              <w:rPr>
                <w:rFonts w:ascii="Arial" w:hAnsi="Arial" w:cs="Arial"/>
                <w:sz w:val="16"/>
                <w:szCs w:val="16"/>
              </w:rPr>
              <w:tab/>
            </w:r>
            <w:r w:rsidRPr="00F321E8">
              <w:rPr>
                <w:rFonts w:ascii="Arial" w:hAnsi="Arial" w:cs="Arial"/>
                <w:spacing w:val="-2"/>
                <w:sz w:val="16"/>
                <w:szCs w:val="16"/>
              </w:rPr>
              <w:t>nakon</w:t>
            </w:r>
          </w:p>
          <w:p w:rsidRPr="00F321E8" w:rsidR="00596FBC" w:rsidP="00596FBC" w:rsidRDefault="00596FBC">
            <w:pPr>
              <w:pStyle w:val="TableParagraph"/>
              <w:spacing w:line="273" w:lineRule="exact"/>
              <w:ind w:left="107"/>
              <w:rPr>
                <w:rFonts w:ascii="Arial" w:hAnsi="Arial" w:cs="Arial"/>
                <w:sz w:val="16"/>
                <w:szCs w:val="16"/>
              </w:rPr>
            </w:pPr>
            <w:r w:rsidRPr="00F321E8">
              <w:rPr>
                <w:rFonts w:ascii="Arial" w:hAnsi="Arial" w:cs="Arial"/>
                <w:spacing w:val="-2"/>
                <w:sz w:val="16"/>
                <w:szCs w:val="16"/>
              </w:rPr>
              <w:t>oporezivanja</w:t>
            </w:r>
          </w:p>
        </w:tc>
        <w:tc>
          <w:tcPr>
            <w:tcW w:w="1561"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292" w:line="273" w:lineRule="exact"/>
              <w:ind w:right="91"/>
              <w:jc w:val="right"/>
              <w:rPr>
                <w:rFonts w:ascii="Arial" w:hAnsi="Arial" w:cs="Arial"/>
                <w:sz w:val="16"/>
                <w:szCs w:val="16"/>
              </w:rPr>
            </w:pPr>
            <w:r w:rsidRPr="00F321E8">
              <w:rPr>
                <w:rFonts w:ascii="Arial" w:hAnsi="Arial" w:cs="Arial"/>
                <w:sz w:val="16"/>
                <w:szCs w:val="16"/>
              </w:rPr>
              <w:t>-</w:t>
            </w:r>
            <w:r w:rsidRPr="00F321E8">
              <w:rPr>
                <w:rFonts w:ascii="Arial" w:hAnsi="Arial" w:cs="Arial"/>
                <w:spacing w:val="-2"/>
                <w:sz w:val="16"/>
                <w:szCs w:val="16"/>
              </w:rPr>
              <w:t>261.237</w:t>
            </w:r>
          </w:p>
        </w:tc>
        <w:tc>
          <w:tcPr>
            <w:tcW w:w="1558" w:type="dxa"/>
            <w:tcBorders>
              <w:top w:val="single" w:color="000000" w:sz="4" w:space="0"/>
              <w:left w:val="single" w:color="000000" w:sz="4" w:space="0"/>
              <w:bottom w:val="single" w:color="000000" w:sz="4" w:space="0"/>
              <w:right w:val="single" w:color="000000" w:sz="4" w:space="0"/>
            </w:tcBorders>
          </w:tcPr>
          <w:p w:rsidRPr="00F321E8" w:rsidR="00596FBC" w:rsidP="00596FBC" w:rsidRDefault="00596FBC">
            <w:pPr>
              <w:pStyle w:val="TableParagraph"/>
              <w:spacing w:before="292" w:line="273" w:lineRule="exact"/>
              <w:ind w:right="89"/>
              <w:jc w:val="right"/>
              <w:rPr>
                <w:rFonts w:ascii="Arial" w:hAnsi="Arial" w:cs="Arial"/>
                <w:sz w:val="16"/>
                <w:szCs w:val="16"/>
              </w:rPr>
            </w:pPr>
            <w:r w:rsidRPr="00F321E8">
              <w:rPr>
                <w:rFonts w:ascii="Arial" w:hAnsi="Arial" w:cs="Arial"/>
                <w:sz w:val="16"/>
                <w:szCs w:val="16"/>
              </w:rPr>
              <w:t>-</w:t>
            </w:r>
            <w:r w:rsidRPr="00F321E8">
              <w:rPr>
                <w:rFonts w:ascii="Arial" w:hAnsi="Arial" w:cs="Arial"/>
                <w:spacing w:val="-2"/>
                <w:sz w:val="16"/>
                <w:szCs w:val="16"/>
              </w:rPr>
              <w:t>12.363</w:t>
            </w:r>
          </w:p>
        </w:tc>
        <w:tc>
          <w:tcPr>
            <w:tcW w:w="1703" w:type="dxa"/>
            <w:tcBorders>
              <w:top w:val="single" w:color="000000" w:sz="4" w:space="0"/>
              <w:left w:val="single" w:color="000000" w:sz="4" w:space="0"/>
              <w:bottom w:val="single" w:color="000000" w:sz="4" w:space="0"/>
            </w:tcBorders>
          </w:tcPr>
          <w:p w:rsidRPr="00F321E8" w:rsidR="00596FBC" w:rsidP="00596FBC" w:rsidRDefault="00596FBC">
            <w:pPr>
              <w:pStyle w:val="TableParagraph"/>
              <w:spacing w:before="292" w:line="273" w:lineRule="exact"/>
              <w:ind w:right="85"/>
              <w:jc w:val="right"/>
              <w:rPr>
                <w:rFonts w:ascii="Arial" w:hAnsi="Arial" w:cs="Arial"/>
                <w:sz w:val="16"/>
                <w:szCs w:val="16"/>
              </w:rPr>
            </w:pPr>
            <w:r w:rsidRPr="00F321E8">
              <w:rPr>
                <w:rFonts w:ascii="Arial" w:hAnsi="Arial" w:cs="Arial"/>
                <w:sz w:val="16"/>
                <w:szCs w:val="16"/>
              </w:rPr>
              <w:t>-</w:t>
            </w:r>
            <w:r w:rsidRPr="00F321E8">
              <w:rPr>
                <w:rFonts w:ascii="Arial" w:hAnsi="Arial" w:cs="Arial"/>
                <w:spacing w:val="-2"/>
                <w:sz w:val="16"/>
                <w:szCs w:val="16"/>
              </w:rPr>
              <w:t>468.818</w:t>
            </w:r>
          </w:p>
        </w:tc>
      </w:tr>
      <w:tr w:rsidRPr="00F321E8" w:rsidR="00596FBC" w:rsidTr="00596FBC">
        <w:trPr>
          <w:trHeight w:val="299"/>
        </w:trPr>
        <w:tc>
          <w:tcPr>
            <w:tcW w:w="3841" w:type="dxa"/>
            <w:tcBorders>
              <w:top w:val="single" w:color="000000" w:sz="4" w:space="0"/>
              <w:right w:val="single" w:color="000000" w:sz="4" w:space="0"/>
            </w:tcBorders>
          </w:tcPr>
          <w:p w:rsidRPr="00F321E8" w:rsidR="00596FBC" w:rsidP="00596FBC" w:rsidRDefault="00596FBC">
            <w:pPr>
              <w:pStyle w:val="TableParagraph"/>
              <w:spacing w:before="6" w:line="273" w:lineRule="exact"/>
              <w:ind w:left="107"/>
              <w:rPr>
                <w:rFonts w:ascii="Arial" w:hAnsi="Arial" w:cs="Arial"/>
                <w:sz w:val="16"/>
                <w:szCs w:val="16"/>
              </w:rPr>
            </w:pPr>
            <w:r w:rsidRPr="00F321E8">
              <w:rPr>
                <w:rFonts w:ascii="Arial" w:hAnsi="Arial" w:cs="Arial"/>
                <w:sz w:val="16"/>
                <w:szCs w:val="16"/>
              </w:rPr>
              <w:t>Broj</w:t>
            </w:r>
            <w:r w:rsidRPr="00F321E8">
              <w:rPr>
                <w:rFonts w:ascii="Arial" w:hAnsi="Arial" w:cs="Arial"/>
                <w:spacing w:val="-3"/>
                <w:sz w:val="16"/>
                <w:szCs w:val="16"/>
              </w:rPr>
              <w:t xml:space="preserve"> </w:t>
            </w:r>
            <w:r w:rsidRPr="00F321E8">
              <w:rPr>
                <w:rFonts w:ascii="Arial" w:hAnsi="Arial" w:cs="Arial"/>
                <w:spacing w:val="-2"/>
                <w:sz w:val="16"/>
                <w:szCs w:val="16"/>
              </w:rPr>
              <w:t>zaposlenih</w:t>
            </w:r>
          </w:p>
        </w:tc>
        <w:tc>
          <w:tcPr>
            <w:tcW w:w="1561" w:type="dxa"/>
            <w:tcBorders>
              <w:top w:val="single" w:color="000000" w:sz="4" w:space="0"/>
              <w:left w:val="single" w:color="000000" w:sz="4" w:space="0"/>
              <w:right w:val="single" w:color="000000" w:sz="4" w:space="0"/>
            </w:tcBorders>
          </w:tcPr>
          <w:p w:rsidRPr="00F321E8" w:rsidR="00596FBC" w:rsidP="00596FBC" w:rsidRDefault="00596FBC">
            <w:pPr>
              <w:pStyle w:val="TableParagraph"/>
              <w:spacing w:before="6" w:line="273" w:lineRule="exact"/>
              <w:ind w:right="93"/>
              <w:jc w:val="right"/>
              <w:rPr>
                <w:rFonts w:ascii="Arial" w:hAnsi="Arial" w:cs="Arial"/>
                <w:sz w:val="16"/>
                <w:szCs w:val="16"/>
              </w:rPr>
            </w:pPr>
            <w:r w:rsidRPr="00F321E8">
              <w:rPr>
                <w:rFonts w:ascii="Arial" w:hAnsi="Arial" w:cs="Arial"/>
                <w:spacing w:val="-10"/>
                <w:sz w:val="16"/>
                <w:szCs w:val="16"/>
              </w:rPr>
              <w:t>3</w:t>
            </w:r>
          </w:p>
        </w:tc>
        <w:tc>
          <w:tcPr>
            <w:tcW w:w="1558" w:type="dxa"/>
            <w:tcBorders>
              <w:top w:val="single" w:color="000000" w:sz="4" w:space="0"/>
              <w:left w:val="single" w:color="000000" w:sz="4" w:space="0"/>
              <w:right w:val="single" w:color="000000" w:sz="4" w:space="0"/>
            </w:tcBorders>
          </w:tcPr>
          <w:p w:rsidRPr="00F321E8" w:rsidR="00596FBC" w:rsidP="00596FBC" w:rsidRDefault="00596FBC">
            <w:pPr>
              <w:pStyle w:val="TableParagraph"/>
              <w:spacing w:before="6" w:line="273" w:lineRule="exact"/>
              <w:ind w:right="91"/>
              <w:jc w:val="right"/>
              <w:rPr>
                <w:rFonts w:ascii="Arial" w:hAnsi="Arial" w:cs="Arial"/>
                <w:sz w:val="16"/>
                <w:szCs w:val="16"/>
              </w:rPr>
            </w:pPr>
            <w:r w:rsidRPr="00F321E8">
              <w:rPr>
                <w:rFonts w:ascii="Arial" w:hAnsi="Arial" w:cs="Arial"/>
                <w:spacing w:val="-10"/>
                <w:sz w:val="16"/>
                <w:szCs w:val="16"/>
              </w:rPr>
              <w:t>0</w:t>
            </w:r>
          </w:p>
        </w:tc>
        <w:tc>
          <w:tcPr>
            <w:tcW w:w="1703" w:type="dxa"/>
            <w:tcBorders>
              <w:top w:val="single" w:color="000000" w:sz="4" w:space="0"/>
              <w:left w:val="single" w:color="000000" w:sz="4" w:space="0"/>
            </w:tcBorders>
          </w:tcPr>
          <w:p w:rsidRPr="00F321E8" w:rsidR="00596FBC" w:rsidP="00596FBC" w:rsidRDefault="00596FBC">
            <w:pPr>
              <w:pStyle w:val="TableParagraph"/>
              <w:spacing w:before="6" w:line="273" w:lineRule="exact"/>
              <w:ind w:right="87"/>
              <w:jc w:val="right"/>
              <w:rPr>
                <w:rFonts w:ascii="Arial" w:hAnsi="Arial" w:cs="Arial"/>
                <w:sz w:val="16"/>
                <w:szCs w:val="16"/>
              </w:rPr>
            </w:pPr>
            <w:r w:rsidRPr="00F321E8">
              <w:rPr>
                <w:rFonts w:ascii="Arial" w:hAnsi="Arial" w:cs="Arial"/>
                <w:spacing w:val="-10"/>
                <w:sz w:val="16"/>
                <w:szCs w:val="16"/>
              </w:rPr>
              <w:t>0</w:t>
            </w:r>
          </w:p>
        </w:tc>
      </w:tr>
    </w:tbl>
    <w:p w:rsidRPr="00596FBC" w:rsidR="00094C19" w:rsidP="00094C19" w:rsidRDefault="00596FBC">
      <w:pPr>
        <w:pStyle w:val="Tijeloteksta"/>
        <w:spacing w:before="283" w:after="57"/>
        <w:ind w:left="141" w:right="138"/>
        <w:rPr>
          <w:rFonts w:cs="Arial"/>
          <w:szCs w:val="24"/>
        </w:rPr>
      </w:pPr>
      <w:r w:rsidRPr="00596FBC">
        <w:rPr>
          <w:rFonts w:cs="Arial"/>
          <w:szCs w:val="24"/>
        </w:rPr>
        <w:lastRenderedPageBreak/>
        <w:t>Stečajni dužnik je sve do zadnjeg</w:t>
      </w:r>
      <w:r w:rsidRPr="00596FBC">
        <w:rPr>
          <w:rFonts w:cs="Arial"/>
          <w:spacing w:val="-1"/>
          <w:szCs w:val="24"/>
        </w:rPr>
        <w:t xml:space="preserve"> </w:t>
      </w:r>
      <w:r w:rsidRPr="00596FBC">
        <w:rPr>
          <w:rFonts w:cs="Arial"/>
          <w:szCs w:val="24"/>
        </w:rPr>
        <w:t>dana poslovanja prije otvaranja stečajnog postupka uredno i ažurno vodio poslovne knjige. Kao što je vidljivo iz gornjih podataka društvo je u promatrane 3 godine koje prethode godini otvaranja stečajnog postupka bilježilo gubitak što je rezultiralo izostankom obveze za porez na dobit. Društvo je imalo zaposlena 3 djelatnika tijekom 2022.godine te nakon toga nema zaposlenih.</w:t>
      </w:r>
    </w:p>
    <w:tbl>
      <w:tblPr>
        <w:tblStyle w:val="TableNormal"/>
        <w:tblW w:w="0" w:type="auto"/>
        <w:tblInd w:w="24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3841"/>
        <w:gridCol w:w="1561"/>
        <w:gridCol w:w="1558"/>
        <w:gridCol w:w="1703"/>
      </w:tblGrid>
      <w:tr w:rsidRPr="003E1BDA" w:rsidR="00596FBC" w:rsidTr="00596FBC">
        <w:trPr>
          <w:trHeight w:val="244"/>
        </w:trPr>
        <w:tc>
          <w:tcPr>
            <w:tcW w:w="8663" w:type="dxa"/>
            <w:gridSpan w:val="4"/>
            <w:tcBorders>
              <w:top w:val="nil"/>
              <w:left w:val="nil"/>
              <w:right w:val="nil"/>
            </w:tcBorders>
          </w:tcPr>
          <w:p w:rsidRPr="003E1BDA" w:rsidR="00596FBC" w:rsidP="00596FBC" w:rsidRDefault="00596FBC">
            <w:pPr>
              <w:pStyle w:val="TableParagraph"/>
              <w:spacing w:line="224" w:lineRule="exact"/>
              <w:ind w:left="117"/>
              <w:rPr>
                <w:rFonts w:ascii="Arial" w:hAnsi="Arial" w:cs="Arial"/>
                <w:sz w:val="24"/>
                <w:szCs w:val="24"/>
              </w:rPr>
            </w:pPr>
            <w:r w:rsidRPr="003E1BDA">
              <w:rPr>
                <w:rFonts w:ascii="Arial" w:hAnsi="Arial" w:cs="Arial"/>
                <w:sz w:val="24"/>
                <w:szCs w:val="24"/>
              </w:rPr>
              <w:t>Bilanca</w:t>
            </w:r>
            <w:r w:rsidRPr="003E1BDA">
              <w:rPr>
                <w:rFonts w:ascii="Arial" w:hAnsi="Arial" w:cs="Arial"/>
                <w:spacing w:val="-2"/>
                <w:sz w:val="24"/>
                <w:szCs w:val="24"/>
              </w:rPr>
              <w:t xml:space="preserve"> </w:t>
            </w:r>
            <w:r w:rsidRPr="003E1BDA">
              <w:rPr>
                <w:rFonts w:ascii="Arial" w:hAnsi="Arial" w:cs="Arial"/>
                <w:sz w:val="24"/>
                <w:szCs w:val="24"/>
              </w:rPr>
              <w:t>u</w:t>
            </w:r>
            <w:r w:rsidRPr="003E1BDA">
              <w:rPr>
                <w:rFonts w:ascii="Arial" w:hAnsi="Arial" w:cs="Arial"/>
                <w:spacing w:val="-2"/>
                <w:sz w:val="24"/>
                <w:szCs w:val="24"/>
              </w:rPr>
              <w:t xml:space="preserve"> </w:t>
            </w:r>
            <w:r w:rsidRPr="003E1BDA">
              <w:rPr>
                <w:rFonts w:ascii="Arial" w:hAnsi="Arial" w:cs="Arial"/>
                <w:sz w:val="24"/>
                <w:szCs w:val="24"/>
              </w:rPr>
              <w:t>EUR</w:t>
            </w:r>
            <w:r w:rsidRPr="003E1BDA">
              <w:rPr>
                <w:rFonts w:ascii="Arial" w:hAnsi="Arial" w:cs="Arial"/>
                <w:spacing w:val="-2"/>
                <w:sz w:val="24"/>
                <w:szCs w:val="24"/>
              </w:rPr>
              <w:t xml:space="preserve"> </w:t>
            </w:r>
            <w:r w:rsidRPr="003E1BDA">
              <w:rPr>
                <w:rFonts w:ascii="Arial" w:hAnsi="Arial" w:cs="Arial"/>
                <w:sz w:val="24"/>
                <w:szCs w:val="24"/>
              </w:rPr>
              <w:t>pregled</w:t>
            </w:r>
            <w:r w:rsidRPr="003E1BDA">
              <w:rPr>
                <w:rFonts w:ascii="Arial" w:hAnsi="Arial" w:cs="Arial"/>
                <w:spacing w:val="-2"/>
                <w:sz w:val="24"/>
                <w:szCs w:val="24"/>
              </w:rPr>
              <w:t xml:space="preserve"> </w:t>
            </w:r>
            <w:r w:rsidRPr="003E1BDA">
              <w:rPr>
                <w:rFonts w:ascii="Arial" w:hAnsi="Arial" w:cs="Arial"/>
                <w:sz w:val="24"/>
                <w:szCs w:val="24"/>
              </w:rPr>
              <w:t>2022.-</w:t>
            </w:r>
            <w:r w:rsidRPr="003E1BDA">
              <w:rPr>
                <w:rFonts w:ascii="Arial" w:hAnsi="Arial" w:cs="Arial"/>
                <w:spacing w:val="-4"/>
                <w:sz w:val="24"/>
                <w:szCs w:val="24"/>
              </w:rPr>
              <w:t>2024.</w:t>
            </w:r>
          </w:p>
        </w:tc>
      </w:tr>
      <w:tr w:rsidRPr="003E1BDA" w:rsidR="00596FBC" w:rsidTr="00596FBC">
        <w:trPr>
          <w:trHeight w:val="294"/>
        </w:trPr>
        <w:tc>
          <w:tcPr>
            <w:tcW w:w="3841" w:type="dxa"/>
            <w:tcBorders>
              <w:bottom w:val="single" w:color="000000" w:sz="4" w:space="0"/>
              <w:right w:val="single" w:color="000000" w:sz="4" w:space="0"/>
            </w:tcBorders>
          </w:tcPr>
          <w:p w:rsidRPr="003E1BDA" w:rsidR="00596FBC" w:rsidP="00596FBC" w:rsidRDefault="00596FBC">
            <w:pPr>
              <w:pStyle w:val="TableParagraph"/>
              <w:rPr>
                <w:rFonts w:ascii="Arial" w:hAnsi="Arial" w:cs="Arial"/>
                <w:sz w:val="16"/>
                <w:szCs w:val="16"/>
              </w:rPr>
            </w:pPr>
          </w:p>
        </w:tc>
        <w:tc>
          <w:tcPr>
            <w:tcW w:w="1561" w:type="dxa"/>
            <w:tcBorders>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508"/>
              <w:rPr>
                <w:rFonts w:ascii="Arial" w:hAnsi="Arial" w:cs="Arial"/>
                <w:sz w:val="16"/>
                <w:szCs w:val="16"/>
              </w:rPr>
            </w:pPr>
            <w:r w:rsidRPr="003E1BDA">
              <w:rPr>
                <w:rFonts w:ascii="Arial" w:hAnsi="Arial" w:cs="Arial"/>
                <w:spacing w:val="-2"/>
                <w:sz w:val="16"/>
                <w:szCs w:val="16"/>
              </w:rPr>
              <w:t>2022.</w:t>
            </w:r>
          </w:p>
        </w:tc>
        <w:tc>
          <w:tcPr>
            <w:tcW w:w="1558" w:type="dxa"/>
            <w:tcBorders>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507"/>
              <w:rPr>
                <w:rFonts w:ascii="Arial" w:hAnsi="Arial" w:cs="Arial"/>
                <w:sz w:val="16"/>
                <w:szCs w:val="16"/>
              </w:rPr>
            </w:pPr>
            <w:r w:rsidRPr="003E1BDA">
              <w:rPr>
                <w:rFonts w:ascii="Arial" w:hAnsi="Arial" w:cs="Arial"/>
                <w:spacing w:val="-2"/>
                <w:sz w:val="16"/>
                <w:szCs w:val="16"/>
              </w:rPr>
              <w:t>2023.</w:t>
            </w:r>
          </w:p>
        </w:tc>
        <w:tc>
          <w:tcPr>
            <w:tcW w:w="1703" w:type="dxa"/>
            <w:tcBorders>
              <w:left w:val="single" w:color="000000" w:sz="4" w:space="0"/>
              <w:bottom w:val="single" w:color="000000" w:sz="4" w:space="0"/>
            </w:tcBorders>
          </w:tcPr>
          <w:p w:rsidRPr="003E1BDA" w:rsidR="00596FBC" w:rsidP="00596FBC" w:rsidRDefault="00596FBC">
            <w:pPr>
              <w:pStyle w:val="TableParagraph"/>
              <w:spacing w:before="1" w:line="273" w:lineRule="exact"/>
              <w:ind w:left="582"/>
              <w:rPr>
                <w:rFonts w:ascii="Arial" w:hAnsi="Arial" w:cs="Arial"/>
                <w:sz w:val="16"/>
                <w:szCs w:val="16"/>
              </w:rPr>
            </w:pPr>
            <w:r w:rsidRPr="003E1BDA">
              <w:rPr>
                <w:rFonts w:ascii="Arial" w:hAnsi="Arial" w:cs="Arial"/>
                <w:spacing w:val="-2"/>
                <w:sz w:val="16"/>
                <w:szCs w:val="16"/>
              </w:rPr>
              <w:t>2024.</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DUGOTRAJNA</w:t>
            </w:r>
            <w:r w:rsidRPr="003E1BDA">
              <w:rPr>
                <w:rFonts w:ascii="Arial" w:hAnsi="Arial" w:cs="Arial"/>
                <w:spacing w:val="-3"/>
                <w:sz w:val="16"/>
                <w:szCs w:val="16"/>
              </w:rPr>
              <w:t xml:space="preserve"> </w:t>
            </w:r>
            <w:r w:rsidRPr="003E1BDA">
              <w:rPr>
                <w:rFonts w:ascii="Arial" w:hAnsi="Arial" w:cs="Arial"/>
                <w:spacing w:val="-2"/>
                <w:sz w:val="16"/>
                <w:szCs w:val="16"/>
              </w:rPr>
              <w:t>IMOVINA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164.944</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161.083</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159.189</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Materijalna</w:t>
            </w:r>
            <w:r w:rsidRPr="003E1BDA">
              <w:rPr>
                <w:rFonts w:ascii="Arial" w:hAnsi="Arial" w:cs="Arial"/>
                <w:spacing w:val="-6"/>
                <w:sz w:val="16"/>
                <w:szCs w:val="16"/>
              </w:rPr>
              <w:t xml:space="preserve"> </w:t>
            </w:r>
            <w:r w:rsidRPr="003E1BDA">
              <w:rPr>
                <w:rFonts w:ascii="Arial" w:hAnsi="Arial" w:cs="Arial"/>
                <w:spacing w:val="-2"/>
                <w:sz w:val="16"/>
                <w:szCs w:val="16"/>
              </w:rPr>
              <w:t>imovina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2"/>
              <w:jc w:val="right"/>
              <w:rPr>
                <w:rFonts w:ascii="Arial" w:hAnsi="Arial" w:cs="Arial"/>
                <w:sz w:val="16"/>
                <w:szCs w:val="16"/>
              </w:rPr>
            </w:pPr>
            <w:r w:rsidRPr="003E1BDA">
              <w:rPr>
                <w:rFonts w:ascii="Arial" w:hAnsi="Arial" w:cs="Arial"/>
                <w:spacing w:val="-2"/>
                <w:sz w:val="16"/>
                <w:szCs w:val="16"/>
              </w:rPr>
              <w:t>35.261</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31.400</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29.506</w:t>
            </w:r>
          </w:p>
        </w:tc>
      </w:tr>
      <w:tr w:rsidRPr="003E1BDA" w:rsidR="00596FBC" w:rsidTr="00596FBC">
        <w:trPr>
          <w:trHeight w:val="294"/>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line="275" w:lineRule="exact"/>
              <w:ind w:left="107"/>
              <w:rPr>
                <w:rFonts w:ascii="Arial" w:hAnsi="Arial" w:cs="Arial"/>
                <w:sz w:val="16"/>
                <w:szCs w:val="16"/>
              </w:rPr>
            </w:pPr>
            <w:r w:rsidRPr="003E1BDA">
              <w:rPr>
                <w:rFonts w:ascii="Arial" w:hAnsi="Arial" w:cs="Arial"/>
                <w:sz w:val="16"/>
                <w:szCs w:val="16"/>
              </w:rPr>
              <w:t>Postrojenja</w:t>
            </w:r>
            <w:r w:rsidRPr="003E1BDA">
              <w:rPr>
                <w:rFonts w:ascii="Arial" w:hAnsi="Arial" w:cs="Arial"/>
                <w:spacing w:val="-4"/>
                <w:sz w:val="16"/>
                <w:szCs w:val="16"/>
              </w:rPr>
              <w:t xml:space="preserve"> </w:t>
            </w:r>
            <w:r w:rsidRPr="003E1BDA">
              <w:rPr>
                <w:rFonts w:ascii="Arial" w:hAnsi="Arial" w:cs="Arial"/>
                <w:sz w:val="16"/>
                <w:szCs w:val="16"/>
              </w:rPr>
              <w:t>i</w:t>
            </w:r>
            <w:r w:rsidRPr="003E1BDA">
              <w:rPr>
                <w:rFonts w:ascii="Arial" w:hAnsi="Arial" w:cs="Arial"/>
                <w:spacing w:val="-2"/>
                <w:sz w:val="16"/>
                <w:szCs w:val="16"/>
              </w:rPr>
              <w:t xml:space="preserve"> oprema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5" w:lineRule="exact"/>
              <w:ind w:right="92"/>
              <w:jc w:val="right"/>
              <w:rPr>
                <w:rFonts w:ascii="Arial" w:hAnsi="Arial" w:cs="Arial"/>
                <w:sz w:val="16"/>
                <w:szCs w:val="16"/>
              </w:rPr>
            </w:pPr>
            <w:r w:rsidRPr="003E1BDA">
              <w:rPr>
                <w:rFonts w:ascii="Arial" w:hAnsi="Arial" w:cs="Arial"/>
                <w:spacing w:val="-2"/>
                <w:sz w:val="16"/>
                <w:szCs w:val="16"/>
              </w:rPr>
              <w:t>3.412</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5" w:lineRule="exact"/>
              <w:ind w:right="88"/>
              <w:jc w:val="right"/>
              <w:rPr>
                <w:rFonts w:ascii="Arial" w:hAnsi="Arial" w:cs="Arial"/>
                <w:sz w:val="16"/>
                <w:szCs w:val="16"/>
              </w:rPr>
            </w:pPr>
            <w:r w:rsidRPr="003E1BDA">
              <w:rPr>
                <w:rFonts w:ascii="Arial" w:hAnsi="Arial" w:cs="Arial"/>
                <w:spacing w:val="-5"/>
                <w:sz w:val="16"/>
                <w:szCs w:val="16"/>
              </w:rPr>
              <w:t>769</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line="275" w:lineRule="exact"/>
              <w:ind w:right="87"/>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Ostala</w:t>
            </w:r>
            <w:r w:rsidRPr="003E1BDA">
              <w:rPr>
                <w:rFonts w:ascii="Arial" w:hAnsi="Arial" w:cs="Arial"/>
                <w:spacing w:val="-3"/>
                <w:sz w:val="16"/>
                <w:szCs w:val="16"/>
              </w:rPr>
              <w:t xml:space="preserve"> </w:t>
            </w:r>
            <w:r w:rsidRPr="003E1BDA">
              <w:rPr>
                <w:rFonts w:ascii="Arial" w:hAnsi="Arial" w:cs="Arial"/>
                <w:sz w:val="16"/>
                <w:szCs w:val="16"/>
              </w:rPr>
              <w:t>materijalna</w:t>
            </w:r>
            <w:r w:rsidRPr="003E1BDA">
              <w:rPr>
                <w:rFonts w:ascii="Arial" w:hAnsi="Arial" w:cs="Arial"/>
                <w:spacing w:val="-2"/>
                <w:sz w:val="16"/>
                <w:szCs w:val="16"/>
              </w:rPr>
              <w:t xml:space="preserve"> imovina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31.849</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30.631</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29.506</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Financijska</w:t>
            </w:r>
            <w:r w:rsidRPr="003E1BDA">
              <w:rPr>
                <w:rFonts w:ascii="Arial" w:hAnsi="Arial" w:cs="Arial"/>
                <w:spacing w:val="-1"/>
                <w:sz w:val="16"/>
                <w:szCs w:val="16"/>
              </w:rPr>
              <w:t xml:space="preserve"> </w:t>
            </w:r>
            <w:r w:rsidRPr="003E1BDA">
              <w:rPr>
                <w:rFonts w:ascii="Arial" w:hAnsi="Arial" w:cs="Arial"/>
                <w:spacing w:val="-2"/>
                <w:sz w:val="16"/>
                <w:szCs w:val="16"/>
              </w:rPr>
              <w:t>imovina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2"/>
              <w:jc w:val="right"/>
              <w:rPr>
                <w:rFonts w:ascii="Arial" w:hAnsi="Arial" w:cs="Arial"/>
                <w:sz w:val="16"/>
                <w:szCs w:val="16"/>
              </w:rPr>
            </w:pPr>
            <w:r w:rsidRPr="003E1BDA">
              <w:rPr>
                <w:rFonts w:ascii="Arial" w:hAnsi="Arial" w:cs="Arial"/>
                <w:spacing w:val="-2"/>
                <w:sz w:val="16"/>
                <w:szCs w:val="16"/>
              </w:rPr>
              <w:t>27.322</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27.322</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27.322</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Dani</w:t>
            </w:r>
            <w:r w:rsidRPr="003E1BDA">
              <w:rPr>
                <w:rFonts w:ascii="Arial" w:hAnsi="Arial" w:cs="Arial"/>
                <w:spacing w:val="-3"/>
                <w:sz w:val="16"/>
                <w:szCs w:val="16"/>
              </w:rPr>
              <w:t xml:space="preserve"> </w:t>
            </w:r>
            <w:r w:rsidRPr="003E1BDA">
              <w:rPr>
                <w:rFonts w:ascii="Arial" w:hAnsi="Arial" w:cs="Arial"/>
                <w:sz w:val="16"/>
                <w:szCs w:val="16"/>
              </w:rPr>
              <w:t>zajmovi,</w:t>
            </w:r>
            <w:r w:rsidRPr="003E1BDA">
              <w:rPr>
                <w:rFonts w:ascii="Arial" w:hAnsi="Arial" w:cs="Arial"/>
                <w:spacing w:val="-3"/>
                <w:sz w:val="16"/>
                <w:szCs w:val="16"/>
              </w:rPr>
              <w:t xml:space="preserve"> </w:t>
            </w:r>
            <w:r w:rsidRPr="003E1BDA">
              <w:rPr>
                <w:rFonts w:ascii="Arial" w:hAnsi="Arial" w:cs="Arial"/>
                <w:sz w:val="16"/>
                <w:szCs w:val="16"/>
              </w:rPr>
              <w:t>depoziti</w:t>
            </w:r>
            <w:r w:rsidRPr="003E1BDA">
              <w:rPr>
                <w:rFonts w:ascii="Arial" w:hAnsi="Arial" w:cs="Arial"/>
                <w:spacing w:val="-3"/>
                <w:sz w:val="16"/>
                <w:szCs w:val="16"/>
              </w:rPr>
              <w:t xml:space="preserve"> </w:t>
            </w:r>
            <w:r w:rsidRPr="003E1BDA">
              <w:rPr>
                <w:rFonts w:ascii="Arial" w:hAnsi="Arial" w:cs="Arial"/>
                <w:sz w:val="16"/>
                <w:szCs w:val="16"/>
              </w:rPr>
              <w:t>i</w:t>
            </w:r>
            <w:r w:rsidRPr="003E1BDA">
              <w:rPr>
                <w:rFonts w:ascii="Arial" w:hAnsi="Arial" w:cs="Arial"/>
                <w:spacing w:val="-1"/>
                <w:sz w:val="16"/>
                <w:szCs w:val="16"/>
              </w:rPr>
              <w:t xml:space="preserve"> </w:t>
            </w:r>
            <w:r w:rsidRPr="003E1BDA">
              <w:rPr>
                <w:rFonts w:ascii="Arial" w:hAnsi="Arial" w:cs="Arial"/>
                <w:spacing w:val="-5"/>
                <w:sz w:val="16"/>
                <w:szCs w:val="16"/>
              </w:rPr>
              <w:t>sl.</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27.322</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27.322</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27.322</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pacing w:val="-2"/>
                <w:sz w:val="16"/>
                <w:szCs w:val="16"/>
              </w:rPr>
              <w:t>Potraživanja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102.361</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102.361</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102.361</w:t>
            </w:r>
          </w:p>
        </w:tc>
      </w:tr>
      <w:tr w:rsidRPr="003E1BDA" w:rsidR="00596FBC" w:rsidTr="00596FBC">
        <w:trPr>
          <w:trHeight w:val="294"/>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pacing w:val="-2"/>
                <w:sz w:val="16"/>
                <w:szCs w:val="16"/>
              </w:rPr>
              <w:t>Potraživanja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2"/>
                <w:sz w:val="16"/>
                <w:szCs w:val="16"/>
              </w:rPr>
              <w:t>102.361</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89"/>
              <w:jc w:val="right"/>
              <w:rPr>
                <w:rFonts w:ascii="Arial" w:hAnsi="Arial" w:cs="Arial"/>
                <w:sz w:val="16"/>
                <w:szCs w:val="16"/>
              </w:rPr>
            </w:pPr>
            <w:r w:rsidRPr="003E1BDA">
              <w:rPr>
                <w:rFonts w:ascii="Arial" w:hAnsi="Arial" w:cs="Arial"/>
                <w:spacing w:val="-2"/>
                <w:sz w:val="16"/>
                <w:szCs w:val="16"/>
              </w:rPr>
              <w:t>102.361</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4"/>
              <w:jc w:val="right"/>
              <w:rPr>
                <w:rFonts w:ascii="Arial" w:hAnsi="Arial" w:cs="Arial"/>
                <w:sz w:val="16"/>
                <w:szCs w:val="16"/>
              </w:rPr>
            </w:pPr>
            <w:r w:rsidRPr="003E1BDA">
              <w:rPr>
                <w:rFonts w:ascii="Arial" w:hAnsi="Arial" w:cs="Arial"/>
                <w:spacing w:val="-2"/>
                <w:sz w:val="16"/>
                <w:szCs w:val="16"/>
              </w:rPr>
              <w:t>102.361</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z w:val="16"/>
                <w:szCs w:val="16"/>
              </w:rPr>
              <w:t>KRATKOTRAJNA</w:t>
            </w:r>
            <w:r w:rsidRPr="003E1BDA">
              <w:rPr>
                <w:rFonts w:ascii="Arial" w:hAnsi="Arial" w:cs="Arial"/>
                <w:spacing w:val="-6"/>
                <w:sz w:val="16"/>
                <w:szCs w:val="16"/>
              </w:rPr>
              <w:t xml:space="preserve"> </w:t>
            </w:r>
            <w:r w:rsidRPr="003E1BDA">
              <w:rPr>
                <w:rFonts w:ascii="Arial" w:hAnsi="Arial" w:cs="Arial"/>
                <w:spacing w:val="-2"/>
                <w:sz w:val="16"/>
                <w:szCs w:val="16"/>
              </w:rPr>
              <w:t>IMOVINA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right="91"/>
              <w:jc w:val="right"/>
              <w:rPr>
                <w:rFonts w:ascii="Arial" w:hAnsi="Arial" w:cs="Arial"/>
                <w:sz w:val="16"/>
                <w:szCs w:val="16"/>
              </w:rPr>
            </w:pPr>
            <w:r w:rsidRPr="003E1BDA">
              <w:rPr>
                <w:rFonts w:ascii="Arial" w:hAnsi="Arial" w:cs="Arial"/>
                <w:spacing w:val="-2"/>
                <w:sz w:val="16"/>
                <w:szCs w:val="16"/>
              </w:rPr>
              <w:t>1.066.861</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right="89"/>
              <w:jc w:val="right"/>
              <w:rPr>
                <w:rFonts w:ascii="Arial" w:hAnsi="Arial" w:cs="Arial"/>
                <w:sz w:val="16"/>
                <w:szCs w:val="16"/>
              </w:rPr>
            </w:pPr>
            <w:r w:rsidRPr="003E1BDA">
              <w:rPr>
                <w:rFonts w:ascii="Arial" w:hAnsi="Arial" w:cs="Arial"/>
                <w:spacing w:val="-2"/>
                <w:sz w:val="16"/>
                <w:szCs w:val="16"/>
              </w:rPr>
              <w:t>1.067.580</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line="273" w:lineRule="exact"/>
              <w:ind w:right="85"/>
              <w:jc w:val="right"/>
              <w:rPr>
                <w:rFonts w:ascii="Arial" w:hAnsi="Arial" w:cs="Arial"/>
                <w:sz w:val="16"/>
                <w:szCs w:val="16"/>
              </w:rPr>
            </w:pPr>
            <w:r w:rsidRPr="003E1BDA">
              <w:rPr>
                <w:rFonts w:ascii="Arial" w:hAnsi="Arial" w:cs="Arial"/>
                <w:spacing w:val="-2"/>
                <w:sz w:val="16"/>
                <w:szCs w:val="16"/>
              </w:rPr>
              <w:t>670.185</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pacing w:val="-2"/>
                <w:sz w:val="16"/>
                <w:szCs w:val="16"/>
              </w:rPr>
              <w:t>Zalihe</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797.897</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797.897</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221.430</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Proizvodnja</w:t>
            </w:r>
            <w:r w:rsidRPr="003E1BDA">
              <w:rPr>
                <w:rFonts w:ascii="Arial" w:hAnsi="Arial" w:cs="Arial"/>
                <w:spacing w:val="-4"/>
                <w:sz w:val="16"/>
                <w:szCs w:val="16"/>
              </w:rPr>
              <w:t xml:space="preserve"> </w:t>
            </w:r>
            <w:r w:rsidRPr="003E1BDA">
              <w:rPr>
                <w:rFonts w:ascii="Arial" w:hAnsi="Arial" w:cs="Arial"/>
                <w:sz w:val="16"/>
                <w:szCs w:val="16"/>
              </w:rPr>
              <w:t>u</w:t>
            </w:r>
            <w:r w:rsidRPr="003E1BDA">
              <w:rPr>
                <w:rFonts w:ascii="Arial" w:hAnsi="Arial" w:cs="Arial"/>
                <w:spacing w:val="-2"/>
                <w:sz w:val="16"/>
                <w:szCs w:val="16"/>
              </w:rPr>
              <w:t xml:space="preserve"> tijeku</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221.430</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221.430</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221.430</w:t>
            </w:r>
          </w:p>
        </w:tc>
      </w:tr>
      <w:tr w:rsidRPr="003E1BDA" w:rsidR="00596FBC" w:rsidTr="00596FBC">
        <w:trPr>
          <w:trHeight w:val="294"/>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Gotovi</w:t>
            </w:r>
            <w:r w:rsidRPr="003E1BDA">
              <w:rPr>
                <w:rFonts w:ascii="Arial" w:hAnsi="Arial" w:cs="Arial"/>
                <w:spacing w:val="-5"/>
                <w:sz w:val="16"/>
                <w:szCs w:val="16"/>
              </w:rPr>
              <w:t xml:space="preserve"> </w:t>
            </w:r>
            <w:r w:rsidRPr="003E1BDA">
              <w:rPr>
                <w:rFonts w:ascii="Arial" w:hAnsi="Arial" w:cs="Arial"/>
                <w:sz w:val="16"/>
                <w:szCs w:val="16"/>
              </w:rPr>
              <w:t>proizvodi</w:t>
            </w:r>
            <w:r w:rsidRPr="003E1BDA">
              <w:rPr>
                <w:rFonts w:ascii="Arial" w:hAnsi="Arial" w:cs="Arial"/>
                <w:spacing w:val="-4"/>
                <w:sz w:val="16"/>
                <w:szCs w:val="16"/>
              </w:rPr>
              <w:t xml:space="preserve"> </w:t>
            </w:r>
            <w:r w:rsidRPr="003E1BDA">
              <w:rPr>
                <w:rFonts w:ascii="Arial" w:hAnsi="Arial" w:cs="Arial"/>
                <w:sz w:val="16"/>
                <w:szCs w:val="16"/>
              </w:rPr>
              <w:t>i</w:t>
            </w:r>
            <w:r w:rsidRPr="003E1BDA">
              <w:rPr>
                <w:rFonts w:ascii="Arial" w:hAnsi="Arial" w:cs="Arial"/>
                <w:spacing w:val="-4"/>
                <w:sz w:val="16"/>
                <w:szCs w:val="16"/>
              </w:rPr>
              <w:t xml:space="preserve"> </w:t>
            </w:r>
            <w:r w:rsidRPr="003E1BDA">
              <w:rPr>
                <w:rFonts w:ascii="Arial" w:hAnsi="Arial" w:cs="Arial"/>
                <w:sz w:val="16"/>
                <w:szCs w:val="16"/>
              </w:rPr>
              <w:t>trgovačka</w:t>
            </w:r>
            <w:r w:rsidRPr="003E1BDA">
              <w:rPr>
                <w:rFonts w:ascii="Arial" w:hAnsi="Arial" w:cs="Arial"/>
                <w:spacing w:val="-2"/>
                <w:sz w:val="16"/>
                <w:szCs w:val="16"/>
              </w:rPr>
              <w:t xml:space="preserve"> </w:t>
            </w:r>
            <w:r w:rsidRPr="003E1BDA">
              <w:rPr>
                <w:rFonts w:ascii="Arial" w:hAnsi="Arial" w:cs="Arial"/>
                <w:spacing w:val="-4"/>
                <w:sz w:val="16"/>
                <w:szCs w:val="16"/>
              </w:rPr>
              <w:t>roba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2"/>
                <w:sz w:val="16"/>
                <w:szCs w:val="16"/>
              </w:rPr>
              <w:t>576.467</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89"/>
              <w:jc w:val="right"/>
              <w:rPr>
                <w:rFonts w:ascii="Arial" w:hAnsi="Arial" w:cs="Arial"/>
                <w:sz w:val="16"/>
                <w:szCs w:val="16"/>
              </w:rPr>
            </w:pPr>
            <w:r w:rsidRPr="003E1BDA">
              <w:rPr>
                <w:rFonts w:ascii="Arial" w:hAnsi="Arial" w:cs="Arial"/>
                <w:spacing w:val="-2"/>
                <w:sz w:val="16"/>
                <w:szCs w:val="16"/>
              </w:rPr>
              <w:t>576.467</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7"/>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pacing w:val="-2"/>
                <w:sz w:val="16"/>
                <w:szCs w:val="16"/>
              </w:rPr>
              <w:t>Potraživanja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152.904</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153.299</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332.371</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Potraživanja</w:t>
            </w:r>
            <w:r w:rsidRPr="003E1BDA">
              <w:rPr>
                <w:rFonts w:ascii="Arial" w:hAnsi="Arial" w:cs="Arial"/>
                <w:spacing w:val="-6"/>
                <w:sz w:val="16"/>
                <w:szCs w:val="16"/>
              </w:rPr>
              <w:t xml:space="preserve"> </w:t>
            </w:r>
            <w:r w:rsidRPr="003E1BDA">
              <w:rPr>
                <w:rFonts w:ascii="Arial" w:hAnsi="Arial" w:cs="Arial"/>
                <w:sz w:val="16"/>
                <w:szCs w:val="16"/>
              </w:rPr>
              <w:t>od</w:t>
            </w:r>
            <w:r w:rsidRPr="003E1BDA">
              <w:rPr>
                <w:rFonts w:ascii="Arial" w:hAnsi="Arial" w:cs="Arial"/>
                <w:spacing w:val="-2"/>
                <w:sz w:val="16"/>
                <w:szCs w:val="16"/>
              </w:rPr>
              <w:t xml:space="preserve"> kupaca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148.216</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147.815</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327.682</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Ostala</w:t>
            </w:r>
            <w:r w:rsidRPr="003E1BDA">
              <w:rPr>
                <w:rFonts w:ascii="Arial" w:hAnsi="Arial" w:cs="Arial"/>
                <w:spacing w:val="-1"/>
                <w:sz w:val="16"/>
                <w:szCs w:val="16"/>
              </w:rPr>
              <w:t xml:space="preserve"> </w:t>
            </w:r>
            <w:r w:rsidRPr="003E1BDA">
              <w:rPr>
                <w:rFonts w:ascii="Arial" w:hAnsi="Arial" w:cs="Arial"/>
                <w:spacing w:val="-2"/>
                <w:sz w:val="16"/>
                <w:szCs w:val="16"/>
              </w:rPr>
              <w:t>potraživanja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2"/>
              <w:jc w:val="right"/>
              <w:rPr>
                <w:rFonts w:ascii="Arial" w:hAnsi="Arial" w:cs="Arial"/>
                <w:sz w:val="16"/>
                <w:szCs w:val="16"/>
              </w:rPr>
            </w:pPr>
            <w:r w:rsidRPr="003E1BDA">
              <w:rPr>
                <w:rFonts w:ascii="Arial" w:hAnsi="Arial" w:cs="Arial"/>
                <w:spacing w:val="-2"/>
                <w:sz w:val="16"/>
                <w:szCs w:val="16"/>
              </w:rPr>
              <w:t>4.688</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5.484</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4.689</w:t>
            </w:r>
          </w:p>
        </w:tc>
      </w:tr>
      <w:tr w:rsidRPr="003E1BDA" w:rsidR="00596FBC" w:rsidTr="00596FBC">
        <w:trPr>
          <w:trHeight w:val="294"/>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Financijska</w:t>
            </w:r>
            <w:r w:rsidRPr="003E1BDA">
              <w:rPr>
                <w:rFonts w:ascii="Arial" w:hAnsi="Arial" w:cs="Arial"/>
                <w:spacing w:val="-1"/>
                <w:sz w:val="16"/>
                <w:szCs w:val="16"/>
              </w:rPr>
              <w:t xml:space="preserve"> </w:t>
            </w:r>
            <w:r w:rsidRPr="003E1BDA">
              <w:rPr>
                <w:rFonts w:ascii="Arial" w:hAnsi="Arial" w:cs="Arial"/>
                <w:spacing w:val="-2"/>
                <w:sz w:val="16"/>
                <w:szCs w:val="16"/>
              </w:rPr>
              <w:t>imovina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2"/>
                <w:sz w:val="16"/>
                <w:szCs w:val="16"/>
              </w:rPr>
              <w:t>116.060</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89"/>
              <w:jc w:val="right"/>
              <w:rPr>
                <w:rFonts w:ascii="Arial" w:hAnsi="Arial" w:cs="Arial"/>
                <w:sz w:val="16"/>
                <w:szCs w:val="16"/>
              </w:rPr>
            </w:pPr>
            <w:r w:rsidRPr="003E1BDA">
              <w:rPr>
                <w:rFonts w:ascii="Arial" w:hAnsi="Arial" w:cs="Arial"/>
                <w:spacing w:val="-2"/>
                <w:sz w:val="16"/>
                <w:szCs w:val="16"/>
              </w:rPr>
              <w:t>116.384</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5"/>
              <w:jc w:val="right"/>
              <w:rPr>
                <w:rFonts w:ascii="Arial" w:hAnsi="Arial" w:cs="Arial"/>
                <w:sz w:val="16"/>
                <w:szCs w:val="16"/>
              </w:rPr>
            </w:pPr>
            <w:r w:rsidRPr="003E1BDA">
              <w:rPr>
                <w:rFonts w:ascii="Arial" w:hAnsi="Arial" w:cs="Arial"/>
                <w:spacing w:val="-2"/>
                <w:sz w:val="16"/>
                <w:szCs w:val="16"/>
              </w:rPr>
              <w:t>116.384</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Dani</w:t>
            </w:r>
            <w:r w:rsidRPr="003E1BDA">
              <w:rPr>
                <w:rFonts w:ascii="Arial" w:hAnsi="Arial" w:cs="Arial"/>
                <w:spacing w:val="-3"/>
                <w:sz w:val="16"/>
                <w:szCs w:val="16"/>
              </w:rPr>
              <w:t xml:space="preserve"> </w:t>
            </w:r>
            <w:r w:rsidRPr="003E1BDA">
              <w:rPr>
                <w:rFonts w:ascii="Arial" w:hAnsi="Arial" w:cs="Arial"/>
                <w:sz w:val="16"/>
                <w:szCs w:val="16"/>
              </w:rPr>
              <w:t>zajmovi,</w:t>
            </w:r>
            <w:r w:rsidRPr="003E1BDA">
              <w:rPr>
                <w:rFonts w:ascii="Arial" w:hAnsi="Arial" w:cs="Arial"/>
                <w:spacing w:val="-3"/>
                <w:sz w:val="16"/>
                <w:szCs w:val="16"/>
              </w:rPr>
              <w:t xml:space="preserve"> </w:t>
            </w:r>
            <w:r w:rsidRPr="003E1BDA">
              <w:rPr>
                <w:rFonts w:ascii="Arial" w:hAnsi="Arial" w:cs="Arial"/>
                <w:sz w:val="16"/>
                <w:szCs w:val="16"/>
              </w:rPr>
              <w:t>depoziti</w:t>
            </w:r>
            <w:r w:rsidRPr="003E1BDA">
              <w:rPr>
                <w:rFonts w:ascii="Arial" w:hAnsi="Arial" w:cs="Arial"/>
                <w:spacing w:val="-3"/>
                <w:sz w:val="16"/>
                <w:szCs w:val="16"/>
              </w:rPr>
              <w:t xml:space="preserve"> </w:t>
            </w:r>
            <w:r w:rsidRPr="003E1BDA">
              <w:rPr>
                <w:rFonts w:ascii="Arial" w:hAnsi="Arial" w:cs="Arial"/>
                <w:sz w:val="16"/>
                <w:szCs w:val="16"/>
              </w:rPr>
              <w:t>i</w:t>
            </w:r>
            <w:r w:rsidRPr="003E1BDA">
              <w:rPr>
                <w:rFonts w:ascii="Arial" w:hAnsi="Arial" w:cs="Arial"/>
                <w:spacing w:val="-1"/>
                <w:sz w:val="16"/>
                <w:szCs w:val="16"/>
              </w:rPr>
              <w:t xml:space="preserve"> </w:t>
            </w:r>
            <w:r w:rsidRPr="003E1BDA">
              <w:rPr>
                <w:rFonts w:ascii="Arial" w:hAnsi="Arial" w:cs="Arial"/>
                <w:spacing w:val="-5"/>
                <w:sz w:val="16"/>
                <w:szCs w:val="16"/>
              </w:rPr>
              <w:t>sl.</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116.060</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116.060</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116.060</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Novac</w:t>
            </w:r>
            <w:r w:rsidRPr="003E1BDA">
              <w:rPr>
                <w:rFonts w:ascii="Arial" w:hAnsi="Arial" w:cs="Arial"/>
                <w:spacing w:val="-2"/>
                <w:sz w:val="16"/>
                <w:szCs w:val="16"/>
              </w:rPr>
              <w:t xml:space="preserve"> </w:t>
            </w:r>
            <w:r w:rsidRPr="003E1BDA">
              <w:rPr>
                <w:rFonts w:ascii="Arial" w:hAnsi="Arial" w:cs="Arial"/>
                <w:sz w:val="16"/>
                <w:szCs w:val="16"/>
              </w:rPr>
              <w:t>i</w:t>
            </w:r>
            <w:r w:rsidRPr="003E1BDA">
              <w:rPr>
                <w:rFonts w:ascii="Arial" w:hAnsi="Arial" w:cs="Arial"/>
                <w:spacing w:val="-2"/>
                <w:sz w:val="16"/>
                <w:szCs w:val="16"/>
              </w:rPr>
              <w:t xml:space="preserve"> </w:t>
            </w:r>
            <w:r w:rsidRPr="003E1BDA">
              <w:rPr>
                <w:rFonts w:ascii="Arial" w:hAnsi="Arial" w:cs="Arial"/>
                <w:sz w:val="16"/>
                <w:szCs w:val="16"/>
              </w:rPr>
              <w:t>ekvivalent</w:t>
            </w:r>
            <w:r w:rsidRPr="003E1BDA">
              <w:rPr>
                <w:rFonts w:ascii="Arial" w:hAnsi="Arial" w:cs="Arial"/>
                <w:spacing w:val="-2"/>
                <w:sz w:val="16"/>
                <w:szCs w:val="16"/>
              </w:rPr>
              <w:t xml:space="preserve"> novca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3"/>
              <w:jc w:val="right"/>
              <w:rPr>
                <w:rFonts w:ascii="Arial" w:hAnsi="Arial" w:cs="Arial"/>
                <w:sz w:val="16"/>
                <w:szCs w:val="16"/>
              </w:rPr>
            </w:pPr>
            <w:r w:rsidRPr="003E1BDA">
              <w:rPr>
                <w:rFonts w:ascii="Arial" w:hAnsi="Arial" w:cs="Arial"/>
                <w:spacing w:val="-10"/>
                <w:sz w:val="16"/>
                <w:szCs w:val="16"/>
              </w:rPr>
              <w:t>0</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8"/>
              <w:jc w:val="right"/>
              <w:rPr>
                <w:rFonts w:ascii="Arial" w:hAnsi="Arial" w:cs="Arial"/>
                <w:sz w:val="16"/>
                <w:szCs w:val="16"/>
              </w:rPr>
            </w:pPr>
            <w:r w:rsidRPr="003E1BDA">
              <w:rPr>
                <w:rFonts w:ascii="Arial" w:hAnsi="Arial" w:cs="Arial"/>
                <w:spacing w:val="-5"/>
                <w:sz w:val="16"/>
                <w:szCs w:val="16"/>
              </w:rPr>
              <w:t>324</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3"/>
              <w:jc w:val="right"/>
              <w:rPr>
                <w:rFonts w:ascii="Arial" w:hAnsi="Arial" w:cs="Arial"/>
                <w:sz w:val="16"/>
                <w:szCs w:val="16"/>
              </w:rPr>
            </w:pPr>
            <w:r w:rsidRPr="003E1BDA">
              <w:rPr>
                <w:rFonts w:ascii="Arial" w:hAnsi="Arial" w:cs="Arial"/>
                <w:spacing w:val="-5"/>
                <w:sz w:val="16"/>
                <w:szCs w:val="16"/>
              </w:rPr>
              <w:t>324</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PLAĆENI</w:t>
            </w:r>
            <w:r w:rsidRPr="003E1BDA">
              <w:rPr>
                <w:rFonts w:ascii="Arial" w:hAnsi="Arial" w:cs="Arial"/>
                <w:spacing w:val="-9"/>
                <w:sz w:val="16"/>
                <w:szCs w:val="16"/>
              </w:rPr>
              <w:t xml:space="preserve"> </w:t>
            </w:r>
            <w:r w:rsidRPr="003E1BDA">
              <w:rPr>
                <w:rFonts w:ascii="Arial" w:hAnsi="Arial" w:cs="Arial"/>
                <w:sz w:val="16"/>
                <w:szCs w:val="16"/>
              </w:rPr>
              <w:t>TROŠKOVI</w:t>
            </w:r>
            <w:r w:rsidRPr="003E1BDA">
              <w:rPr>
                <w:rFonts w:ascii="Arial" w:hAnsi="Arial" w:cs="Arial"/>
                <w:spacing w:val="-8"/>
                <w:sz w:val="16"/>
                <w:szCs w:val="16"/>
              </w:rPr>
              <w:t xml:space="preserve"> </w:t>
            </w:r>
            <w:r w:rsidRPr="003E1BDA">
              <w:rPr>
                <w:rFonts w:ascii="Arial" w:hAnsi="Arial" w:cs="Arial"/>
                <w:sz w:val="16"/>
                <w:szCs w:val="16"/>
              </w:rPr>
              <w:t>BUDUĆEG</w:t>
            </w:r>
            <w:r w:rsidRPr="003E1BDA">
              <w:rPr>
                <w:rFonts w:ascii="Arial" w:hAnsi="Arial" w:cs="Arial"/>
                <w:spacing w:val="-6"/>
                <w:sz w:val="16"/>
                <w:szCs w:val="16"/>
              </w:rPr>
              <w:t xml:space="preserve"> </w:t>
            </w:r>
            <w:r w:rsidRPr="003E1BDA">
              <w:rPr>
                <w:rFonts w:ascii="Arial" w:hAnsi="Arial" w:cs="Arial"/>
                <w:spacing w:val="-2"/>
                <w:sz w:val="16"/>
                <w:szCs w:val="16"/>
              </w:rPr>
              <w:t>RAZD.</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2"/>
              <w:jc w:val="right"/>
              <w:rPr>
                <w:rFonts w:ascii="Arial" w:hAnsi="Arial" w:cs="Arial"/>
                <w:sz w:val="16"/>
                <w:szCs w:val="16"/>
              </w:rPr>
            </w:pPr>
            <w:r w:rsidRPr="003E1BDA">
              <w:rPr>
                <w:rFonts w:ascii="Arial" w:hAnsi="Arial" w:cs="Arial"/>
                <w:spacing w:val="-2"/>
                <w:sz w:val="16"/>
                <w:szCs w:val="16"/>
              </w:rPr>
              <w:t>26.780</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26.780</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7"/>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336"/>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42" w:line="274" w:lineRule="exact"/>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5"/>
                <w:sz w:val="16"/>
                <w:szCs w:val="16"/>
              </w:rPr>
              <w:t xml:space="preserve"> </w:t>
            </w:r>
            <w:r w:rsidRPr="003E1BDA">
              <w:rPr>
                <w:rFonts w:ascii="Arial" w:hAnsi="Arial" w:cs="Arial"/>
                <w:spacing w:val="-2"/>
                <w:sz w:val="16"/>
                <w:szCs w:val="16"/>
              </w:rPr>
              <w:t>AKTIVA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42" w:line="274" w:lineRule="exact"/>
              <w:ind w:right="91"/>
              <w:jc w:val="right"/>
              <w:rPr>
                <w:rFonts w:ascii="Arial" w:hAnsi="Arial" w:cs="Arial"/>
                <w:sz w:val="16"/>
                <w:szCs w:val="16"/>
              </w:rPr>
            </w:pPr>
            <w:r w:rsidRPr="003E1BDA">
              <w:rPr>
                <w:rFonts w:ascii="Arial" w:hAnsi="Arial" w:cs="Arial"/>
                <w:spacing w:val="-2"/>
                <w:sz w:val="16"/>
                <w:szCs w:val="16"/>
              </w:rPr>
              <w:t>1.258.585</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42" w:line="274" w:lineRule="exact"/>
              <w:ind w:right="89"/>
              <w:jc w:val="right"/>
              <w:rPr>
                <w:rFonts w:ascii="Arial" w:hAnsi="Arial" w:cs="Arial"/>
                <w:sz w:val="16"/>
                <w:szCs w:val="16"/>
              </w:rPr>
            </w:pPr>
            <w:r w:rsidRPr="003E1BDA">
              <w:rPr>
                <w:rFonts w:ascii="Arial" w:hAnsi="Arial" w:cs="Arial"/>
                <w:spacing w:val="-2"/>
                <w:sz w:val="16"/>
                <w:szCs w:val="16"/>
              </w:rPr>
              <w:t>1.255.443</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42" w:line="274" w:lineRule="exact"/>
              <w:ind w:right="85"/>
              <w:jc w:val="right"/>
              <w:rPr>
                <w:rFonts w:ascii="Arial" w:hAnsi="Arial" w:cs="Arial"/>
                <w:sz w:val="16"/>
                <w:szCs w:val="16"/>
              </w:rPr>
            </w:pPr>
            <w:r w:rsidRPr="003E1BDA">
              <w:rPr>
                <w:rFonts w:ascii="Arial" w:hAnsi="Arial" w:cs="Arial"/>
                <w:spacing w:val="-2"/>
                <w:sz w:val="16"/>
                <w:szCs w:val="16"/>
              </w:rPr>
              <w:t>829.374</w:t>
            </w:r>
          </w:p>
        </w:tc>
      </w:tr>
      <w:tr w:rsidRPr="003E1BDA" w:rsidR="00596FBC" w:rsidTr="00596FBC">
        <w:trPr>
          <w:trHeight w:val="294"/>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Kapital</w:t>
            </w:r>
            <w:r w:rsidRPr="003E1BDA">
              <w:rPr>
                <w:rFonts w:ascii="Arial" w:hAnsi="Arial" w:cs="Arial"/>
                <w:spacing w:val="-2"/>
                <w:sz w:val="16"/>
                <w:szCs w:val="16"/>
              </w:rPr>
              <w:t xml:space="preserve"> </w:t>
            </w:r>
            <w:r w:rsidRPr="003E1BDA">
              <w:rPr>
                <w:rFonts w:ascii="Arial" w:hAnsi="Arial" w:cs="Arial"/>
                <w:sz w:val="16"/>
                <w:szCs w:val="16"/>
              </w:rPr>
              <w:t>i</w:t>
            </w:r>
            <w:r w:rsidRPr="003E1BDA">
              <w:rPr>
                <w:rFonts w:ascii="Arial" w:hAnsi="Arial" w:cs="Arial"/>
                <w:spacing w:val="-1"/>
                <w:sz w:val="16"/>
                <w:szCs w:val="16"/>
              </w:rPr>
              <w:t xml:space="preserve"> </w:t>
            </w:r>
            <w:r w:rsidRPr="003E1BDA">
              <w:rPr>
                <w:rFonts w:ascii="Arial" w:hAnsi="Arial" w:cs="Arial"/>
                <w:spacing w:val="-2"/>
                <w:sz w:val="16"/>
                <w:szCs w:val="16"/>
              </w:rPr>
              <w:t>rezerve</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2"/>
                <w:sz w:val="16"/>
                <w:szCs w:val="16"/>
              </w:rPr>
              <w:t>446.759</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89"/>
              <w:jc w:val="right"/>
              <w:rPr>
                <w:rFonts w:ascii="Arial" w:hAnsi="Arial" w:cs="Arial"/>
                <w:sz w:val="16"/>
                <w:szCs w:val="16"/>
              </w:rPr>
            </w:pPr>
            <w:r w:rsidRPr="003E1BDA">
              <w:rPr>
                <w:rFonts w:ascii="Arial" w:hAnsi="Arial" w:cs="Arial"/>
                <w:spacing w:val="-2"/>
                <w:sz w:val="16"/>
                <w:szCs w:val="16"/>
              </w:rPr>
              <w:t>434.396</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5"/>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34.422</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Upisani</w:t>
            </w:r>
            <w:r w:rsidRPr="003E1BDA">
              <w:rPr>
                <w:rFonts w:ascii="Arial" w:hAnsi="Arial" w:cs="Arial"/>
                <w:spacing w:val="-4"/>
                <w:sz w:val="16"/>
                <w:szCs w:val="16"/>
              </w:rPr>
              <w:t xml:space="preserve"> </w:t>
            </w:r>
            <w:r w:rsidRPr="003E1BDA">
              <w:rPr>
                <w:rFonts w:ascii="Arial" w:hAnsi="Arial" w:cs="Arial"/>
                <w:spacing w:val="-2"/>
                <w:sz w:val="16"/>
                <w:szCs w:val="16"/>
              </w:rPr>
              <w:t>kapital</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2"/>
              <w:jc w:val="right"/>
              <w:rPr>
                <w:rFonts w:ascii="Arial" w:hAnsi="Arial" w:cs="Arial"/>
                <w:sz w:val="16"/>
                <w:szCs w:val="16"/>
              </w:rPr>
            </w:pPr>
            <w:r w:rsidRPr="003E1BDA">
              <w:rPr>
                <w:rFonts w:ascii="Arial" w:hAnsi="Arial" w:cs="Arial"/>
                <w:spacing w:val="-2"/>
                <w:sz w:val="16"/>
                <w:szCs w:val="16"/>
              </w:rPr>
              <w:t>2.654</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2.654</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pacing w:val="-2"/>
                <w:sz w:val="16"/>
                <w:szCs w:val="16"/>
              </w:rPr>
              <w:t>2.654</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Preneseni</w:t>
            </w:r>
            <w:r w:rsidRPr="003E1BDA">
              <w:rPr>
                <w:rFonts w:ascii="Arial" w:hAnsi="Arial" w:cs="Arial"/>
                <w:spacing w:val="-6"/>
                <w:sz w:val="16"/>
                <w:szCs w:val="16"/>
              </w:rPr>
              <w:t xml:space="preserve"> </w:t>
            </w:r>
            <w:r w:rsidRPr="003E1BDA">
              <w:rPr>
                <w:rFonts w:ascii="Arial" w:hAnsi="Arial" w:cs="Arial"/>
                <w:spacing w:val="-2"/>
                <w:sz w:val="16"/>
                <w:szCs w:val="16"/>
              </w:rPr>
              <w:t>dobit/gubitak</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705.443</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444.105</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431.742</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Dobit/gubitak</w:t>
            </w:r>
            <w:r w:rsidRPr="003E1BDA">
              <w:rPr>
                <w:rFonts w:ascii="Arial" w:hAnsi="Arial" w:cs="Arial"/>
                <w:spacing w:val="-10"/>
                <w:sz w:val="16"/>
                <w:szCs w:val="16"/>
              </w:rPr>
              <w:t xml:space="preserve"> </w:t>
            </w:r>
            <w:r w:rsidRPr="003E1BDA">
              <w:rPr>
                <w:rFonts w:ascii="Arial" w:hAnsi="Arial" w:cs="Arial"/>
                <w:spacing w:val="-2"/>
                <w:sz w:val="16"/>
                <w:szCs w:val="16"/>
              </w:rPr>
              <w:t>godine</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2"/>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261.338</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8"/>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12.363</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468.818</w:t>
            </w:r>
          </w:p>
        </w:tc>
      </w:tr>
      <w:tr w:rsidRPr="003E1BDA" w:rsidR="00596FBC" w:rsidTr="00596FBC">
        <w:trPr>
          <w:trHeight w:val="294"/>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4"/>
                <w:sz w:val="16"/>
                <w:szCs w:val="16"/>
              </w:rPr>
              <w:t xml:space="preserve"> </w:t>
            </w:r>
            <w:r w:rsidRPr="003E1BDA">
              <w:rPr>
                <w:rFonts w:ascii="Arial" w:hAnsi="Arial" w:cs="Arial"/>
                <w:sz w:val="16"/>
                <w:szCs w:val="16"/>
              </w:rPr>
              <w:t>dugoročne</w:t>
            </w:r>
            <w:r w:rsidRPr="003E1BDA">
              <w:rPr>
                <w:rFonts w:ascii="Arial" w:hAnsi="Arial" w:cs="Arial"/>
                <w:spacing w:val="-3"/>
                <w:sz w:val="16"/>
                <w:szCs w:val="16"/>
              </w:rPr>
              <w:t xml:space="preserve"> </w:t>
            </w:r>
            <w:r w:rsidRPr="003E1BDA">
              <w:rPr>
                <w:rFonts w:ascii="Arial" w:hAnsi="Arial" w:cs="Arial"/>
                <w:spacing w:val="-2"/>
                <w:sz w:val="16"/>
                <w:szCs w:val="16"/>
              </w:rPr>
              <w:t>obveze</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2"/>
                <w:sz w:val="16"/>
                <w:szCs w:val="16"/>
              </w:rPr>
              <w:t>543.740</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89"/>
              <w:jc w:val="right"/>
              <w:rPr>
                <w:rFonts w:ascii="Arial" w:hAnsi="Arial" w:cs="Arial"/>
                <w:sz w:val="16"/>
                <w:szCs w:val="16"/>
              </w:rPr>
            </w:pPr>
            <w:r w:rsidRPr="003E1BDA">
              <w:rPr>
                <w:rFonts w:ascii="Arial" w:hAnsi="Arial" w:cs="Arial"/>
                <w:spacing w:val="-2"/>
                <w:sz w:val="16"/>
                <w:szCs w:val="16"/>
              </w:rPr>
              <w:t>527.297</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5"/>
              <w:jc w:val="right"/>
              <w:rPr>
                <w:rFonts w:ascii="Arial" w:hAnsi="Arial" w:cs="Arial"/>
                <w:sz w:val="16"/>
                <w:szCs w:val="16"/>
              </w:rPr>
            </w:pPr>
            <w:r w:rsidRPr="003E1BDA">
              <w:rPr>
                <w:rFonts w:ascii="Arial" w:hAnsi="Arial" w:cs="Arial"/>
                <w:spacing w:val="-2"/>
                <w:sz w:val="16"/>
                <w:szCs w:val="16"/>
              </w:rPr>
              <w:t>509.698</w:t>
            </w:r>
          </w:p>
        </w:tc>
      </w:tr>
      <w:tr w:rsidRPr="003E1BDA" w:rsidR="00596FBC" w:rsidTr="00596FBC">
        <w:trPr>
          <w:trHeight w:val="585"/>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tabs>
                <w:tab w:val="left" w:pos="1493"/>
                <w:tab w:val="left" w:pos="2784"/>
              </w:tabs>
              <w:spacing w:line="292" w:lineRule="exact"/>
              <w:ind w:left="107"/>
              <w:rPr>
                <w:rFonts w:ascii="Arial" w:hAnsi="Arial" w:cs="Arial"/>
                <w:sz w:val="16"/>
                <w:szCs w:val="16"/>
              </w:rPr>
            </w:pPr>
            <w:r w:rsidRPr="003E1BDA">
              <w:rPr>
                <w:rFonts w:ascii="Arial" w:hAnsi="Arial" w:cs="Arial"/>
                <w:spacing w:val="-2"/>
                <w:sz w:val="16"/>
                <w:szCs w:val="16"/>
              </w:rPr>
              <w:t>Obveze</w:t>
            </w:r>
            <w:r w:rsidRPr="003E1BDA">
              <w:rPr>
                <w:rFonts w:ascii="Arial" w:hAnsi="Arial" w:cs="Arial"/>
                <w:sz w:val="16"/>
                <w:szCs w:val="16"/>
              </w:rPr>
              <w:tab/>
            </w:r>
            <w:r w:rsidRPr="003E1BDA">
              <w:rPr>
                <w:rFonts w:ascii="Arial" w:hAnsi="Arial" w:cs="Arial"/>
                <w:spacing w:val="-2"/>
                <w:sz w:val="16"/>
                <w:szCs w:val="16"/>
              </w:rPr>
              <w:t>prema</w:t>
            </w:r>
            <w:r w:rsidRPr="003E1BDA">
              <w:rPr>
                <w:rFonts w:ascii="Arial" w:hAnsi="Arial" w:cs="Arial"/>
                <w:sz w:val="16"/>
                <w:szCs w:val="16"/>
              </w:rPr>
              <w:tab/>
            </w:r>
            <w:r w:rsidRPr="003E1BDA">
              <w:rPr>
                <w:rFonts w:ascii="Arial" w:hAnsi="Arial" w:cs="Arial"/>
                <w:spacing w:val="-2"/>
                <w:sz w:val="16"/>
                <w:szCs w:val="16"/>
              </w:rPr>
              <w:t>kreditnim</w:t>
            </w:r>
          </w:p>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pacing w:val="-2"/>
                <w:sz w:val="16"/>
                <w:szCs w:val="16"/>
              </w:rPr>
              <w:t>institucijama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6"/>
              <w:rPr>
                <w:rFonts w:ascii="Arial" w:hAnsi="Arial" w:cs="Arial"/>
                <w:sz w:val="16"/>
                <w:szCs w:val="16"/>
              </w:rPr>
            </w:pPr>
          </w:p>
          <w:p w:rsidRPr="003E1BDA" w:rsidR="00596FBC" w:rsidP="00596FBC" w:rsidRDefault="00596FBC">
            <w:pPr>
              <w:pStyle w:val="TableParagraph"/>
              <w:spacing w:line="273" w:lineRule="exact"/>
              <w:ind w:right="91"/>
              <w:jc w:val="right"/>
              <w:rPr>
                <w:rFonts w:ascii="Arial" w:hAnsi="Arial" w:cs="Arial"/>
                <w:sz w:val="16"/>
                <w:szCs w:val="16"/>
              </w:rPr>
            </w:pPr>
            <w:r w:rsidRPr="003E1BDA">
              <w:rPr>
                <w:rFonts w:ascii="Arial" w:hAnsi="Arial" w:cs="Arial"/>
                <w:spacing w:val="-2"/>
                <w:sz w:val="16"/>
                <w:szCs w:val="16"/>
              </w:rPr>
              <w:t>435.819</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6"/>
              <w:rPr>
                <w:rFonts w:ascii="Arial" w:hAnsi="Arial" w:cs="Arial"/>
                <w:sz w:val="16"/>
                <w:szCs w:val="16"/>
              </w:rPr>
            </w:pPr>
          </w:p>
          <w:p w:rsidRPr="003E1BDA" w:rsidR="00596FBC" w:rsidP="00596FBC" w:rsidRDefault="00596FBC">
            <w:pPr>
              <w:pStyle w:val="TableParagraph"/>
              <w:spacing w:line="273" w:lineRule="exact"/>
              <w:ind w:right="89"/>
              <w:jc w:val="right"/>
              <w:rPr>
                <w:rFonts w:ascii="Arial" w:hAnsi="Arial" w:cs="Arial"/>
                <w:sz w:val="16"/>
                <w:szCs w:val="16"/>
              </w:rPr>
            </w:pPr>
            <w:r w:rsidRPr="003E1BDA">
              <w:rPr>
                <w:rFonts w:ascii="Arial" w:hAnsi="Arial" w:cs="Arial"/>
                <w:spacing w:val="-2"/>
                <w:sz w:val="16"/>
                <w:szCs w:val="16"/>
              </w:rPr>
              <w:t>419.376</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6"/>
              <w:rPr>
                <w:rFonts w:ascii="Arial" w:hAnsi="Arial" w:cs="Arial"/>
                <w:sz w:val="16"/>
                <w:szCs w:val="16"/>
              </w:rPr>
            </w:pPr>
          </w:p>
          <w:p w:rsidRPr="003E1BDA" w:rsidR="00596FBC" w:rsidP="00596FBC" w:rsidRDefault="00596FBC">
            <w:pPr>
              <w:pStyle w:val="TableParagraph"/>
              <w:spacing w:line="273" w:lineRule="exact"/>
              <w:ind w:right="84"/>
              <w:jc w:val="right"/>
              <w:rPr>
                <w:rFonts w:ascii="Arial" w:hAnsi="Arial" w:cs="Arial"/>
                <w:sz w:val="16"/>
                <w:szCs w:val="16"/>
              </w:rPr>
            </w:pPr>
            <w:r w:rsidRPr="003E1BDA">
              <w:rPr>
                <w:rFonts w:ascii="Arial" w:hAnsi="Arial" w:cs="Arial"/>
                <w:spacing w:val="-2"/>
                <w:sz w:val="16"/>
                <w:szCs w:val="16"/>
              </w:rPr>
              <w:t>401.777</w:t>
            </w:r>
          </w:p>
        </w:tc>
      </w:tr>
      <w:tr w:rsidRPr="003E1BDA" w:rsidR="00596FBC" w:rsidTr="00596FBC">
        <w:trPr>
          <w:trHeight w:val="585"/>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tabs>
                <w:tab w:val="left" w:pos="1282"/>
                <w:tab w:val="left" w:pos="2366"/>
              </w:tabs>
              <w:spacing w:line="292" w:lineRule="exact"/>
              <w:ind w:left="107"/>
              <w:rPr>
                <w:rFonts w:ascii="Arial" w:hAnsi="Arial" w:cs="Arial"/>
                <w:sz w:val="16"/>
                <w:szCs w:val="16"/>
              </w:rPr>
            </w:pPr>
            <w:r w:rsidRPr="003E1BDA">
              <w:rPr>
                <w:rFonts w:ascii="Arial" w:hAnsi="Arial" w:cs="Arial"/>
                <w:spacing w:val="-2"/>
                <w:sz w:val="16"/>
                <w:szCs w:val="16"/>
              </w:rPr>
              <w:t>Obveze</w:t>
            </w:r>
            <w:r w:rsidRPr="003E1BDA">
              <w:rPr>
                <w:rFonts w:ascii="Arial" w:hAnsi="Arial" w:cs="Arial"/>
                <w:sz w:val="16"/>
                <w:szCs w:val="16"/>
              </w:rPr>
              <w:tab/>
            </w:r>
            <w:r w:rsidRPr="003E1BDA">
              <w:rPr>
                <w:rFonts w:ascii="Arial" w:hAnsi="Arial" w:cs="Arial"/>
                <w:spacing w:val="-2"/>
                <w:sz w:val="16"/>
                <w:szCs w:val="16"/>
              </w:rPr>
              <w:t>prema</w:t>
            </w:r>
            <w:r w:rsidRPr="003E1BDA">
              <w:rPr>
                <w:rFonts w:ascii="Arial" w:hAnsi="Arial" w:cs="Arial"/>
                <w:sz w:val="16"/>
                <w:szCs w:val="16"/>
              </w:rPr>
              <w:tab/>
            </w:r>
            <w:r w:rsidRPr="003E1BDA">
              <w:rPr>
                <w:rFonts w:ascii="Arial" w:hAnsi="Arial" w:cs="Arial"/>
                <w:spacing w:val="-2"/>
                <w:sz w:val="16"/>
                <w:szCs w:val="16"/>
              </w:rPr>
              <w:t>dobavljačima-</w:t>
            </w:r>
          </w:p>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pacing w:val="-2"/>
                <w:sz w:val="16"/>
                <w:szCs w:val="16"/>
              </w:rPr>
              <w:t>dugoročne</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6"/>
              <w:rPr>
                <w:rFonts w:ascii="Arial" w:hAnsi="Arial" w:cs="Arial"/>
                <w:sz w:val="16"/>
                <w:szCs w:val="16"/>
              </w:rPr>
            </w:pPr>
          </w:p>
          <w:p w:rsidRPr="003E1BDA" w:rsidR="00596FBC" w:rsidP="00596FBC" w:rsidRDefault="00596FBC">
            <w:pPr>
              <w:pStyle w:val="TableParagraph"/>
              <w:spacing w:line="273" w:lineRule="exact"/>
              <w:ind w:right="91"/>
              <w:jc w:val="right"/>
              <w:rPr>
                <w:rFonts w:ascii="Arial" w:hAnsi="Arial" w:cs="Arial"/>
                <w:sz w:val="16"/>
                <w:szCs w:val="16"/>
              </w:rPr>
            </w:pPr>
            <w:r w:rsidRPr="003E1BDA">
              <w:rPr>
                <w:rFonts w:ascii="Arial" w:hAnsi="Arial" w:cs="Arial"/>
                <w:spacing w:val="-2"/>
                <w:sz w:val="16"/>
                <w:szCs w:val="16"/>
              </w:rPr>
              <w:t>107.921</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6"/>
              <w:rPr>
                <w:rFonts w:ascii="Arial" w:hAnsi="Arial" w:cs="Arial"/>
                <w:sz w:val="16"/>
                <w:szCs w:val="16"/>
              </w:rPr>
            </w:pPr>
          </w:p>
          <w:p w:rsidRPr="003E1BDA" w:rsidR="00596FBC" w:rsidP="00596FBC" w:rsidRDefault="00596FBC">
            <w:pPr>
              <w:pStyle w:val="TableParagraph"/>
              <w:spacing w:line="273" w:lineRule="exact"/>
              <w:ind w:right="89"/>
              <w:jc w:val="right"/>
              <w:rPr>
                <w:rFonts w:ascii="Arial" w:hAnsi="Arial" w:cs="Arial"/>
                <w:sz w:val="16"/>
                <w:szCs w:val="16"/>
              </w:rPr>
            </w:pPr>
            <w:r w:rsidRPr="003E1BDA">
              <w:rPr>
                <w:rFonts w:ascii="Arial" w:hAnsi="Arial" w:cs="Arial"/>
                <w:spacing w:val="-2"/>
                <w:sz w:val="16"/>
                <w:szCs w:val="16"/>
              </w:rPr>
              <w:t>107.921</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6"/>
              <w:rPr>
                <w:rFonts w:ascii="Arial" w:hAnsi="Arial" w:cs="Arial"/>
                <w:sz w:val="16"/>
                <w:szCs w:val="16"/>
              </w:rPr>
            </w:pPr>
          </w:p>
          <w:p w:rsidRPr="003E1BDA" w:rsidR="00596FBC" w:rsidP="00596FBC" w:rsidRDefault="00596FBC">
            <w:pPr>
              <w:pStyle w:val="TableParagraph"/>
              <w:spacing w:line="273" w:lineRule="exact"/>
              <w:ind w:right="84"/>
              <w:jc w:val="right"/>
              <w:rPr>
                <w:rFonts w:ascii="Arial" w:hAnsi="Arial" w:cs="Arial"/>
                <w:sz w:val="16"/>
                <w:szCs w:val="16"/>
              </w:rPr>
            </w:pPr>
            <w:r w:rsidRPr="003E1BDA">
              <w:rPr>
                <w:rFonts w:ascii="Arial" w:hAnsi="Arial" w:cs="Arial"/>
                <w:spacing w:val="-2"/>
                <w:sz w:val="16"/>
                <w:szCs w:val="16"/>
              </w:rPr>
              <w:t>107.921</w:t>
            </w:r>
          </w:p>
        </w:tc>
      </w:tr>
    </w:tbl>
    <w:p w:rsidRPr="00596FBC" w:rsidR="00596FBC" w:rsidP="00596FBC" w:rsidRDefault="00596FBC">
      <w:pPr>
        <w:pStyle w:val="Tijeloteksta"/>
        <w:spacing w:before="4"/>
        <w:rPr>
          <w:rFonts w:cs="Arial"/>
          <w:szCs w:val="24"/>
        </w:rPr>
      </w:pPr>
    </w:p>
    <w:tbl>
      <w:tblPr>
        <w:tblStyle w:val="TableNormal"/>
        <w:tblW w:w="0" w:type="auto"/>
        <w:tblInd w:w="24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3841"/>
        <w:gridCol w:w="1561"/>
        <w:gridCol w:w="1558"/>
        <w:gridCol w:w="1703"/>
      </w:tblGrid>
      <w:tr w:rsidRPr="003E1BDA" w:rsidR="00596FBC" w:rsidTr="00596FBC">
        <w:trPr>
          <w:trHeight w:val="292"/>
        </w:trPr>
        <w:tc>
          <w:tcPr>
            <w:tcW w:w="3841" w:type="dxa"/>
            <w:tcBorders>
              <w:top w:val="nil"/>
              <w:bottom w:val="single" w:color="000000" w:sz="4" w:space="0"/>
              <w:right w:val="single" w:color="000000" w:sz="4" w:space="0"/>
            </w:tcBorders>
          </w:tcPr>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3"/>
                <w:sz w:val="16"/>
                <w:szCs w:val="16"/>
              </w:rPr>
              <w:t xml:space="preserve"> </w:t>
            </w:r>
            <w:r w:rsidRPr="003E1BDA">
              <w:rPr>
                <w:rFonts w:ascii="Arial" w:hAnsi="Arial" w:cs="Arial"/>
                <w:sz w:val="16"/>
                <w:szCs w:val="16"/>
              </w:rPr>
              <w:t>kratkoročne</w:t>
            </w:r>
            <w:r w:rsidRPr="003E1BDA">
              <w:rPr>
                <w:rFonts w:ascii="Arial" w:hAnsi="Arial" w:cs="Arial"/>
                <w:spacing w:val="-4"/>
                <w:sz w:val="16"/>
                <w:szCs w:val="16"/>
              </w:rPr>
              <w:t xml:space="preserve"> </w:t>
            </w:r>
            <w:r w:rsidRPr="003E1BDA">
              <w:rPr>
                <w:rFonts w:ascii="Arial" w:hAnsi="Arial" w:cs="Arial"/>
                <w:spacing w:val="-2"/>
                <w:sz w:val="16"/>
                <w:szCs w:val="16"/>
              </w:rPr>
              <w:t>obveze</w:t>
            </w:r>
          </w:p>
        </w:tc>
        <w:tc>
          <w:tcPr>
            <w:tcW w:w="1561" w:type="dxa"/>
            <w:tcBorders>
              <w:top w:val="nil"/>
              <w:left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right="91"/>
              <w:jc w:val="right"/>
              <w:rPr>
                <w:rFonts w:ascii="Arial" w:hAnsi="Arial" w:cs="Arial"/>
                <w:sz w:val="16"/>
                <w:szCs w:val="16"/>
              </w:rPr>
            </w:pPr>
            <w:r w:rsidRPr="003E1BDA">
              <w:rPr>
                <w:rFonts w:ascii="Arial" w:hAnsi="Arial" w:cs="Arial"/>
                <w:spacing w:val="-2"/>
                <w:sz w:val="16"/>
                <w:szCs w:val="16"/>
              </w:rPr>
              <w:t>268.086</w:t>
            </w:r>
          </w:p>
        </w:tc>
        <w:tc>
          <w:tcPr>
            <w:tcW w:w="1558" w:type="dxa"/>
            <w:tcBorders>
              <w:top w:val="nil"/>
              <w:left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right="89"/>
              <w:jc w:val="right"/>
              <w:rPr>
                <w:rFonts w:ascii="Arial" w:hAnsi="Arial" w:cs="Arial"/>
                <w:sz w:val="16"/>
                <w:szCs w:val="16"/>
              </w:rPr>
            </w:pPr>
            <w:r w:rsidRPr="003E1BDA">
              <w:rPr>
                <w:rFonts w:ascii="Arial" w:hAnsi="Arial" w:cs="Arial"/>
                <w:spacing w:val="-2"/>
                <w:sz w:val="16"/>
                <w:szCs w:val="16"/>
              </w:rPr>
              <w:t>293.750</w:t>
            </w:r>
          </w:p>
        </w:tc>
        <w:tc>
          <w:tcPr>
            <w:tcW w:w="1703" w:type="dxa"/>
            <w:tcBorders>
              <w:top w:val="nil"/>
              <w:left w:val="single" w:color="000000" w:sz="4" w:space="0"/>
              <w:bottom w:val="single" w:color="000000" w:sz="4" w:space="0"/>
            </w:tcBorders>
          </w:tcPr>
          <w:p w:rsidRPr="003E1BDA" w:rsidR="00596FBC" w:rsidP="00596FBC" w:rsidRDefault="00596FBC">
            <w:pPr>
              <w:pStyle w:val="TableParagraph"/>
              <w:spacing w:line="273" w:lineRule="exact"/>
              <w:ind w:right="85"/>
              <w:jc w:val="right"/>
              <w:rPr>
                <w:rFonts w:ascii="Arial" w:hAnsi="Arial" w:cs="Arial"/>
                <w:sz w:val="16"/>
                <w:szCs w:val="16"/>
              </w:rPr>
            </w:pPr>
            <w:r w:rsidRPr="003E1BDA">
              <w:rPr>
                <w:rFonts w:ascii="Arial" w:hAnsi="Arial" w:cs="Arial"/>
                <w:spacing w:val="-2"/>
                <w:sz w:val="16"/>
                <w:szCs w:val="16"/>
              </w:rPr>
              <w:t>354.098</w:t>
            </w:r>
          </w:p>
        </w:tc>
      </w:tr>
      <w:tr w:rsidRPr="003E1BDA" w:rsidR="00596FBC" w:rsidTr="00596FBC">
        <w:trPr>
          <w:trHeight w:val="587"/>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tabs>
                <w:tab w:val="left" w:pos="1493"/>
                <w:tab w:val="left" w:pos="2784"/>
              </w:tabs>
              <w:spacing w:line="290" w:lineRule="atLeast"/>
              <w:ind w:left="107" w:right="90"/>
              <w:rPr>
                <w:rFonts w:ascii="Arial" w:hAnsi="Arial" w:cs="Arial"/>
                <w:sz w:val="16"/>
                <w:szCs w:val="16"/>
              </w:rPr>
            </w:pPr>
            <w:r w:rsidRPr="003E1BDA">
              <w:rPr>
                <w:rFonts w:ascii="Arial" w:hAnsi="Arial" w:cs="Arial"/>
                <w:spacing w:val="-2"/>
                <w:sz w:val="16"/>
                <w:szCs w:val="16"/>
              </w:rPr>
              <w:t>Obveze</w:t>
            </w:r>
            <w:r w:rsidRPr="003E1BDA">
              <w:rPr>
                <w:rFonts w:ascii="Arial" w:hAnsi="Arial" w:cs="Arial"/>
                <w:sz w:val="16"/>
                <w:szCs w:val="16"/>
              </w:rPr>
              <w:tab/>
            </w:r>
            <w:r w:rsidRPr="003E1BDA">
              <w:rPr>
                <w:rFonts w:ascii="Arial" w:hAnsi="Arial" w:cs="Arial"/>
                <w:spacing w:val="-2"/>
                <w:sz w:val="16"/>
                <w:szCs w:val="16"/>
              </w:rPr>
              <w:t>prema</w:t>
            </w:r>
            <w:r w:rsidRPr="003E1BDA">
              <w:rPr>
                <w:rFonts w:ascii="Arial" w:hAnsi="Arial" w:cs="Arial"/>
                <w:sz w:val="16"/>
                <w:szCs w:val="16"/>
              </w:rPr>
              <w:tab/>
            </w:r>
            <w:r w:rsidRPr="003E1BDA">
              <w:rPr>
                <w:rFonts w:ascii="Arial" w:hAnsi="Arial" w:cs="Arial"/>
                <w:spacing w:val="-2"/>
                <w:sz w:val="16"/>
                <w:szCs w:val="16"/>
              </w:rPr>
              <w:t>kreditnim institucijama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8"/>
              <w:rPr>
                <w:rFonts w:ascii="Arial" w:hAnsi="Arial" w:cs="Arial"/>
                <w:sz w:val="16"/>
                <w:szCs w:val="16"/>
              </w:rPr>
            </w:pPr>
          </w:p>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2"/>
                <w:sz w:val="16"/>
                <w:szCs w:val="16"/>
              </w:rPr>
              <w:t>42.971</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8"/>
              <w:rPr>
                <w:rFonts w:ascii="Arial" w:hAnsi="Arial" w:cs="Arial"/>
                <w:sz w:val="16"/>
                <w:szCs w:val="16"/>
              </w:rPr>
            </w:pPr>
          </w:p>
          <w:p w:rsidRPr="003E1BDA" w:rsidR="00596FBC" w:rsidP="00596FBC" w:rsidRDefault="00596FBC">
            <w:pPr>
              <w:pStyle w:val="TableParagraph"/>
              <w:spacing w:before="1" w:line="273" w:lineRule="exact"/>
              <w:ind w:right="89"/>
              <w:jc w:val="right"/>
              <w:rPr>
                <w:rFonts w:ascii="Arial" w:hAnsi="Arial" w:cs="Arial"/>
                <w:sz w:val="16"/>
                <w:szCs w:val="16"/>
              </w:rPr>
            </w:pPr>
            <w:r w:rsidRPr="003E1BDA">
              <w:rPr>
                <w:rFonts w:ascii="Arial" w:hAnsi="Arial" w:cs="Arial"/>
                <w:spacing w:val="-2"/>
                <w:sz w:val="16"/>
                <w:szCs w:val="16"/>
              </w:rPr>
              <w:t>42.971</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8"/>
              <w:rPr>
                <w:rFonts w:ascii="Arial" w:hAnsi="Arial" w:cs="Arial"/>
                <w:sz w:val="16"/>
                <w:szCs w:val="16"/>
              </w:rPr>
            </w:pPr>
          </w:p>
          <w:p w:rsidRPr="003E1BDA" w:rsidR="00596FBC" w:rsidP="00596FBC" w:rsidRDefault="00596FBC">
            <w:pPr>
              <w:pStyle w:val="TableParagraph"/>
              <w:spacing w:before="1" w:line="273" w:lineRule="exact"/>
              <w:ind w:right="84"/>
              <w:jc w:val="right"/>
              <w:rPr>
                <w:rFonts w:ascii="Arial" w:hAnsi="Arial" w:cs="Arial"/>
                <w:sz w:val="16"/>
                <w:szCs w:val="16"/>
              </w:rPr>
            </w:pPr>
            <w:r w:rsidRPr="003E1BDA">
              <w:rPr>
                <w:rFonts w:ascii="Arial" w:hAnsi="Arial" w:cs="Arial"/>
                <w:spacing w:val="-2"/>
                <w:sz w:val="16"/>
                <w:szCs w:val="16"/>
              </w:rPr>
              <w:t>42.971</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Obveze</w:t>
            </w:r>
            <w:r w:rsidRPr="003E1BDA">
              <w:rPr>
                <w:rFonts w:ascii="Arial" w:hAnsi="Arial" w:cs="Arial"/>
                <w:spacing w:val="-2"/>
                <w:sz w:val="16"/>
                <w:szCs w:val="16"/>
              </w:rPr>
              <w:t xml:space="preserve"> </w:t>
            </w:r>
            <w:r w:rsidRPr="003E1BDA">
              <w:rPr>
                <w:rFonts w:ascii="Arial" w:hAnsi="Arial" w:cs="Arial"/>
                <w:sz w:val="16"/>
                <w:szCs w:val="16"/>
              </w:rPr>
              <w:t>prema</w:t>
            </w:r>
            <w:r w:rsidRPr="003E1BDA">
              <w:rPr>
                <w:rFonts w:ascii="Arial" w:hAnsi="Arial" w:cs="Arial"/>
                <w:spacing w:val="-2"/>
                <w:sz w:val="16"/>
                <w:szCs w:val="16"/>
              </w:rPr>
              <w:t xml:space="preserve"> dobavljačima</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177.560</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169.994</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180.120</w:t>
            </w:r>
          </w:p>
        </w:tc>
      </w:tr>
      <w:tr w:rsidRPr="003E1BDA" w:rsidR="00596FBC" w:rsidTr="00596FBC">
        <w:trPr>
          <w:trHeight w:val="292"/>
        </w:trPr>
        <w:tc>
          <w:tcPr>
            <w:tcW w:w="384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Ostale</w:t>
            </w:r>
            <w:r w:rsidRPr="003E1BDA">
              <w:rPr>
                <w:rFonts w:ascii="Arial" w:hAnsi="Arial" w:cs="Arial"/>
                <w:spacing w:val="-5"/>
                <w:sz w:val="16"/>
                <w:szCs w:val="16"/>
              </w:rPr>
              <w:t xml:space="preserve"> </w:t>
            </w:r>
            <w:r w:rsidRPr="003E1BDA">
              <w:rPr>
                <w:rFonts w:ascii="Arial" w:hAnsi="Arial" w:cs="Arial"/>
                <w:sz w:val="16"/>
                <w:szCs w:val="16"/>
              </w:rPr>
              <w:t>kratkoročne</w:t>
            </w:r>
            <w:r w:rsidRPr="003E1BDA">
              <w:rPr>
                <w:rFonts w:ascii="Arial" w:hAnsi="Arial" w:cs="Arial"/>
                <w:spacing w:val="-3"/>
                <w:sz w:val="16"/>
                <w:szCs w:val="16"/>
              </w:rPr>
              <w:t xml:space="preserve"> </w:t>
            </w:r>
            <w:r w:rsidRPr="003E1BDA">
              <w:rPr>
                <w:rFonts w:ascii="Arial" w:hAnsi="Arial" w:cs="Arial"/>
                <w:spacing w:val="-2"/>
                <w:sz w:val="16"/>
                <w:szCs w:val="16"/>
              </w:rPr>
              <w:t>obveze</w:t>
            </w:r>
          </w:p>
        </w:tc>
        <w:tc>
          <w:tcPr>
            <w:tcW w:w="1561"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47.555</w:t>
            </w:r>
          </w:p>
        </w:tc>
        <w:tc>
          <w:tcPr>
            <w:tcW w:w="1558"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9"/>
              <w:jc w:val="right"/>
              <w:rPr>
                <w:rFonts w:ascii="Arial" w:hAnsi="Arial" w:cs="Arial"/>
                <w:sz w:val="16"/>
                <w:szCs w:val="16"/>
              </w:rPr>
            </w:pPr>
            <w:r w:rsidRPr="003E1BDA">
              <w:rPr>
                <w:rFonts w:ascii="Arial" w:hAnsi="Arial" w:cs="Arial"/>
                <w:spacing w:val="-2"/>
                <w:sz w:val="16"/>
                <w:szCs w:val="16"/>
              </w:rPr>
              <w:t>80.785</w:t>
            </w:r>
          </w:p>
        </w:tc>
        <w:tc>
          <w:tcPr>
            <w:tcW w:w="1703"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4"/>
              <w:jc w:val="right"/>
              <w:rPr>
                <w:rFonts w:ascii="Arial" w:hAnsi="Arial" w:cs="Arial"/>
                <w:sz w:val="16"/>
                <w:szCs w:val="16"/>
              </w:rPr>
            </w:pPr>
            <w:r w:rsidRPr="003E1BDA">
              <w:rPr>
                <w:rFonts w:ascii="Arial" w:hAnsi="Arial" w:cs="Arial"/>
                <w:spacing w:val="-2"/>
                <w:sz w:val="16"/>
                <w:szCs w:val="16"/>
              </w:rPr>
              <w:t>131.007</w:t>
            </w:r>
          </w:p>
        </w:tc>
      </w:tr>
      <w:tr w:rsidRPr="003E1BDA" w:rsidR="00596FBC" w:rsidTr="00596FBC">
        <w:trPr>
          <w:trHeight w:val="337"/>
        </w:trPr>
        <w:tc>
          <w:tcPr>
            <w:tcW w:w="3841" w:type="dxa"/>
            <w:tcBorders>
              <w:top w:val="single" w:color="000000" w:sz="4" w:space="0"/>
              <w:right w:val="single" w:color="000000" w:sz="4" w:space="0"/>
            </w:tcBorders>
          </w:tcPr>
          <w:p w:rsidRPr="003E1BDA" w:rsidR="00596FBC" w:rsidP="00596FBC" w:rsidRDefault="00596FBC">
            <w:pPr>
              <w:pStyle w:val="TableParagraph"/>
              <w:spacing w:before="42" w:line="275" w:lineRule="exact"/>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5"/>
                <w:sz w:val="16"/>
                <w:szCs w:val="16"/>
              </w:rPr>
              <w:t xml:space="preserve"> </w:t>
            </w:r>
            <w:r w:rsidRPr="003E1BDA">
              <w:rPr>
                <w:rFonts w:ascii="Arial" w:hAnsi="Arial" w:cs="Arial"/>
                <w:spacing w:val="-2"/>
                <w:sz w:val="16"/>
                <w:szCs w:val="16"/>
              </w:rPr>
              <w:t>PASIVA</w:t>
            </w:r>
          </w:p>
        </w:tc>
        <w:tc>
          <w:tcPr>
            <w:tcW w:w="1561" w:type="dxa"/>
            <w:tcBorders>
              <w:top w:val="single" w:color="000000" w:sz="4" w:space="0"/>
              <w:left w:val="single" w:color="000000" w:sz="4" w:space="0"/>
              <w:right w:val="single" w:color="000000" w:sz="4" w:space="0"/>
            </w:tcBorders>
          </w:tcPr>
          <w:p w:rsidRPr="003E1BDA" w:rsidR="00596FBC" w:rsidP="00596FBC" w:rsidRDefault="00596FBC">
            <w:pPr>
              <w:pStyle w:val="TableParagraph"/>
              <w:spacing w:before="42" w:line="275" w:lineRule="exact"/>
              <w:ind w:right="91"/>
              <w:jc w:val="right"/>
              <w:rPr>
                <w:rFonts w:ascii="Arial" w:hAnsi="Arial" w:cs="Arial"/>
                <w:sz w:val="16"/>
                <w:szCs w:val="16"/>
              </w:rPr>
            </w:pPr>
            <w:r w:rsidRPr="003E1BDA">
              <w:rPr>
                <w:rFonts w:ascii="Arial" w:hAnsi="Arial" w:cs="Arial"/>
                <w:spacing w:val="-2"/>
                <w:sz w:val="16"/>
                <w:szCs w:val="16"/>
              </w:rPr>
              <w:t>1.258.585</w:t>
            </w:r>
          </w:p>
        </w:tc>
        <w:tc>
          <w:tcPr>
            <w:tcW w:w="1558" w:type="dxa"/>
            <w:tcBorders>
              <w:top w:val="single" w:color="000000" w:sz="4" w:space="0"/>
              <w:left w:val="single" w:color="000000" w:sz="4" w:space="0"/>
              <w:right w:val="single" w:color="000000" w:sz="4" w:space="0"/>
            </w:tcBorders>
          </w:tcPr>
          <w:p w:rsidRPr="003E1BDA" w:rsidR="00596FBC" w:rsidP="00596FBC" w:rsidRDefault="00596FBC">
            <w:pPr>
              <w:pStyle w:val="TableParagraph"/>
              <w:spacing w:before="42" w:line="275" w:lineRule="exact"/>
              <w:ind w:right="89"/>
              <w:jc w:val="right"/>
              <w:rPr>
                <w:rFonts w:ascii="Arial" w:hAnsi="Arial" w:cs="Arial"/>
                <w:sz w:val="16"/>
                <w:szCs w:val="16"/>
              </w:rPr>
            </w:pPr>
            <w:r w:rsidRPr="003E1BDA">
              <w:rPr>
                <w:rFonts w:ascii="Arial" w:hAnsi="Arial" w:cs="Arial"/>
                <w:spacing w:val="-2"/>
                <w:sz w:val="16"/>
                <w:szCs w:val="16"/>
              </w:rPr>
              <w:t>1.255.443</w:t>
            </w:r>
          </w:p>
        </w:tc>
        <w:tc>
          <w:tcPr>
            <w:tcW w:w="1703" w:type="dxa"/>
            <w:tcBorders>
              <w:top w:val="single" w:color="000000" w:sz="4" w:space="0"/>
              <w:left w:val="single" w:color="000000" w:sz="4" w:space="0"/>
            </w:tcBorders>
          </w:tcPr>
          <w:p w:rsidRPr="003E1BDA" w:rsidR="00596FBC" w:rsidP="00596FBC" w:rsidRDefault="00596FBC">
            <w:pPr>
              <w:pStyle w:val="TableParagraph"/>
              <w:spacing w:before="42" w:line="275" w:lineRule="exact"/>
              <w:ind w:right="85"/>
              <w:jc w:val="right"/>
              <w:rPr>
                <w:rFonts w:ascii="Arial" w:hAnsi="Arial" w:cs="Arial"/>
                <w:sz w:val="16"/>
                <w:szCs w:val="16"/>
              </w:rPr>
            </w:pPr>
            <w:r w:rsidRPr="003E1BDA">
              <w:rPr>
                <w:rFonts w:ascii="Arial" w:hAnsi="Arial" w:cs="Arial"/>
                <w:spacing w:val="-2"/>
                <w:sz w:val="16"/>
                <w:szCs w:val="16"/>
              </w:rPr>
              <w:t>829.374</w:t>
            </w:r>
          </w:p>
        </w:tc>
      </w:tr>
    </w:tbl>
    <w:p w:rsidRPr="00596FBC" w:rsidR="00596FBC" w:rsidP="00596FBC" w:rsidRDefault="00596FBC">
      <w:pPr>
        <w:pStyle w:val="Tijeloteksta"/>
        <w:spacing w:before="7"/>
        <w:rPr>
          <w:rFonts w:cs="Arial"/>
          <w:szCs w:val="24"/>
        </w:rPr>
      </w:pPr>
    </w:p>
    <w:p w:rsidRPr="00596FBC" w:rsidR="00596FBC" w:rsidP="00596FBC" w:rsidRDefault="00596FBC">
      <w:pPr>
        <w:pStyle w:val="Tijeloteksta"/>
        <w:ind w:left="141" w:right="143"/>
        <w:rPr>
          <w:rFonts w:cs="Arial"/>
          <w:szCs w:val="24"/>
        </w:rPr>
      </w:pPr>
      <w:r w:rsidRPr="00596FBC">
        <w:rPr>
          <w:rFonts w:cs="Arial"/>
          <w:szCs w:val="24"/>
        </w:rPr>
        <w:lastRenderedPageBreak/>
        <w:t>Iz gornjeg pregleda računovodstvenog iskaza stavki aktive (imovine) i pasive (raspoloživog kapitala i obveza) razvidno je da društvo godinama iskazuje u bilanci više-manje iste stavke, odnosno da su iskazane pozicije imovine i potraživanja nenaplative kroz prethodno razdoblje.</w:t>
      </w:r>
    </w:p>
    <w:p w:rsidRPr="00596FBC" w:rsidR="00596FBC" w:rsidP="00596FBC" w:rsidRDefault="00596FBC">
      <w:pPr>
        <w:pStyle w:val="Tijeloteksta"/>
        <w:spacing w:before="2"/>
        <w:rPr>
          <w:rFonts w:cs="Arial"/>
          <w:szCs w:val="24"/>
        </w:rPr>
      </w:pPr>
    </w:p>
    <w:tbl>
      <w:tblPr>
        <w:tblStyle w:val="TableNormal"/>
        <w:tblW w:w="0" w:type="auto"/>
        <w:tblInd w:w="113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4321"/>
        <w:gridCol w:w="2782"/>
      </w:tblGrid>
      <w:tr w:rsidRPr="003E1BDA" w:rsidR="00596FBC" w:rsidTr="00596FBC">
        <w:trPr>
          <w:trHeight w:val="537"/>
        </w:trPr>
        <w:tc>
          <w:tcPr>
            <w:tcW w:w="7103" w:type="dxa"/>
            <w:gridSpan w:val="2"/>
            <w:tcBorders>
              <w:top w:val="nil"/>
              <w:left w:val="nil"/>
              <w:right w:val="nil"/>
            </w:tcBorders>
          </w:tcPr>
          <w:p w:rsidRPr="003E1BDA" w:rsidR="00596FBC" w:rsidP="00596FBC" w:rsidRDefault="00596FBC">
            <w:pPr>
              <w:pStyle w:val="TableParagraph"/>
              <w:spacing w:line="244" w:lineRule="exact"/>
              <w:ind w:left="117"/>
              <w:rPr>
                <w:rFonts w:ascii="Arial" w:hAnsi="Arial" w:cs="Arial"/>
                <w:sz w:val="24"/>
                <w:szCs w:val="24"/>
              </w:rPr>
            </w:pPr>
            <w:r w:rsidRPr="003E1BDA">
              <w:rPr>
                <w:rFonts w:ascii="Arial" w:hAnsi="Arial" w:cs="Arial"/>
                <w:sz w:val="24"/>
                <w:szCs w:val="24"/>
              </w:rPr>
              <w:t>Račun</w:t>
            </w:r>
            <w:r w:rsidRPr="003E1BDA">
              <w:rPr>
                <w:rFonts w:ascii="Arial" w:hAnsi="Arial" w:cs="Arial"/>
                <w:spacing w:val="5"/>
                <w:sz w:val="24"/>
                <w:szCs w:val="24"/>
              </w:rPr>
              <w:t xml:space="preserve"> </w:t>
            </w:r>
            <w:r w:rsidRPr="003E1BDA">
              <w:rPr>
                <w:rFonts w:ascii="Arial" w:hAnsi="Arial" w:cs="Arial"/>
                <w:sz w:val="24"/>
                <w:szCs w:val="24"/>
              </w:rPr>
              <w:t>dobiti</w:t>
            </w:r>
            <w:r w:rsidRPr="003E1BDA">
              <w:rPr>
                <w:rFonts w:ascii="Arial" w:hAnsi="Arial" w:cs="Arial"/>
                <w:spacing w:val="3"/>
                <w:sz w:val="24"/>
                <w:szCs w:val="24"/>
              </w:rPr>
              <w:t xml:space="preserve"> </w:t>
            </w:r>
            <w:r w:rsidRPr="003E1BDA">
              <w:rPr>
                <w:rFonts w:ascii="Arial" w:hAnsi="Arial" w:cs="Arial"/>
                <w:sz w:val="24"/>
                <w:szCs w:val="24"/>
              </w:rPr>
              <w:t>i</w:t>
            </w:r>
            <w:r w:rsidRPr="003E1BDA">
              <w:rPr>
                <w:rFonts w:ascii="Arial" w:hAnsi="Arial" w:cs="Arial"/>
                <w:spacing w:val="5"/>
                <w:sz w:val="24"/>
                <w:szCs w:val="24"/>
              </w:rPr>
              <w:t xml:space="preserve"> </w:t>
            </w:r>
            <w:r w:rsidRPr="003E1BDA">
              <w:rPr>
                <w:rFonts w:ascii="Arial" w:hAnsi="Arial" w:cs="Arial"/>
                <w:sz w:val="24"/>
                <w:szCs w:val="24"/>
              </w:rPr>
              <w:t>gubitka</w:t>
            </w:r>
            <w:r w:rsidRPr="003E1BDA">
              <w:rPr>
                <w:rFonts w:ascii="Arial" w:hAnsi="Arial" w:cs="Arial"/>
                <w:spacing w:val="5"/>
                <w:sz w:val="24"/>
                <w:szCs w:val="24"/>
              </w:rPr>
              <w:t xml:space="preserve"> </w:t>
            </w:r>
            <w:r w:rsidRPr="003E1BDA">
              <w:rPr>
                <w:rFonts w:ascii="Arial" w:hAnsi="Arial" w:cs="Arial"/>
                <w:sz w:val="24"/>
                <w:szCs w:val="24"/>
              </w:rPr>
              <w:t>u</w:t>
            </w:r>
            <w:r w:rsidRPr="003E1BDA">
              <w:rPr>
                <w:rFonts w:ascii="Arial" w:hAnsi="Arial" w:cs="Arial"/>
                <w:spacing w:val="2"/>
                <w:sz w:val="24"/>
                <w:szCs w:val="24"/>
              </w:rPr>
              <w:t xml:space="preserve"> </w:t>
            </w:r>
            <w:r w:rsidRPr="003E1BDA">
              <w:rPr>
                <w:rFonts w:ascii="Arial" w:hAnsi="Arial" w:cs="Arial"/>
                <w:sz w:val="24"/>
                <w:szCs w:val="24"/>
              </w:rPr>
              <w:t>EUR</w:t>
            </w:r>
            <w:r w:rsidRPr="003E1BDA">
              <w:rPr>
                <w:rFonts w:ascii="Arial" w:hAnsi="Arial" w:cs="Arial"/>
                <w:spacing w:val="3"/>
                <w:sz w:val="24"/>
                <w:szCs w:val="24"/>
              </w:rPr>
              <w:t xml:space="preserve"> </w:t>
            </w:r>
            <w:r w:rsidRPr="003E1BDA">
              <w:rPr>
                <w:rFonts w:ascii="Arial" w:hAnsi="Arial" w:cs="Arial"/>
                <w:sz w:val="24"/>
                <w:szCs w:val="24"/>
              </w:rPr>
              <w:t>za</w:t>
            </w:r>
            <w:r w:rsidRPr="003E1BDA">
              <w:rPr>
                <w:rFonts w:ascii="Arial" w:hAnsi="Arial" w:cs="Arial"/>
                <w:spacing w:val="5"/>
                <w:sz w:val="24"/>
                <w:szCs w:val="24"/>
              </w:rPr>
              <w:t xml:space="preserve"> </w:t>
            </w:r>
            <w:r w:rsidRPr="003E1BDA">
              <w:rPr>
                <w:rFonts w:ascii="Arial" w:hAnsi="Arial" w:cs="Arial"/>
                <w:spacing w:val="-2"/>
                <w:sz w:val="24"/>
                <w:szCs w:val="24"/>
              </w:rPr>
              <w:t>razdoblje</w:t>
            </w:r>
          </w:p>
          <w:p w:rsidRPr="003E1BDA" w:rsidR="00596FBC" w:rsidP="00596FBC" w:rsidRDefault="00596FBC">
            <w:pPr>
              <w:pStyle w:val="TableParagraph"/>
              <w:spacing w:line="273" w:lineRule="exact"/>
              <w:ind w:left="117"/>
              <w:rPr>
                <w:rFonts w:ascii="Arial" w:hAnsi="Arial" w:cs="Arial"/>
                <w:sz w:val="16"/>
                <w:szCs w:val="16"/>
              </w:rPr>
            </w:pPr>
            <w:r w:rsidRPr="003E1BDA">
              <w:rPr>
                <w:rFonts w:ascii="Arial" w:hAnsi="Arial" w:cs="Arial"/>
                <w:sz w:val="24"/>
                <w:szCs w:val="24"/>
              </w:rPr>
              <w:t>od</w:t>
            </w:r>
            <w:r w:rsidRPr="003E1BDA">
              <w:rPr>
                <w:rFonts w:ascii="Arial" w:hAnsi="Arial" w:cs="Arial"/>
                <w:spacing w:val="-2"/>
                <w:sz w:val="24"/>
                <w:szCs w:val="24"/>
              </w:rPr>
              <w:t xml:space="preserve"> </w:t>
            </w:r>
            <w:r w:rsidRPr="003E1BDA">
              <w:rPr>
                <w:rFonts w:ascii="Arial" w:hAnsi="Arial" w:cs="Arial"/>
                <w:sz w:val="24"/>
                <w:szCs w:val="24"/>
              </w:rPr>
              <w:t>01.01.2025.-</w:t>
            </w:r>
            <w:r w:rsidRPr="003E1BDA">
              <w:rPr>
                <w:rFonts w:ascii="Arial" w:hAnsi="Arial" w:cs="Arial"/>
                <w:spacing w:val="-2"/>
                <w:sz w:val="24"/>
                <w:szCs w:val="24"/>
              </w:rPr>
              <w:t>09.07.2025.godine</w:t>
            </w:r>
          </w:p>
        </w:tc>
      </w:tr>
      <w:tr w:rsidRPr="003E1BDA" w:rsidR="00596FBC" w:rsidTr="00596FBC">
        <w:trPr>
          <w:trHeight w:val="292"/>
        </w:trPr>
        <w:tc>
          <w:tcPr>
            <w:tcW w:w="4321" w:type="dxa"/>
            <w:tcBorders>
              <w:bottom w:val="single" w:color="000000" w:sz="4" w:space="0"/>
              <w:right w:val="single" w:color="000000" w:sz="4" w:space="0"/>
            </w:tcBorders>
          </w:tcPr>
          <w:p w:rsidRPr="003E1BDA" w:rsidR="00596FBC" w:rsidP="00596FBC" w:rsidRDefault="00596FBC">
            <w:pPr>
              <w:pStyle w:val="TableParagraph"/>
              <w:rPr>
                <w:rFonts w:ascii="Arial" w:hAnsi="Arial" w:cs="Arial"/>
                <w:sz w:val="16"/>
                <w:szCs w:val="16"/>
              </w:rPr>
            </w:pPr>
          </w:p>
        </w:tc>
        <w:tc>
          <w:tcPr>
            <w:tcW w:w="2782" w:type="dxa"/>
            <w:tcBorders>
              <w:left w:val="single" w:color="000000" w:sz="4" w:space="0"/>
              <w:bottom w:val="single" w:color="000000" w:sz="4" w:space="0"/>
              <w:right w:val="single" w:color="000000" w:sz="4" w:space="0"/>
            </w:tcBorders>
          </w:tcPr>
          <w:p w:rsidRPr="003E1BDA" w:rsidR="00596FBC" w:rsidP="00596FBC" w:rsidRDefault="00596FBC">
            <w:pPr>
              <w:pStyle w:val="TableParagraph"/>
              <w:ind w:left="20"/>
              <w:jc w:val="center"/>
              <w:rPr>
                <w:rFonts w:ascii="Arial" w:hAnsi="Arial" w:cs="Arial"/>
                <w:sz w:val="16"/>
                <w:szCs w:val="16"/>
              </w:rPr>
            </w:pPr>
            <w:r w:rsidRPr="003E1BDA">
              <w:rPr>
                <w:rFonts w:ascii="Arial" w:hAnsi="Arial" w:cs="Arial"/>
                <w:spacing w:val="-2"/>
                <w:sz w:val="16"/>
                <w:szCs w:val="16"/>
              </w:rPr>
              <w:t>2025.</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z w:val="16"/>
                <w:szCs w:val="16"/>
              </w:rPr>
              <w:t xml:space="preserve">POSLOVNI </w:t>
            </w:r>
            <w:r w:rsidRPr="003E1BDA">
              <w:rPr>
                <w:rFonts w:ascii="Arial" w:hAnsi="Arial" w:cs="Arial"/>
                <w:spacing w:val="-2"/>
                <w:sz w:val="16"/>
                <w:szCs w:val="16"/>
              </w:rPr>
              <w:t>PRIHODI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Prihodi</w:t>
            </w:r>
            <w:r w:rsidRPr="003E1BDA">
              <w:rPr>
                <w:rFonts w:ascii="Arial" w:hAnsi="Arial" w:cs="Arial"/>
                <w:spacing w:val="-3"/>
                <w:sz w:val="16"/>
                <w:szCs w:val="16"/>
              </w:rPr>
              <w:t xml:space="preserve"> </w:t>
            </w:r>
            <w:r w:rsidRPr="003E1BDA">
              <w:rPr>
                <w:rFonts w:ascii="Arial" w:hAnsi="Arial" w:cs="Arial"/>
                <w:sz w:val="16"/>
                <w:szCs w:val="16"/>
              </w:rPr>
              <w:t>od</w:t>
            </w:r>
            <w:r w:rsidRPr="003E1BDA">
              <w:rPr>
                <w:rFonts w:ascii="Arial" w:hAnsi="Arial" w:cs="Arial"/>
                <w:spacing w:val="-3"/>
                <w:sz w:val="16"/>
                <w:szCs w:val="16"/>
              </w:rPr>
              <w:t xml:space="preserve"> </w:t>
            </w:r>
            <w:r w:rsidRPr="003E1BDA">
              <w:rPr>
                <w:rFonts w:ascii="Arial" w:hAnsi="Arial" w:cs="Arial"/>
                <w:spacing w:val="-2"/>
                <w:sz w:val="16"/>
                <w:szCs w:val="16"/>
              </w:rPr>
              <w:t>prodaje</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Ostali</w:t>
            </w:r>
            <w:r w:rsidRPr="003E1BDA">
              <w:rPr>
                <w:rFonts w:ascii="Arial" w:hAnsi="Arial" w:cs="Arial"/>
                <w:spacing w:val="-2"/>
                <w:sz w:val="16"/>
                <w:szCs w:val="16"/>
              </w:rPr>
              <w:t xml:space="preserve"> </w:t>
            </w:r>
            <w:r w:rsidRPr="003E1BDA">
              <w:rPr>
                <w:rFonts w:ascii="Arial" w:hAnsi="Arial" w:cs="Arial"/>
                <w:sz w:val="16"/>
                <w:szCs w:val="16"/>
              </w:rPr>
              <w:t>poslovni</w:t>
            </w:r>
            <w:r w:rsidRPr="003E1BDA">
              <w:rPr>
                <w:rFonts w:ascii="Arial" w:hAnsi="Arial" w:cs="Arial"/>
                <w:spacing w:val="-4"/>
                <w:sz w:val="16"/>
                <w:szCs w:val="16"/>
              </w:rPr>
              <w:t xml:space="preserve"> </w:t>
            </w:r>
            <w:r w:rsidRPr="003E1BDA">
              <w:rPr>
                <w:rFonts w:ascii="Arial" w:hAnsi="Arial" w:cs="Arial"/>
                <w:spacing w:val="-2"/>
                <w:sz w:val="16"/>
                <w:szCs w:val="16"/>
              </w:rPr>
              <w:t>prihodi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 xml:space="preserve">POSLOVNI </w:t>
            </w:r>
            <w:r w:rsidRPr="003E1BDA">
              <w:rPr>
                <w:rFonts w:ascii="Arial" w:hAnsi="Arial" w:cs="Arial"/>
                <w:spacing w:val="-2"/>
                <w:sz w:val="16"/>
                <w:szCs w:val="16"/>
              </w:rPr>
              <w:t>RASHODI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0"/>
              <w:jc w:val="right"/>
              <w:rPr>
                <w:rFonts w:ascii="Arial" w:hAnsi="Arial" w:cs="Arial"/>
                <w:sz w:val="16"/>
                <w:szCs w:val="16"/>
              </w:rPr>
            </w:pPr>
            <w:r w:rsidRPr="003E1BDA">
              <w:rPr>
                <w:rFonts w:ascii="Arial" w:hAnsi="Arial" w:cs="Arial"/>
                <w:spacing w:val="-2"/>
                <w:sz w:val="16"/>
                <w:szCs w:val="16"/>
              </w:rPr>
              <w:t>3.514</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Povećanje/smanjenje</w:t>
            </w:r>
            <w:r w:rsidRPr="003E1BDA">
              <w:rPr>
                <w:rFonts w:ascii="Arial" w:hAnsi="Arial" w:cs="Arial"/>
                <w:spacing w:val="-8"/>
                <w:sz w:val="16"/>
                <w:szCs w:val="16"/>
              </w:rPr>
              <w:t xml:space="preserve"> </w:t>
            </w:r>
            <w:r w:rsidRPr="003E1BDA">
              <w:rPr>
                <w:rFonts w:ascii="Arial" w:hAnsi="Arial" w:cs="Arial"/>
                <w:spacing w:val="-2"/>
                <w:sz w:val="16"/>
                <w:szCs w:val="16"/>
              </w:rPr>
              <w:t>zaliha</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line="275" w:lineRule="exact"/>
              <w:ind w:left="107"/>
              <w:rPr>
                <w:rFonts w:ascii="Arial" w:hAnsi="Arial" w:cs="Arial"/>
                <w:sz w:val="16"/>
                <w:szCs w:val="16"/>
              </w:rPr>
            </w:pPr>
            <w:r w:rsidRPr="003E1BDA">
              <w:rPr>
                <w:rFonts w:ascii="Arial" w:hAnsi="Arial" w:cs="Arial"/>
                <w:sz w:val="16"/>
                <w:szCs w:val="16"/>
              </w:rPr>
              <w:t>Materijalni</w:t>
            </w:r>
            <w:r w:rsidRPr="003E1BDA">
              <w:rPr>
                <w:rFonts w:ascii="Arial" w:hAnsi="Arial" w:cs="Arial"/>
                <w:spacing w:val="-6"/>
                <w:sz w:val="16"/>
                <w:szCs w:val="16"/>
              </w:rPr>
              <w:t xml:space="preserve"> </w:t>
            </w:r>
            <w:r w:rsidRPr="003E1BDA">
              <w:rPr>
                <w:rFonts w:ascii="Arial" w:hAnsi="Arial" w:cs="Arial"/>
                <w:spacing w:val="-2"/>
                <w:sz w:val="16"/>
                <w:szCs w:val="16"/>
              </w:rPr>
              <w:t>troškovi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5" w:lineRule="exact"/>
              <w:ind w:right="88"/>
              <w:jc w:val="right"/>
              <w:rPr>
                <w:rFonts w:ascii="Arial" w:hAnsi="Arial" w:cs="Arial"/>
                <w:sz w:val="16"/>
                <w:szCs w:val="16"/>
              </w:rPr>
            </w:pPr>
            <w:r w:rsidRPr="003E1BDA">
              <w:rPr>
                <w:rFonts w:ascii="Arial" w:hAnsi="Arial" w:cs="Arial"/>
                <w:spacing w:val="-5"/>
                <w:sz w:val="16"/>
                <w:szCs w:val="16"/>
              </w:rPr>
              <w:t>820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 xml:space="preserve">Troškovi </w:t>
            </w:r>
            <w:r w:rsidRPr="003E1BDA">
              <w:rPr>
                <w:rFonts w:ascii="Arial" w:hAnsi="Arial" w:cs="Arial"/>
                <w:spacing w:val="-2"/>
                <w:sz w:val="16"/>
                <w:szCs w:val="16"/>
              </w:rPr>
              <w:t>zaposlenika</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pacing w:val="-2"/>
                <w:sz w:val="16"/>
                <w:szCs w:val="16"/>
              </w:rPr>
              <w:t>Amortizacija</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88"/>
              <w:jc w:val="right"/>
              <w:rPr>
                <w:rFonts w:ascii="Arial" w:hAnsi="Arial" w:cs="Arial"/>
                <w:sz w:val="16"/>
                <w:szCs w:val="16"/>
              </w:rPr>
            </w:pPr>
            <w:r w:rsidRPr="003E1BDA">
              <w:rPr>
                <w:rFonts w:ascii="Arial" w:hAnsi="Arial" w:cs="Arial"/>
                <w:spacing w:val="-5"/>
                <w:sz w:val="16"/>
                <w:szCs w:val="16"/>
              </w:rPr>
              <w:t>52</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Ostali</w:t>
            </w:r>
            <w:r w:rsidRPr="003E1BDA">
              <w:rPr>
                <w:rFonts w:ascii="Arial" w:hAnsi="Arial" w:cs="Arial"/>
                <w:spacing w:val="-3"/>
                <w:sz w:val="16"/>
                <w:szCs w:val="16"/>
              </w:rPr>
              <w:t xml:space="preserve"> </w:t>
            </w:r>
            <w:r w:rsidRPr="003E1BDA">
              <w:rPr>
                <w:rFonts w:ascii="Arial" w:hAnsi="Arial" w:cs="Arial"/>
                <w:spacing w:val="-2"/>
                <w:sz w:val="16"/>
                <w:szCs w:val="16"/>
              </w:rPr>
              <w:t>troškovi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line="275" w:lineRule="exact"/>
              <w:ind w:left="107"/>
              <w:rPr>
                <w:rFonts w:ascii="Arial" w:hAnsi="Arial" w:cs="Arial"/>
                <w:sz w:val="16"/>
                <w:szCs w:val="16"/>
              </w:rPr>
            </w:pPr>
            <w:r w:rsidRPr="003E1BDA">
              <w:rPr>
                <w:rFonts w:ascii="Arial" w:hAnsi="Arial" w:cs="Arial"/>
                <w:sz w:val="16"/>
                <w:szCs w:val="16"/>
              </w:rPr>
              <w:t>Vrijednosna</w:t>
            </w:r>
            <w:r w:rsidRPr="003E1BDA">
              <w:rPr>
                <w:rFonts w:ascii="Arial" w:hAnsi="Arial" w:cs="Arial"/>
                <w:spacing w:val="-5"/>
                <w:sz w:val="16"/>
                <w:szCs w:val="16"/>
              </w:rPr>
              <w:t xml:space="preserve"> </w:t>
            </w:r>
            <w:r w:rsidRPr="003E1BDA">
              <w:rPr>
                <w:rFonts w:ascii="Arial" w:hAnsi="Arial" w:cs="Arial"/>
                <w:sz w:val="16"/>
                <w:szCs w:val="16"/>
              </w:rPr>
              <w:t>usklađenja</w:t>
            </w:r>
            <w:r w:rsidRPr="003E1BDA">
              <w:rPr>
                <w:rFonts w:ascii="Arial" w:hAnsi="Arial" w:cs="Arial"/>
                <w:spacing w:val="-5"/>
                <w:sz w:val="16"/>
                <w:szCs w:val="16"/>
              </w:rPr>
              <w:t xml:space="preserve"> </w:t>
            </w:r>
            <w:r w:rsidRPr="003E1BDA">
              <w:rPr>
                <w:rFonts w:ascii="Arial" w:hAnsi="Arial" w:cs="Arial"/>
                <w:sz w:val="16"/>
                <w:szCs w:val="16"/>
              </w:rPr>
              <w:t>i</w:t>
            </w:r>
            <w:r w:rsidRPr="003E1BDA">
              <w:rPr>
                <w:rFonts w:ascii="Arial" w:hAnsi="Arial" w:cs="Arial"/>
                <w:spacing w:val="-4"/>
                <w:sz w:val="16"/>
                <w:szCs w:val="16"/>
              </w:rPr>
              <w:t xml:space="preserve"> rez.</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5" w:lineRule="exact"/>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Ostali</w:t>
            </w:r>
            <w:r w:rsidRPr="003E1BDA">
              <w:rPr>
                <w:rFonts w:ascii="Arial" w:hAnsi="Arial" w:cs="Arial"/>
                <w:spacing w:val="-2"/>
                <w:sz w:val="16"/>
                <w:szCs w:val="16"/>
              </w:rPr>
              <w:t xml:space="preserve"> </w:t>
            </w:r>
            <w:r w:rsidRPr="003E1BDA">
              <w:rPr>
                <w:rFonts w:ascii="Arial" w:hAnsi="Arial" w:cs="Arial"/>
                <w:sz w:val="16"/>
                <w:szCs w:val="16"/>
              </w:rPr>
              <w:t>poslovni</w:t>
            </w:r>
            <w:r w:rsidRPr="003E1BDA">
              <w:rPr>
                <w:rFonts w:ascii="Arial" w:hAnsi="Arial" w:cs="Arial"/>
                <w:spacing w:val="-4"/>
                <w:sz w:val="16"/>
                <w:szCs w:val="16"/>
              </w:rPr>
              <w:t xml:space="preserve"> </w:t>
            </w:r>
            <w:r w:rsidRPr="003E1BDA">
              <w:rPr>
                <w:rFonts w:ascii="Arial" w:hAnsi="Arial" w:cs="Arial"/>
                <w:spacing w:val="-2"/>
                <w:sz w:val="16"/>
                <w:szCs w:val="16"/>
              </w:rPr>
              <w:t>rashodi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0"/>
              <w:jc w:val="right"/>
              <w:rPr>
                <w:rFonts w:ascii="Arial" w:hAnsi="Arial" w:cs="Arial"/>
                <w:sz w:val="16"/>
                <w:szCs w:val="16"/>
              </w:rPr>
            </w:pPr>
            <w:r w:rsidRPr="003E1BDA">
              <w:rPr>
                <w:rFonts w:ascii="Arial" w:hAnsi="Arial" w:cs="Arial"/>
                <w:spacing w:val="-2"/>
                <w:sz w:val="16"/>
                <w:szCs w:val="16"/>
              </w:rPr>
              <w:t>2.642</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z w:val="16"/>
                <w:szCs w:val="16"/>
              </w:rPr>
              <w:t>FINANCIJSKI</w:t>
            </w:r>
            <w:r w:rsidRPr="003E1BDA">
              <w:rPr>
                <w:rFonts w:ascii="Arial" w:hAnsi="Arial" w:cs="Arial"/>
                <w:spacing w:val="-1"/>
                <w:sz w:val="16"/>
                <w:szCs w:val="16"/>
              </w:rPr>
              <w:t xml:space="preserve"> </w:t>
            </w:r>
            <w:r w:rsidRPr="003E1BDA">
              <w:rPr>
                <w:rFonts w:ascii="Arial" w:hAnsi="Arial" w:cs="Arial"/>
                <w:spacing w:val="-2"/>
                <w:sz w:val="16"/>
                <w:szCs w:val="16"/>
              </w:rPr>
              <w:t>PRIHODI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line="273" w:lineRule="exact"/>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FINANCIJSKI</w:t>
            </w:r>
            <w:r w:rsidRPr="003E1BDA">
              <w:rPr>
                <w:rFonts w:ascii="Arial" w:hAnsi="Arial" w:cs="Arial"/>
                <w:spacing w:val="-1"/>
                <w:sz w:val="16"/>
                <w:szCs w:val="16"/>
              </w:rPr>
              <w:t xml:space="preserve"> </w:t>
            </w:r>
            <w:r w:rsidRPr="003E1BDA">
              <w:rPr>
                <w:rFonts w:ascii="Arial" w:hAnsi="Arial" w:cs="Arial"/>
                <w:spacing w:val="-2"/>
                <w:sz w:val="16"/>
                <w:szCs w:val="16"/>
              </w:rPr>
              <w:t>RASHODI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2"/>
                <w:sz w:val="16"/>
                <w:szCs w:val="16"/>
              </w:rPr>
              <w:t>93.117</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5"/>
                <w:sz w:val="16"/>
                <w:szCs w:val="16"/>
              </w:rPr>
              <w:t xml:space="preserve"> </w:t>
            </w:r>
            <w:r w:rsidRPr="003E1BDA">
              <w:rPr>
                <w:rFonts w:ascii="Arial" w:hAnsi="Arial" w:cs="Arial"/>
                <w:spacing w:val="-2"/>
                <w:sz w:val="16"/>
                <w:szCs w:val="16"/>
              </w:rPr>
              <w:t>PRIHODI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UKUONO</w:t>
            </w:r>
            <w:r w:rsidRPr="003E1BDA">
              <w:rPr>
                <w:rFonts w:ascii="Arial" w:hAnsi="Arial" w:cs="Arial"/>
                <w:spacing w:val="-4"/>
                <w:sz w:val="16"/>
                <w:szCs w:val="16"/>
              </w:rPr>
              <w:t xml:space="preserve"> </w:t>
            </w:r>
            <w:r w:rsidRPr="003E1BDA">
              <w:rPr>
                <w:rFonts w:ascii="Arial" w:hAnsi="Arial" w:cs="Arial"/>
                <w:spacing w:val="-2"/>
                <w:sz w:val="16"/>
                <w:szCs w:val="16"/>
              </w:rPr>
              <w:t>RASHODI</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right="91"/>
              <w:jc w:val="right"/>
              <w:rPr>
                <w:rFonts w:ascii="Arial" w:hAnsi="Arial" w:cs="Arial"/>
                <w:sz w:val="16"/>
                <w:szCs w:val="16"/>
              </w:rPr>
            </w:pPr>
            <w:r w:rsidRPr="003E1BDA">
              <w:rPr>
                <w:rFonts w:ascii="Arial" w:hAnsi="Arial" w:cs="Arial"/>
                <w:spacing w:val="-2"/>
                <w:sz w:val="16"/>
                <w:szCs w:val="16"/>
              </w:rPr>
              <w:t>96.631</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pacing w:val="-2"/>
                <w:sz w:val="16"/>
                <w:szCs w:val="16"/>
              </w:rPr>
              <w:t>Dobit/gubitak</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0"/>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96.631</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Porez</w:t>
            </w:r>
            <w:r w:rsidRPr="003E1BDA">
              <w:rPr>
                <w:rFonts w:ascii="Arial" w:hAnsi="Arial" w:cs="Arial"/>
                <w:spacing w:val="-1"/>
                <w:sz w:val="16"/>
                <w:szCs w:val="16"/>
              </w:rPr>
              <w:t xml:space="preserve"> </w:t>
            </w:r>
            <w:r w:rsidRPr="003E1BDA">
              <w:rPr>
                <w:rFonts w:ascii="Arial" w:hAnsi="Arial" w:cs="Arial"/>
                <w:sz w:val="16"/>
                <w:szCs w:val="16"/>
              </w:rPr>
              <w:t>na</w:t>
            </w:r>
            <w:r w:rsidRPr="003E1BDA">
              <w:rPr>
                <w:rFonts w:ascii="Arial" w:hAnsi="Arial" w:cs="Arial"/>
                <w:spacing w:val="-2"/>
                <w:sz w:val="16"/>
                <w:szCs w:val="16"/>
              </w:rPr>
              <w:t xml:space="preserve"> dobit</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1"/>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Neto</w:t>
            </w:r>
            <w:r w:rsidRPr="003E1BDA">
              <w:rPr>
                <w:rFonts w:ascii="Arial" w:hAnsi="Arial" w:cs="Arial"/>
                <w:spacing w:val="-1"/>
                <w:sz w:val="16"/>
                <w:szCs w:val="16"/>
              </w:rPr>
              <w:t xml:space="preserve"> </w:t>
            </w:r>
            <w:r w:rsidRPr="003E1BDA">
              <w:rPr>
                <w:rFonts w:ascii="Arial" w:hAnsi="Arial" w:cs="Arial"/>
                <w:sz w:val="16"/>
                <w:szCs w:val="16"/>
              </w:rPr>
              <w:t>dobit/gubitak</w:t>
            </w:r>
            <w:r w:rsidRPr="003E1BDA">
              <w:rPr>
                <w:rFonts w:ascii="Arial" w:hAnsi="Arial" w:cs="Arial"/>
                <w:spacing w:val="-4"/>
                <w:sz w:val="16"/>
                <w:szCs w:val="16"/>
              </w:rPr>
              <w:t xml:space="preserve"> </w:t>
            </w:r>
            <w:r w:rsidRPr="003E1BDA">
              <w:rPr>
                <w:rFonts w:ascii="Arial" w:hAnsi="Arial" w:cs="Arial"/>
                <w:sz w:val="16"/>
                <w:szCs w:val="16"/>
              </w:rPr>
              <w:t xml:space="preserve">nakon </w:t>
            </w:r>
            <w:r w:rsidRPr="003E1BDA">
              <w:rPr>
                <w:rFonts w:ascii="Arial" w:hAnsi="Arial" w:cs="Arial"/>
                <w:spacing w:val="-2"/>
                <w:sz w:val="16"/>
                <w:szCs w:val="16"/>
              </w:rPr>
              <w:t>oporezivanja</w:t>
            </w:r>
          </w:p>
        </w:tc>
        <w:tc>
          <w:tcPr>
            <w:tcW w:w="2782" w:type="dxa"/>
            <w:tcBorders>
              <w:top w:val="single" w:color="000000" w:sz="4" w:space="0"/>
              <w:left w:val="single" w:color="000000" w:sz="4" w:space="0"/>
              <w:bottom w:val="single" w:color="000000" w:sz="4" w:space="0"/>
              <w:right w:val="single" w:color="000000" w:sz="4" w:space="0"/>
            </w:tcBorders>
          </w:tcPr>
          <w:p w:rsidRPr="003E1BDA" w:rsidR="00596FBC" w:rsidP="00596FBC" w:rsidRDefault="00596FBC">
            <w:pPr>
              <w:pStyle w:val="TableParagraph"/>
              <w:ind w:right="90"/>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96.631</w:t>
            </w:r>
          </w:p>
        </w:tc>
      </w:tr>
      <w:tr w:rsidRPr="003E1BDA" w:rsidR="00596FBC" w:rsidTr="00596FBC">
        <w:trPr>
          <w:trHeight w:val="301"/>
        </w:trPr>
        <w:tc>
          <w:tcPr>
            <w:tcW w:w="4321" w:type="dxa"/>
            <w:tcBorders>
              <w:top w:val="single" w:color="000000" w:sz="4" w:space="0"/>
              <w:right w:val="single" w:color="000000" w:sz="4" w:space="0"/>
            </w:tcBorders>
          </w:tcPr>
          <w:p w:rsidRPr="003E1BDA" w:rsidR="00596FBC" w:rsidP="00596FBC" w:rsidRDefault="00596FBC">
            <w:pPr>
              <w:pStyle w:val="TableParagraph"/>
              <w:spacing w:before="6" w:line="275" w:lineRule="exact"/>
              <w:ind w:left="107"/>
              <w:rPr>
                <w:rFonts w:ascii="Arial" w:hAnsi="Arial" w:cs="Arial"/>
                <w:sz w:val="16"/>
                <w:szCs w:val="16"/>
              </w:rPr>
            </w:pPr>
            <w:r w:rsidRPr="003E1BDA">
              <w:rPr>
                <w:rFonts w:ascii="Arial" w:hAnsi="Arial" w:cs="Arial"/>
                <w:sz w:val="16"/>
                <w:szCs w:val="16"/>
              </w:rPr>
              <w:t>Broj</w:t>
            </w:r>
            <w:r w:rsidRPr="003E1BDA">
              <w:rPr>
                <w:rFonts w:ascii="Arial" w:hAnsi="Arial" w:cs="Arial"/>
                <w:spacing w:val="-3"/>
                <w:sz w:val="16"/>
                <w:szCs w:val="16"/>
              </w:rPr>
              <w:t xml:space="preserve"> </w:t>
            </w:r>
            <w:r w:rsidRPr="003E1BDA">
              <w:rPr>
                <w:rFonts w:ascii="Arial" w:hAnsi="Arial" w:cs="Arial"/>
                <w:spacing w:val="-2"/>
                <w:sz w:val="16"/>
                <w:szCs w:val="16"/>
              </w:rPr>
              <w:t>zaposlenih</w:t>
            </w:r>
          </w:p>
        </w:tc>
        <w:tc>
          <w:tcPr>
            <w:tcW w:w="2782" w:type="dxa"/>
            <w:tcBorders>
              <w:top w:val="single" w:color="000000" w:sz="4" w:space="0"/>
              <w:left w:val="single" w:color="000000" w:sz="4" w:space="0"/>
              <w:right w:val="single" w:color="000000" w:sz="4" w:space="0"/>
            </w:tcBorders>
          </w:tcPr>
          <w:p w:rsidRPr="003E1BDA" w:rsidR="00596FBC" w:rsidP="00596FBC" w:rsidRDefault="00596FBC">
            <w:pPr>
              <w:pStyle w:val="TableParagraph"/>
              <w:spacing w:before="6" w:line="275" w:lineRule="exact"/>
              <w:ind w:right="91"/>
              <w:jc w:val="right"/>
              <w:rPr>
                <w:rFonts w:ascii="Arial" w:hAnsi="Arial" w:cs="Arial"/>
                <w:sz w:val="16"/>
                <w:szCs w:val="16"/>
              </w:rPr>
            </w:pPr>
            <w:r w:rsidRPr="003E1BDA">
              <w:rPr>
                <w:rFonts w:ascii="Arial" w:hAnsi="Arial" w:cs="Arial"/>
                <w:spacing w:val="-10"/>
                <w:sz w:val="16"/>
                <w:szCs w:val="16"/>
              </w:rPr>
              <w:t>0</w:t>
            </w:r>
          </w:p>
        </w:tc>
      </w:tr>
    </w:tbl>
    <w:p w:rsidRPr="00596FBC" w:rsidR="00596FBC" w:rsidP="00596FBC" w:rsidRDefault="00596FBC">
      <w:pPr>
        <w:pStyle w:val="Tijeloteksta"/>
        <w:spacing w:before="14"/>
        <w:rPr>
          <w:rFonts w:cs="Arial"/>
          <w:szCs w:val="24"/>
        </w:rPr>
      </w:pPr>
    </w:p>
    <w:p w:rsidRPr="00596FBC" w:rsidR="00596FBC" w:rsidP="00596FBC" w:rsidRDefault="00596FBC">
      <w:pPr>
        <w:pStyle w:val="Tijeloteksta"/>
        <w:spacing w:before="1"/>
        <w:ind w:left="141" w:right="141"/>
        <w:rPr>
          <w:rFonts w:cs="Arial"/>
          <w:szCs w:val="24"/>
        </w:rPr>
      </w:pPr>
      <w:r w:rsidRPr="00596FBC">
        <w:rPr>
          <w:rFonts w:cs="Arial"/>
          <w:szCs w:val="24"/>
        </w:rPr>
        <w:t>Iskazani rashodi tijekom 2025.godine odnose se na materijalne troškove-ostale vanjske troškove, manjim dijelom na amortizaciju te na financijske rashode s osnove kamata i ostale financijske rashode.</w:t>
      </w:r>
    </w:p>
    <w:p w:rsidRPr="00596FBC" w:rsidR="00596FBC" w:rsidP="00596FBC" w:rsidRDefault="00596FBC">
      <w:pPr>
        <w:pStyle w:val="Tijeloteksta"/>
        <w:spacing w:before="102"/>
        <w:rPr>
          <w:rFonts w:cs="Arial"/>
          <w:szCs w:val="24"/>
        </w:rPr>
      </w:pPr>
    </w:p>
    <w:tbl>
      <w:tblPr>
        <w:tblStyle w:val="TableNormal"/>
        <w:tblW w:w="0" w:type="auto"/>
        <w:tblInd w:w="12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4321"/>
        <w:gridCol w:w="2641"/>
      </w:tblGrid>
      <w:tr w:rsidRPr="003E1BDA" w:rsidR="00596FBC" w:rsidTr="00596FBC">
        <w:trPr>
          <w:trHeight w:val="244"/>
        </w:trPr>
        <w:tc>
          <w:tcPr>
            <w:tcW w:w="6962" w:type="dxa"/>
            <w:gridSpan w:val="2"/>
            <w:tcBorders>
              <w:top w:val="nil"/>
              <w:left w:val="nil"/>
              <w:right w:val="nil"/>
            </w:tcBorders>
          </w:tcPr>
          <w:p w:rsidRPr="003E1BDA" w:rsidR="00596FBC" w:rsidP="00596FBC" w:rsidRDefault="00596FBC">
            <w:pPr>
              <w:pStyle w:val="TableParagraph"/>
              <w:spacing w:line="224" w:lineRule="exact"/>
              <w:ind w:left="117"/>
              <w:rPr>
                <w:rFonts w:ascii="Arial" w:hAnsi="Arial" w:cs="Arial"/>
                <w:sz w:val="24"/>
                <w:szCs w:val="24"/>
              </w:rPr>
            </w:pPr>
            <w:r w:rsidRPr="003E1BDA">
              <w:rPr>
                <w:rFonts w:ascii="Arial" w:hAnsi="Arial" w:cs="Arial"/>
                <w:sz w:val="24"/>
                <w:szCs w:val="24"/>
              </w:rPr>
              <w:t>Bilanca</w:t>
            </w:r>
            <w:r w:rsidRPr="003E1BDA">
              <w:rPr>
                <w:rFonts w:ascii="Arial" w:hAnsi="Arial" w:cs="Arial"/>
                <w:spacing w:val="-1"/>
                <w:sz w:val="24"/>
                <w:szCs w:val="24"/>
              </w:rPr>
              <w:t xml:space="preserve"> </w:t>
            </w:r>
            <w:r w:rsidRPr="003E1BDA">
              <w:rPr>
                <w:rFonts w:ascii="Arial" w:hAnsi="Arial" w:cs="Arial"/>
                <w:sz w:val="24"/>
                <w:szCs w:val="24"/>
              </w:rPr>
              <w:t>u</w:t>
            </w:r>
            <w:r w:rsidRPr="003E1BDA">
              <w:rPr>
                <w:rFonts w:ascii="Arial" w:hAnsi="Arial" w:cs="Arial"/>
                <w:spacing w:val="-1"/>
                <w:sz w:val="24"/>
                <w:szCs w:val="24"/>
              </w:rPr>
              <w:t xml:space="preserve"> </w:t>
            </w:r>
            <w:r w:rsidRPr="003E1BDA">
              <w:rPr>
                <w:rFonts w:ascii="Arial" w:hAnsi="Arial" w:cs="Arial"/>
                <w:sz w:val="24"/>
                <w:szCs w:val="24"/>
              </w:rPr>
              <w:t>EUR</w:t>
            </w:r>
            <w:r w:rsidRPr="003E1BDA">
              <w:rPr>
                <w:rFonts w:ascii="Arial" w:hAnsi="Arial" w:cs="Arial"/>
                <w:spacing w:val="-2"/>
                <w:sz w:val="24"/>
                <w:szCs w:val="24"/>
              </w:rPr>
              <w:t xml:space="preserve"> </w:t>
            </w:r>
            <w:r w:rsidRPr="003E1BDA">
              <w:rPr>
                <w:rFonts w:ascii="Arial" w:hAnsi="Arial" w:cs="Arial"/>
                <w:sz w:val="24"/>
                <w:szCs w:val="24"/>
              </w:rPr>
              <w:t>na</w:t>
            </w:r>
            <w:r w:rsidRPr="003E1BDA">
              <w:rPr>
                <w:rFonts w:ascii="Arial" w:hAnsi="Arial" w:cs="Arial"/>
                <w:spacing w:val="-1"/>
                <w:sz w:val="24"/>
                <w:szCs w:val="24"/>
              </w:rPr>
              <w:t xml:space="preserve"> </w:t>
            </w:r>
            <w:r w:rsidRPr="003E1BDA">
              <w:rPr>
                <w:rFonts w:ascii="Arial" w:hAnsi="Arial" w:cs="Arial"/>
                <w:sz w:val="24"/>
                <w:szCs w:val="24"/>
              </w:rPr>
              <w:t>dan</w:t>
            </w:r>
            <w:r w:rsidRPr="003E1BDA">
              <w:rPr>
                <w:rFonts w:ascii="Arial" w:hAnsi="Arial" w:cs="Arial"/>
                <w:spacing w:val="-1"/>
                <w:sz w:val="24"/>
                <w:szCs w:val="24"/>
              </w:rPr>
              <w:t xml:space="preserve"> </w:t>
            </w:r>
            <w:r w:rsidRPr="003E1BDA">
              <w:rPr>
                <w:rFonts w:ascii="Arial" w:hAnsi="Arial" w:cs="Arial"/>
                <w:spacing w:val="-2"/>
                <w:sz w:val="24"/>
                <w:szCs w:val="24"/>
              </w:rPr>
              <w:t>09.07.2025.godine</w:t>
            </w:r>
          </w:p>
        </w:tc>
      </w:tr>
      <w:tr w:rsidRPr="003E1BDA" w:rsidR="00596FBC" w:rsidTr="00596FBC">
        <w:trPr>
          <w:trHeight w:val="292"/>
        </w:trPr>
        <w:tc>
          <w:tcPr>
            <w:tcW w:w="4321" w:type="dxa"/>
            <w:tcBorders>
              <w:bottom w:val="single" w:color="000000" w:sz="4" w:space="0"/>
              <w:right w:val="single" w:color="000000" w:sz="4" w:space="0"/>
            </w:tcBorders>
          </w:tcPr>
          <w:p w:rsidRPr="003E1BDA" w:rsidR="00596FBC" w:rsidP="00596FBC" w:rsidRDefault="00596FBC">
            <w:pPr>
              <w:pStyle w:val="TableParagraph"/>
              <w:rPr>
                <w:rFonts w:ascii="Arial" w:hAnsi="Arial" w:cs="Arial"/>
                <w:sz w:val="16"/>
                <w:szCs w:val="16"/>
              </w:rPr>
            </w:pPr>
          </w:p>
        </w:tc>
        <w:tc>
          <w:tcPr>
            <w:tcW w:w="2641" w:type="dxa"/>
            <w:tcBorders>
              <w:left w:val="single" w:color="000000" w:sz="4" w:space="0"/>
              <w:bottom w:val="single" w:color="000000" w:sz="4" w:space="0"/>
            </w:tcBorders>
          </w:tcPr>
          <w:p w:rsidRPr="003E1BDA" w:rsidR="00596FBC" w:rsidP="00596FBC" w:rsidRDefault="00596FBC">
            <w:pPr>
              <w:pStyle w:val="TableParagraph"/>
              <w:ind w:left="22"/>
              <w:jc w:val="center"/>
              <w:rPr>
                <w:rFonts w:ascii="Arial" w:hAnsi="Arial" w:cs="Arial"/>
                <w:sz w:val="16"/>
                <w:szCs w:val="16"/>
              </w:rPr>
            </w:pPr>
            <w:r w:rsidRPr="003E1BDA">
              <w:rPr>
                <w:rFonts w:ascii="Arial" w:hAnsi="Arial" w:cs="Arial"/>
                <w:spacing w:val="-2"/>
                <w:sz w:val="16"/>
                <w:szCs w:val="16"/>
              </w:rPr>
              <w:t>2025.</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DUGOTRAJNA</w:t>
            </w:r>
            <w:r w:rsidRPr="003E1BDA">
              <w:rPr>
                <w:rFonts w:ascii="Arial" w:hAnsi="Arial" w:cs="Arial"/>
                <w:spacing w:val="-3"/>
                <w:sz w:val="16"/>
                <w:szCs w:val="16"/>
              </w:rPr>
              <w:t xml:space="preserve"> </w:t>
            </w:r>
            <w:r w:rsidRPr="003E1BDA">
              <w:rPr>
                <w:rFonts w:ascii="Arial" w:hAnsi="Arial" w:cs="Arial"/>
                <w:spacing w:val="-2"/>
                <w:sz w:val="16"/>
                <w:szCs w:val="16"/>
              </w:rPr>
              <w:t>IMOVINA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158.722</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Materijalna</w:t>
            </w:r>
            <w:r w:rsidRPr="003E1BDA">
              <w:rPr>
                <w:rFonts w:ascii="Arial" w:hAnsi="Arial" w:cs="Arial"/>
                <w:spacing w:val="-6"/>
                <w:sz w:val="16"/>
                <w:szCs w:val="16"/>
              </w:rPr>
              <w:t xml:space="preserve"> </w:t>
            </w:r>
            <w:r w:rsidRPr="003E1BDA">
              <w:rPr>
                <w:rFonts w:ascii="Arial" w:hAnsi="Arial" w:cs="Arial"/>
                <w:spacing w:val="-2"/>
                <w:sz w:val="16"/>
                <w:szCs w:val="16"/>
              </w:rPr>
              <w:t>imovina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6"/>
              <w:jc w:val="right"/>
              <w:rPr>
                <w:rFonts w:ascii="Arial" w:hAnsi="Arial" w:cs="Arial"/>
                <w:sz w:val="16"/>
                <w:szCs w:val="16"/>
              </w:rPr>
            </w:pPr>
            <w:r w:rsidRPr="003E1BDA">
              <w:rPr>
                <w:rFonts w:ascii="Arial" w:hAnsi="Arial" w:cs="Arial"/>
                <w:spacing w:val="-2"/>
                <w:sz w:val="16"/>
                <w:szCs w:val="16"/>
              </w:rPr>
              <w:t>29.039</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Postrojenja</w:t>
            </w:r>
            <w:r w:rsidRPr="003E1BDA">
              <w:rPr>
                <w:rFonts w:ascii="Arial" w:hAnsi="Arial" w:cs="Arial"/>
                <w:spacing w:val="-4"/>
                <w:sz w:val="16"/>
                <w:szCs w:val="16"/>
              </w:rPr>
              <w:t xml:space="preserve"> </w:t>
            </w:r>
            <w:r w:rsidRPr="003E1BDA">
              <w:rPr>
                <w:rFonts w:ascii="Arial" w:hAnsi="Arial" w:cs="Arial"/>
                <w:sz w:val="16"/>
                <w:szCs w:val="16"/>
              </w:rPr>
              <w:t>i</w:t>
            </w:r>
            <w:r w:rsidRPr="003E1BDA">
              <w:rPr>
                <w:rFonts w:ascii="Arial" w:hAnsi="Arial" w:cs="Arial"/>
                <w:spacing w:val="-2"/>
                <w:sz w:val="16"/>
                <w:szCs w:val="16"/>
              </w:rPr>
              <w:t xml:space="preserve"> oprema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7"/>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Ostala</w:t>
            </w:r>
            <w:r w:rsidRPr="003E1BDA">
              <w:rPr>
                <w:rFonts w:ascii="Arial" w:hAnsi="Arial" w:cs="Arial"/>
                <w:spacing w:val="-3"/>
                <w:sz w:val="16"/>
                <w:szCs w:val="16"/>
              </w:rPr>
              <w:t xml:space="preserve"> </w:t>
            </w:r>
            <w:r w:rsidRPr="003E1BDA">
              <w:rPr>
                <w:rFonts w:ascii="Arial" w:hAnsi="Arial" w:cs="Arial"/>
                <w:sz w:val="16"/>
                <w:szCs w:val="16"/>
              </w:rPr>
              <w:t>materijalna</w:t>
            </w:r>
            <w:r w:rsidRPr="003E1BDA">
              <w:rPr>
                <w:rFonts w:ascii="Arial" w:hAnsi="Arial" w:cs="Arial"/>
                <w:spacing w:val="-2"/>
                <w:sz w:val="16"/>
                <w:szCs w:val="16"/>
              </w:rPr>
              <w:t xml:space="preserve"> imovina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29.039</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Financijska</w:t>
            </w:r>
            <w:r w:rsidRPr="003E1BDA">
              <w:rPr>
                <w:rFonts w:ascii="Arial" w:hAnsi="Arial" w:cs="Arial"/>
                <w:spacing w:val="-1"/>
                <w:sz w:val="16"/>
                <w:szCs w:val="16"/>
              </w:rPr>
              <w:t xml:space="preserve"> </w:t>
            </w:r>
            <w:r w:rsidRPr="003E1BDA">
              <w:rPr>
                <w:rFonts w:ascii="Arial" w:hAnsi="Arial" w:cs="Arial"/>
                <w:spacing w:val="-2"/>
                <w:sz w:val="16"/>
                <w:szCs w:val="16"/>
              </w:rPr>
              <w:t>imovina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27.322</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Dani</w:t>
            </w:r>
            <w:r w:rsidRPr="003E1BDA">
              <w:rPr>
                <w:rFonts w:ascii="Arial" w:hAnsi="Arial" w:cs="Arial"/>
                <w:spacing w:val="-3"/>
                <w:sz w:val="16"/>
                <w:szCs w:val="16"/>
              </w:rPr>
              <w:t xml:space="preserve"> </w:t>
            </w:r>
            <w:r w:rsidRPr="003E1BDA">
              <w:rPr>
                <w:rFonts w:ascii="Arial" w:hAnsi="Arial" w:cs="Arial"/>
                <w:sz w:val="16"/>
                <w:szCs w:val="16"/>
              </w:rPr>
              <w:t>zajmovi,</w:t>
            </w:r>
            <w:r w:rsidRPr="003E1BDA">
              <w:rPr>
                <w:rFonts w:ascii="Arial" w:hAnsi="Arial" w:cs="Arial"/>
                <w:spacing w:val="-3"/>
                <w:sz w:val="16"/>
                <w:szCs w:val="16"/>
              </w:rPr>
              <w:t xml:space="preserve"> </w:t>
            </w:r>
            <w:r w:rsidRPr="003E1BDA">
              <w:rPr>
                <w:rFonts w:ascii="Arial" w:hAnsi="Arial" w:cs="Arial"/>
                <w:sz w:val="16"/>
                <w:szCs w:val="16"/>
              </w:rPr>
              <w:t>depoziti</w:t>
            </w:r>
            <w:r w:rsidRPr="003E1BDA">
              <w:rPr>
                <w:rFonts w:ascii="Arial" w:hAnsi="Arial" w:cs="Arial"/>
                <w:spacing w:val="-3"/>
                <w:sz w:val="16"/>
                <w:szCs w:val="16"/>
              </w:rPr>
              <w:t xml:space="preserve"> </w:t>
            </w:r>
            <w:r w:rsidRPr="003E1BDA">
              <w:rPr>
                <w:rFonts w:ascii="Arial" w:hAnsi="Arial" w:cs="Arial"/>
                <w:sz w:val="16"/>
                <w:szCs w:val="16"/>
              </w:rPr>
              <w:t>i</w:t>
            </w:r>
            <w:r w:rsidRPr="003E1BDA">
              <w:rPr>
                <w:rFonts w:ascii="Arial" w:hAnsi="Arial" w:cs="Arial"/>
                <w:spacing w:val="-1"/>
                <w:sz w:val="16"/>
                <w:szCs w:val="16"/>
              </w:rPr>
              <w:t xml:space="preserve"> </w:t>
            </w:r>
            <w:r w:rsidRPr="003E1BDA">
              <w:rPr>
                <w:rFonts w:ascii="Arial" w:hAnsi="Arial" w:cs="Arial"/>
                <w:spacing w:val="-5"/>
                <w:sz w:val="16"/>
                <w:szCs w:val="16"/>
              </w:rPr>
              <w:t>sl.</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6"/>
              <w:jc w:val="right"/>
              <w:rPr>
                <w:rFonts w:ascii="Arial" w:hAnsi="Arial" w:cs="Arial"/>
                <w:sz w:val="16"/>
                <w:szCs w:val="16"/>
              </w:rPr>
            </w:pPr>
            <w:r w:rsidRPr="003E1BDA">
              <w:rPr>
                <w:rFonts w:ascii="Arial" w:hAnsi="Arial" w:cs="Arial"/>
                <w:spacing w:val="-2"/>
                <w:sz w:val="16"/>
                <w:szCs w:val="16"/>
              </w:rPr>
              <w:t>27.322</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pacing w:val="-2"/>
                <w:sz w:val="16"/>
                <w:szCs w:val="16"/>
              </w:rPr>
              <w:t>Potraživanja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102.361</w:t>
            </w:r>
          </w:p>
        </w:tc>
      </w:tr>
    </w:tbl>
    <w:p w:rsidRPr="00596FBC" w:rsidR="00596FBC" w:rsidP="00596FBC" w:rsidRDefault="00596FBC">
      <w:pPr>
        <w:pStyle w:val="Tijeloteksta"/>
        <w:spacing w:before="4"/>
        <w:rPr>
          <w:rFonts w:cs="Arial"/>
          <w:szCs w:val="24"/>
        </w:rPr>
      </w:pPr>
    </w:p>
    <w:tbl>
      <w:tblPr>
        <w:tblStyle w:val="TableNormal"/>
        <w:tblW w:w="0" w:type="auto"/>
        <w:tblInd w:w="12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4321"/>
        <w:gridCol w:w="2641"/>
      </w:tblGrid>
      <w:tr w:rsidRPr="003E1BDA" w:rsidR="00596FBC" w:rsidTr="00596FBC">
        <w:trPr>
          <w:trHeight w:val="292"/>
        </w:trPr>
        <w:tc>
          <w:tcPr>
            <w:tcW w:w="4321" w:type="dxa"/>
            <w:tcBorders>
              <w:top w:val="nil"/>
              <w:bottom w:val="single" w:color="000000" w:sz="4" w:space="0"/>
              <w:right w:val="single" w:color="000000" w:sz="4" w:space="0"/>
            </w:tcBorders>
          </w:tcPr>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pacing w:val="-2"/>
                <w:sz w:val="16"/>
                <w:szCs w:val="16"/>
              </w:rPr>
              <w:t>Potraživanja</w:t>
            </w:r>
          </w:p>
        </w:tc>
        <w:tc>
          <w:tcPr>
            <w:tcW w:w="2641" w:type="dxa"/>
            <w:tcBorders>
              <w:top w:val="nil"/>
              <w:left w:val="single" w:color="000000" w:sz="4" w:space="0"/>
              <w:bottom w:val="single" w:color="000000" w:sz="4" w:space="0"/>
            </w:tcBorders>
          </w:tcPr>
          <w:p w:rsidRPr="003E1BDA" w:rsidR="00596FBC" w:rsidP="00596FBC" w:rsidRDefault="00596FBC">
            <w:pPr>
              <w:pStyle w:val="TableParagraph"/>
              <w:spacing w:line="273" w:lineRule="exact"/>
              <w:ind w:right="86"/>
              <w:jc w:val="right"/>
              <w:rPr>
                <w:rFonts w:ascii="Arial" w:hAnsi="Arial" w:cs="Arial"/>
                <w:sz w:val="16"/>
                <w:szCs w:val="16"/>
              </w:rPr>
            </w:pPr>
            <w:r w:rsidRPr="003E1BDA">
              <w:rPr>
                <w:rFonts w:ascii="Arial" w:hAnsi="Arial" w:cs="Arial"/>
                <w:spacing w:val="-2"/>
                <w:sz w:val="16"/>
                <w:szCs w:val="16"/>
              </w:rPr>
              <w:t>102.361</w:t>
            </w:r>
          </w:p>
        </w:tc>
      </w:tr>
      <w:tr w:rsidRPr="003E1BDA" w:rsidR="00596FBC" w:rsidTr="00596FBC">
        <w:trPr>
          <w:trHeight w:val="295"/>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2" w:line="273" w:lineRule="exact"/>
              <w:ind w:left="107"/>
              <w:rPr>
                <w:rFonts w:ascii="Arial" w:hAnsi="Arial" w:cs="Arial"/>
                <w:sz w:val="16"/>
                <w:szCs w:val="16"/>
              </w:rPr>
            </w:pPr>
            <w:r w:rsidRPr="003E1BDA">
              <w:rPr>
                <w:rFonts w:ascii="Arial" w:hAnsi="Arial" w:cs="Arial"/>
                <w:sz w:val="16"/>
                <w:szCs w:val="16"/>
              </w:rPr>
              <w:t>KRATKOTRAJNA</w:t>
            </w:r>
            <w:r w:rsidRPr="003E1BDA">
              <w:rPr>
                <w:rFonts w:ascii="Arial" w:hAnsi="Arial" w:cs="Arial"/>
                <w:spacing w:val="-6"/>
                <w:sz w:val="16"/>
                <w:szCs w:val="16"/>
              </w:rPr>
              <w:t xml:space="preserve"> </w:t>
            </w:r>
            <w:r w:rsidRPr="003E1BDA">
              <w:rPr>
                <w:rFonts w:ascii="Arial" w:hAnsi="Arial" w:cs="Arial"/>
                <w:spacing w:val="-2"/>
                <w:sz w:val="16"/>
                <w:szCs w:val="16"/>
              </w:rPr>
              <w:t>IMOVINA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2" w:line="273" w:lineRule="exact"/>
              <w:ind w:right="86"/>
              <w:jc w:val="right"/>
              <w:rPr>
                <w:rFonts w:ascii="Arial" w:hAnsi="Arial" w:cs="Arial"/>
                <w:sz w:val="16"/>
                <w:szCs w:val="16"/>
              </w:rPr>
            </w:pPr>
            <w:r w:rsidRPr="003E1BDA">
              <w:rPr>
                <w:rFonts w:ascii="Arial" w:hAnsi="Arial" w:cs="Arial"/>
                <w:spacing w:val="-2"/>
                <w:sz w:val="16"/>
                <w:szCs w:val="16"/>
              </w:rPr>
              <w:t>489.426</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pacing w:val="-2"/>
                <w:sz w:val="16"/>
                <w:szCs w:val="16"/>
              </w:rPr>
              <w:t>Zalihe</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221.430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Proizvodnja</w:t>
            </w:r>
            <w:r w:rsidRPr="003E1BDA">
              <w:rPr>
                <w:rFonts w:ascii="Arial" w:hAnsi="Arial" w:cs="Arial"/>
                <w:spacing w:val="-4"/>
                <w:sz w:val="16"/>
                <w:szCs w:val="16"/>
              </w:rPr>
              <w:t xml:space="preserve"> </w:t>
            </w:r>
            <w:r w:rsidRPr="003E1BDA">
              <w:rPr>
                <w:rFonts w:ascii="Arial" w:hAnsi="Arial" w:cs="Arial"/>
                <w:sz w:val="16"/>
                <w:szCs w:val="16"/>
              </w:rPr>
              <w:t>u</w:t>
            </w:r>
            <w:r w:rsidRPr="003E1BDA">
              <w:rPr>
                <w:rFonts w:ascii="Arial" w:hAnsi="Arial" w:cs="Arial"/>
                <w:spacing w:val="-2"/>
                <w:sz w:val="16"/>
                <w:szCs w:val="16"/>
              </w:rPr>
              <w:t xml:space="preserve"> tijeku</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221.430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lastRenderedPageBreak/>
              <w:t>Gotovi</w:t>
            </w:r>
            <w:r w:rsidRPr="003E1BDA">
              <w:rPr>
                <w:rFonts w:ascii="Arial" w:hAnsi="Arial" w:cs="Arial"/>
                <w:spacing w:val="-5"/>
                <w:sz w:val="16"/>
                <w:szCs w:val="16"/>
              </w:rPr>
              <w:t xml:space="preserve"> </w:t>
            </w:r>
            <w:r w:rsidRPr="003E1BDA">
              <w:rPr>
                <w:rFonts w:ascii="Arial" w:hAnsi="Arial" w:cs="Arial"/>
                <w:sz w:val="16"/>
                <w:szCs w:val="16"/>
              </w:rPr>
              <w:t>proizvodi</w:t>
            </w:r>
            <w:r w:rsidRPr="003E1BDA">
              <w:rPr>
                <w:rFonts w:ascii="Arial" w:hAnsi="Arial" w:cs="Arial"/>
                <w:spacing w:val="-4"/>
                <w:sz w:val="16"/>
                <w:szCs w:val="16"/>
              </w:rPr>
              <w:t xml:space="preserve"> </w:t>
            </w:r>
            <w:r w:rsidRPr="003E1BDA">
              <w:rPr>
                <w:rFonts w:ascii="Arial" w:hAnsi="Arial" w:cs="Arial"/>
                <w:sz w:val="16"/>
                <w:szCs w:val="16"/>
              </w:rPr>
              <w:t>i</w:t>
            </w:r>
            <w:r w:rsidRPr="003E1BDA">
              <w:rPr>
                <w:rFonts w:ascii="Arial" w:hAnsi="Arial" w:cs="Arial"/>
                <w:spacing w:val="-4"/>
                <w:sz w:val="16"/>
                <w:szCs w:val="16"/>
              </w:rPr>
              <w:t xml:space="preserve"> </w:t>
            </w:r>
            <w:r w:rsidRPr="003E1BDA">
              <w:rPr>
                <w:rFonts w:ascii="Arial" w:hAnsi="Arial" w:cs="Arial"/>
                <w:sz w:val="16"/>
                <w:szCs w:val="16"/>
              </w:rPr>
              <w:t>trgovačka</w:t>
            </w:r>
            <w:r w:rsidRPr="003E1BDA">
              <w:rPr>
                <w:rFonts w:ascii="Arial" w:hAnsi="Arial" w:cs="Arial"/>
                <w:spacing w:val="-2"/>
                <w:sz w:val="16"/>
                <w:szCs w:val="16"/>
              </w:rPr>
              <w:t xml:space="preserve"> </w:t>
            </w:r>
            <w:r w:rsidRPr="003E1BDA">
              <w:rPr>
                <w:rFonts w:ascii="Arial" w:hAnsi="Arial" w:cs="Arial"/>
                <w:spacing w:val="-4"/>
                <w:sz w:val="16"/>
                <w:szCs w:val="16"/>
              </w:rPr>
              <w:t>roba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7"/>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pacing w:val="-2"/>
                <w:sz w:val="16"/>
                <w:szCs w:val="16"/>
              </w:rPr>
              <w:t>Potraživanja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6"/>
              <w:jc w:val="right"/>
              <w:rPr>
                <w:rFonts w:ascii="Arial" w:hAnsi="Arial" w:cs="Arial"/>
                <w:sz w:val="16"/>
                <w:szCs w:val="16"/>
              </w:rPr>
            </w:pPr>
            <w:r w:rsidRPr="003E1BDA">
              <w:rPr>
                <w:rFonts w:ascii="Arial" w:hAnsi="Arial" w:cs="Arial"/>
                <w:spacing w:val="-2"/>
                <w:sz w:val="16"/>
                <w:szCs w:val="16"/>
              </w:rPr>
              <w:t>152.237</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Potraživanja</w:t>
            </w:r>
            <w:r w:rsidRPr="003E1BDA">
              <w:rPr>
                <w:rFonts w:ascii="Arial" w:hAnsi="Arial" w:cs="Arial"/>
                <w:spacing w:val="-6"/>
                <w:sz w:val="16"/>
                <w:szCs w:val="16"/>
              </w:rPr>
              <w:t xml:space="preserve"> </w:t>
            </w:r>
            <w:r w:rsidRPr="003E1BDA">
              <w:rPr>
                <w:rFonts w:ascii="Arial" w:hAnsi="Arial" w:cs="Arial"/>
                <w:sz w:val="16"/>
                <w:szCs w:val="16"/>
              </w:rPr>
              <w:t>od</w:t>
            </w:r>
            <w:r w:rsidRPr="003E1BDA">
              <w:rPr>
                <w:rFonts w:ascii="Arial" w:hAnsi="Arial" w:cs="Arial"/>
                <w:spacing w:val="-2"/>
                <w:sz w:val="16"/>
                <w:szCs w:val="16"/>
              </w:rPr>
              <w:t xml:space="preserve"> kupaca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147.548</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Ostala</w:t>
            </w:r>
            <w:r w:rsidRPr="003E1BDA">
              <w:rPr>
                <w:rFonts w:ascii="Arial" w:hAnsi="Arial" w:cs="Arial"/>
                <w:spacing w:val="-1"/>
                <w:sz w:val="16"/>
                <w:szCs w:val="16"/>
              </w:rPr>
              <w:t xml:space="preserve"> </w:t>
            </w:r>
            <w:r w:rsidRPr="003E1BDA">
              <w:rPr>
                <w:rFonts w:ascii="Arial" w:hAnsi="Arial" w:cs="Arial"/>
                <w:spacing w:val="-2"/>
                <w:sz w:val="16"/>
                <w:szCs w:val="16"/>
              </w:rPr>
              <w:t>potraživanja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4.689</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Financijska</w:t>
            </w:r>
            <w:r w:rsidRPr="003E1BDA">
              <w:rPr>
                <w:rFonts w:ascii="Arial" w:hAnsi="Arial" w:cs="Arial"/>
                <w:spacing w:val="-1"/>
                <w:sz w:val="16"/>
                <w:szCs w:val="16"/>
              </w:rPr>
              <w:t xml:space="preserve"> </w:t>
            </w:r>
            <w:r w:rsidRPr="003E1BDA">
              <w:rPr>
                <w:rFonts w:ascii="Arial" w:hAnsi="Arial" w:cs="Arial"/>
                <w:spacing w:val="-2"/>
                <w:sz w:val="16"/>
                <w:szCs w:val="16"/>
              </w:rPr>
              <w:t>imovina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116.059</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Dani</w:t>
            </w:r>
            <w:r w:rsidRPr="003E1BDA">
              <w:rPr>
                <w:rFonts w:ascii="Arial" w:hAnsi="Arial" w:cs="Arial"/>
                <w:spacing w:val="-3"/>
                <w:sz w:val="16"/>
                <w:szCs w:val="16"/>
              </w:rPr>
              <w:t xml:space="preserve"> </w:t>
            </w:r>
            <w:r w:rsidRPr="003E1BDA">
              <w:rPr>
                <w:rFonts w:ascii="Arial" w:hAnsi="Arial" w:cs="Arial"/>
                <w:sz w:val="16"/>
                <w:szCs w:val="16"/>
              </w:rPr>
              <w:t>zajmovi,</w:t>
            </w:r>
            <w:r w:rsidRPr="003E1BDA">
              <w:rPr>
                <w:rFonts w:ascii="Arial" w:hAnsi="Arial" w:cs="Arial"/>
                <w:spacing w:val="-3"/>
                <w:sz w:val="16"/>
                <w:szCs w:val="16"/>
              </w:rPr>
              <w:t xml:space="preserve"> </w:t>
            </w:r>
            <w:r w:rsidRPr="003E1BDA">
              <w:rPr>
                <w:rFonts w:ascii="Arial" w:hAnsi="Arial" w:cs="Arial"/>
                <w:sz w:val="16"/>
                <w:szCs w:val="16"/>
              </w:rPr>
              <w:t>depoziti</w:t>
            </w:r>
            <w:r w:rsidRPr="003E1BDA">
              <w:rPr>
                <w:rFonts w:ascii="Arial" w:hAnsi="Arial" w:cs="Arial"/>
                <w:spacing w:val="-3"/>
                <w:sz w:val="16"/>
                <w:szCs w:val="16"/>
              </w:rPr>
              <w:t xml:space="preserve"> </w:t>
            </w:r>
            <w:r w:rsidRPr="003E1BDA">
              <w:rPr>
                <w:rFonts w:ascii="Arial" w:hAnsi="Arial" w:cs="Arial"/>
                <w:sz w:val="16"/>
                <w:szCs w:val="16"/>
              </w:rPr>
              <w:t>i</w:t>
            </w:r>
            <w:r w:rsidRPr="003E1BDA">
              <w:rPr>
                <w:rFonts w:ascii="Arial" w:hAnsi="Arial" w:cs="Arial"/>
                <w:spacing w:val="-1"/>
                <w:sz w:val="16"/>
                <w:szCs w:val="16"/>
              </w:rPr>
              <w:t xml:space="preserve"> </w:t>
            </w:r>
            <w:r w:rsidRPr="003E1BDA">
              <w:rPr>
                <w:rFonts w:ascii="Arial" w:hAnsi="Arial" w:cs="Arial"/>
                <w:spacing w:val="-5"/>
                <w:sz w:val="16"/>
                <w:szCs w:val="16"/>
              </w:rPr>
              <w:t>sl.</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6"/>
              <w:jc w:val="right"/>
              <w:rPr>
                <w:rFonts w:ascii="Arial" w:hAnsi="Arial" w:cs="Arial"/>
                <w:sz w:val="16"/>
                <w:szCs w:val="16"/>
              </w:rPr>
            </w:pPr>
            <w:r w:rsidRPr="003E1BDA">
              <w:rPr>
                <w:rFonts w:ascii="Arial" w:hAnsi="Arial" w:cs="Arial"/>
                <w:spacing w:val="-2"/>
                <w:sz w:val="16"/>
                <w:szCs w:val="16"/>
              </w:rPr>
              <w:t>116.059</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Novac</w:t>
            </w:r>
            <w:r w:rsidRPr="003E1BDA">
              <w:rPr>
                <w:rFonts w:ascii="Arial" w:hAnsi="Arial" w:cs="Arial"/>
                <w:spacing w:val="-2"/>
                <w:sz w:val="16"/>
                <w:szCs w:val="16"/>
              </w:rPr>
              <w:t xml:space="preserve"> </w:t>
            </w:r>
            <w:r w:rsidRPr="003E1BDA">
              <w:rPr>
                <w:rFonts w:ascii="Arial" w:hAnsi="Arial" w:cs="Arial"/>
                <w:sz w:val="16"/>
                <w:szCs w:val="16"/>
              </w:rPr>
              <w:t>i</w:t>
            </w:r>
            <w:r w:rsidRPr="003E1BDA">
              <w:rPr>
                <w:rFonts w:ascii="Arial" w:hAnsi="Arial" w:cs="Arial"/>
                <w:spacing w:val="-2"/>
                <w:sz w:val="16"/>
                <w:szCs w:val="16"/>
              </w:rPr>
              <w:t xml:space="preserve"> </w:t>
            </w:r>
            <w:r w:rsidRPr="003E1BDA">
              <w:rPr>
                <w:rFonts w:ascii="Arial" w:hAnsi="Arial" w:cs="Arial"/>
                <w:sz w:val="16"/>
                <w:szCs w:val="16"/>
              </w:rPr>
              <w:t>ekvivalent</w:t>
            </w:r>
            <w:r w:rsidRPr="003E1BDA">
              <w:rPr>
                <w:rFonts w:ascii="Arial" w:hAnsi="Arial" w:cs="Arial"/>
                <w:spacing w:val="-2"/>
                <w:sz w:val="16"/>
                <w:szCs w:val="16"/>
              </w:rPr>
              <w:t xml:space="preserve"> novca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7"/>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PLAĆENI</w:t>
            </w:r>
            <w:r w:rsidRPr="003E1BDA">
              <w:rPr>
                <w:rFonts w:ascii="Arial" w:hAnsi="Arial" w:cs="Arial"/>
                <w:spacing w:val="-4"/>
                <w:sz w:val="16"/>
                <w:szCs w:val="16"/>
              </w:rPr>
              <w:t xml:space="preserve"> </w:t>
            </w:r>
            <w:r w:rsidRPr="003E1BDA">
              <w:rPr>
                <w:rFonts w:ascii="Arial" w:hAnsi="Arial" w:cs="Arial"/>
                <w:sz w:val="16"/>
                <w:szCs w:val="16"/>
              </w:rPr>
              <w:t>TROŠKOVI</w:t>
            </w:r>
            <w:r w:rsidRPr="003E1BDA">
              <w:rPr>
                <w:rFonts w:ascii="Arial" w:hAnsi="Arial" w:cs="Arial"/>
                <w:spacing w:val="-4"/>
                <w:sz w:val="16"/>
                <w:szCs w:val="16"/>
              </w:rPr>
              <w:t xml:space="preserve"> </w:t>
            </w:r>
            <w:r w:rsidRPr="003E1BDA">
              <w:rPr>
                <w:rFonts w:ascii="Arial" w:hAnsi="Arial" w:cs="Arial"/>
                <w:sz w:val="16"/>
                <w:szCs w:val="16"/>
              </w:rPr>
              <w:t>BUDUĆEG</w:t>
            </w:r>
            <w:r w:rsidRPr="003E1BDA">
              <w:rPr>
                <w:rFonts w:ascii="Arial" w:hAnsi="Arial" w:cs="Arial"/>
                <w:spacing w:val="-1"/>
                <w:sz w:val="16"/>
                <w:szCs w:val="16"/>
              </w:rPr>
              <w:t xml:space="preserve"> </w:t>
            </w:r>
            <w:r w:rsidRPr="003E1BDA">
              <w:rPr>
                <w:rFonts w:ascii="Arial" w:hAnsi="Arial" w:cs="Arial"/>
                <w:spacing w:val="-2"/>
                <w:sz w:val="16"/>
                <w:szCs w:val="16"/>
              </w:rPr>
              <w:t>RAZD.</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7"/>
              <w:jc w:val="right"/>
              <w:rPr>
                <w:rFonts w:ascii="Arial" w:hAnsi="Arial" w:cs="Arial"/>
                <w:sz w:val="16"/>
                <w:szCs w:val="16"/>
              </w:rPr>
            </w:pPr>
            <w:r w:rsidRPr="003E1BDA">
              <w:rPr>
                <w:rFonts w:ascii="Arial" w:hAnsi="Arial" w:cs="Arial"/>
                <w:spacing w:val="-10"/>
                <w:sz w:val="16"/>
                <w:szCs w:val="16"/>
              </w:rPr>
              <w:t>0</w:t>
            </w:r>
          </w:p>
        </w:tc>
      </w:tr>
      <w:tr w:rsidRPr="003E1BDA" w:rsidR="00596FBC" w:rsidTr="00596FBC">
        <w:trPr>
          <w:trHeight w:val="31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8" w:line="274" w:lineRule="exact"/>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5"/>
                <w:sz w:val="16"/>
                <w:szCs w:val="16"/>
              </w:rPr>
              <w:t xml:space="preserve"> </w:t>
            </w:r>
            <w:r w:rsidRPr="003E1BDA">
              <w:rPr>
                <w:rFonts w:ascii="Arial" w:hAnsi="Arial" w:cs="Arial"/>
                <w:spacing w:val="-2"/>
                <w:sz w:val="16"/>
                <w:szCs w:val="16"/>
              </w:rPr>
              <w:t>AKTIVA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8" w:line="274" w:lineRule="exact"/>
              <w:ind w:right="86"/>
              <w:jc w:val="right"/>
              <w:rPr>
                <w:rFonts w:ascii="Arial" w:hAnsi="Arial" w:cs="Arial"/>
                <w:sz w:val="16"/>
                <w:szCs w:val="16"/>
              </w:rPr>
            </w:pPr>
            <w:r w:rsidRPr="003E1BDA">
              <w:rPr>
                <w:rFonts w:ascii="Arial" w:hAnsi="Arial" w:cs="Arial"/>
                <w:spacing w:val="-2"/>
                <w:sz w:val="16"/>
                <w:szCs w:val="16"/>
              </w:rPr>
              <w:t>648.448</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Kapital</w:t>
            </w:r>
            <w:r w:rsidRPr="003E1BDA">
              <w:rPr>
                <w:rFonts w:ascii="Arial" w:hAnsi="Arial" w:cs="Arial"/>
                <w:spacing w:val="-2"/>
                <w:sz w:val="16"/>
                <w:szCs w:val="16"/>
              </w:rPr>
              <w:t xml:space="preserve"> </w:t>
            </w:r>
            <w:r w:rsidRPr="003E1BDA">
              <w:rPr>
                <w:rFonts w:ascii="Arial" w:hAnsi="Arial" w:cs="Arial"/>
                <w:sz w:val="16"/>
                <w:szCs w:val="16"/>
              </w:rPr>
              <w:t>i</w:t>
            </w:r>
            <w:r w:rsidRPr="003E1BDA">
              <w:rPr>
                <w:rFonts w:ascii="Arial" w:hAnsi="Arial" w:cs="Arial"/>
                <w:spacing w:val="-1"/>
                <w:sz w:val="16"/>
                <w:szCs w:val="16"/>
              </w:rPr>
              <w:t xml:space="preserve"> </w:t>
            </w:r>
            <w:r w:rsidRPr="003E1BDA">
              <w:rPr>
                <w:rFonts w:ascii="Arial" w:hAnsi="Arial" w:cs="Arial"/>
                <w:spacing w:val="-2"/>
                <w:sz w:val="16"/>
                <w:szCs w:val="16"/>
              </w:rPr>
              <w:t>rezerve</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131.054</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Upisani</w:t>
            </w:r>
            <w:r w:rsidRPr="003E1BDA">
              <w:rPr>
                <w:rFonts w:ascii="Arial" w:hAnsi="Arial" w:cs="Arial"/>
                <w:spacing w:val="-4"/>
                <w:sz w:val="16"/>
                <w:szCs w:val="16"/>
              </w:rPr>
              <w:t xml:space="preserve"> </w:t>
            </w:r>
            <w:r w:rsidRPr="003E1BDA">
              <w:rPr>
                <w:rFonts w:ascii="Arial" w:hAnsi="Arial" w:cs="Arial"/>
                <w:spacing w:val="-2"/>
                <w:sz w:val="16"/>
                <w:szCs w:val="16"/>
              </w:rPr>
              <w:t>kapital</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6"/>
              <w:jc w:val="right"/>
              <w:rPr>
                <w:rFonts w:ascii="Arial" w:hAnsi="Arial" w:cs="Arial"/>
                <w:sz w:val="16"/>
                <w:szCs w:val="16"/>
              </w:rPr>
            </w:pPr>
            <w:r w:rsidRPr="003E1BDA">
              <w:rPr>
                <w:rFonts w:ascii="Arial" w:hAnsi="Arial" w:cs="Arial"/>
                <w:spacing w:val="-2"/>
                <w:sz w:val="16"/>
                <w:szCs w:val="16"/>
              </w:rPr>
              <w:t>2.654</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Preneseni</w:t>
            </w:r>
            <w:r w:rsidRPr="003E1BDA">
              <w:rPr>
                <w:rFonts w:ascii="Arial" w:hAnsi="Arial" w:cs="Arial"/>
                <w:spacing w:val="-6"/>
                <w:sz w:val="16"/>
                <w:szCs w:val="16"/>
              </w:rPr>
              <w:t xml:space="preserve"> </w:t>
            </w:r>
            <w:r w:rsidRPr="003E1BDA">
              <w:rPr>
                <w:rFonts w:ascii="Arial" w:hAnsi="Arial" w:cs="Arial"/>
                <w:spacing w:val="-2"/>
                <w:sz w:val="16"/>
                <w:szCs w:val="16"/>
              </w:rPr>
              <w:t>dobit/gubitak</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37.077</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Dobit/gubitak</w:t>
            </w:r>
            <w:r w:rsidRPr="003E1BDA">
              <w:rPr>
                <w:rFonts w:ascii="Arial" w:hAnsi="Arial" w:cs="Arial"/>
                <w:spacing w:val="-10"/>
                <w:sz w:val="16"/>
                <w:szCs w:val="16"/>
              </w:rPr>
              <w:t xml:space="preserve"> </w:t>
            </w:r>
            <w:r w:rsidRPr="003E1BDA">
              <w:rPr>
                <w:rFonts w:ascii="Arial" w:hAnsi="Arial" w:cs="Arial"/>
                <w:spacing w:val="-2"/>
                <w:sz w:val="16"/>
                <w:szCs w:val="16"/>
              </w:rPr>
              <w:t>godine</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5"/>
              <w:jc w:val="right"/>
              <w:rPr>
                <w:rFonts w:ascii="Arial" w:hAnsi="Arial" w:cs="Arial"/>
                <w:sz w:val="16"/>
                <w:szCs w:val="16"/>
              </w:rPr>
            </w:pPr>
            <w:r w:rsidRPr="003E1BDA">
              <w:rPr>
                <w:rFonts w:ascii="Arial" w:hAnsi="Arial" w:cs="Arial"/>
                <w:sz w:val="16"/>
                <w:szCs w:val="16"/>
              </w:rPr>
              <w:t>-</w:t>
            </w:r>
            <w:r w:rsidRPr="003E1BDA">
              <w:rPr>
                <w:rFonts w:ascii="Arial" w:hAnsi="Arial" w:cs="Arial"/>
                <w:spacing w:val="-2"/>
                <w:sz w:val="16"/>
                <w:szCs w:val="16"/>
              </w:rPr>
              <w:t>96.631</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4"/>
                <w:sz w:val="16"/>
                <w:szCs w:val="16"/>
              </w:rPr>
              <w:t xml:space="preserve"> </w:t>
            </w:r>
            <w:r w:rsidRPr="003E1BDA">
              <w:rPr>
                <w:rFonts w:ascii="Arial" w:hAnsi="Arial" w:cs="Arial"/>
                <w:sz w:val="16"/>
                <w:szCs w:val="16"/>
              </w:rPr>
              <w:t>dugoročne</w:t>
            </w:r>
            <w:r w:rsidRPr="003E1BDA">
              <w:rPr>
                <w:rFonts w:ascii="Arial" w:hAnsi="Arial" w:cs="Arial"/>
                <w:spacing w:val="-3"/>
                <w:sz w:val="16"/>
                <w:szCs w:val="16"/>
              </w:rPr>
              <w:t xml:space="preserve"> </w:t>
            </w:r>
            <w:r w:rsidRPr="003E1BDA">
              <w:rPr>
                <w:rFonts w:ascii="Arial" w:hAnsi="Arial" w:cs="Arial"/>
                <w:spacing w:val="-2"/>
                <w:sz w:val="16"/>
                <w:szCs w:val="16"/>
              </w:rPr>
              <w:t>obveze</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141.580</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Obveze</w:t>
            </w:r>
            <w:r w:rsidRPr="003E1BDA">
              <w:rPr>
                <w:rFonts w:ascii="Arial" w:hAnsi="Arial" w:cs="Arial"/>
                <w:spacing w:val="-3"/>
                <w:sz w:val="16"/>
                <w:szCs w:val="16"/>
              </w:rPr>
              <w:t xml:space="preserve"> </w:t>
            </w:r>
            <w:r w:rsidRPr="003E1BDA">
              <w:rPr>
                <w:rFonts w:ascii="Arial" w:hAnsi="Arial" w:cs="Arial"/>
                <w:sz w:val="16"/>
                <w:szCs w:val="16"/>
              </w:rPr>
              <w:t>za</w:t>
            </w:r>
            <w:r w:rsidRPr="003E1BDA">
              <w:rPr>
                <w:rFonts w:ascii="Arial" w:hAnsi="Arial" w:cs="Arial"/>
                <w:spacing w:val="-4"/>
                <w:sz w:val="16"/>
                <w:szCs w:val="16"/>
              </w:rPr>
              <w:t xml:space="preserve"> </w:t>
            </w:r>
            <w:r w:rsidRPr="003E1BDA">
              <w:rPr>
                <w:rFonts w:ascii="Arial" w:hAnsi="Arial" w:cs="Arial"/>
                <w:sz w:val="16"/>
                <w:szCs w:val="16"/>
              </w:rPr>
              <w:t>zajmove,</w:t>
            </w:r>
            <w:r w:rsidRPr="003E1BDA">
              <w:rPr>
                <w:rFonts w:ascii="Arial" w:hAnsi="Arial" w:cs="Arial"/>
                <w:spacing w:val="-1"/>
                <w:sz w:val="16"/>
                <w:szCs w:val="16"/>
              </w:rPr>
              <w:t xml:space="preserve"> </w:t>
            </w:r>
            <w:r w:rsidRPr="003E1BDA">
              <w:rPr>
                <w:rFonts w:ascii="Arial" w:hAnsi="Arial" w:cs="Arial"/>
                <w:sz w:val="16"/>
                <w:szCs w:val="16"/>
              </w:rPr>
              <w:t>depozite</w:t>
            </w:r>
            <w:r w:rsidRPr="003E1BDA">
              <w:rPr>
                <w:rFonts w:ascii="Arial" w:hAnsi="Arial" w:cs="Arial"/>
                <w:spacing w:val="-1"/>
                <w:sz w:val="16"/>
                <w:szCs w:val="16"/>
              </w:rPr>
              <w:t xml:space="preserve"> </w:t>
            </w:r>
            <w:r w:rsidRPr="003E1BDA">
              <w:rPr>
                <w:rFonts w:ascii="Arial" w:hAnsi="Arial" w:cs="Arial"/>
                <w:sz w:val="16"/>
                <w:szCs w:val="16"/>
              </w:rPr>
              <w:t>i</w:t>
            </w:r>
            <w:r w:rsidRPr="003E1BDA">
              <w:rPr>
                <w:rFonts w:ascii="Arial" w:hAnsi="Arial" w:cs="Arial"/>
                <w:spacing w:val="-1"/>
                <w:sz w:val="16"/>
                <w:szCs w:val="16"/>
              </w:rPr>
              <w:t xml:space="preserve"> </w:t>
            </w:r>
            <w:r w:rsidRPr="003E1BDA">
              <w:rPr>
                <w:rFonts w:ascii="Arial" w:hAnsi="Arial" w:cs="Arial"/>
                <w:spacing w:val="-2"/>
                <w:sz w:val="16"/>
                <w:szCs w:val="16"/>
              </w:rPr>
              <w:t>slično</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6"/>
              <w:jc w:val="right"/>
              <w:rPr>
                <w:rFonts w:ascii="Arial" w:hAnsi="Arial" w:cs="Arial"/>
                <w:sz w:val="16"/>
                <w:szCs w:val="16"/>
              </w:rPr>
            </w:pPr>
            <w:r w:rsidRPr="003E1BDA">
              <w:rPr>
                <w:rFonts w:ascii="Arial" w:hAnsi="Arial" w:cs="Arial"/>
                <w:spacing w:val="-2"/>
                <w:sz w:val="16"/>
                <w:szCs w:val="16"/>
              </w:rPr>
              <w:t>13.705</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Obveze</w:t>
            </w:r>
            <w:r w:rsidRPr="003E1BDA">
              <w:rPr>
                <w:rFonts w:ascii="Arial" w:hAnsi="Arial" w:cs="Arial"/>
                <w:spacing w:val="-4"/>
                <w:sz w:val="16"/>
                <w:szCs w:val="16"/>
              </w:rPr>
              <w:t xml:space="preserve"> </w:t>
            </w:r>
            <w:r w:rsidRPr="003E1BDA">
              <w:rPr>
                <w:rFonts w:ascii="Arial" w:hAnsi="Arial" w:cs="Arial"/>
                <w:sz w:val="16"/>
                <w:szCs w:val="16"/>
              </w:rPr>
              <w:t>prema</w:t>
            </w:r>
            <w:r w:rsidRPr="003E1BDA">
              <w:rPr>
                <w:rFonts w:ascii="Arial" w:hAnsi="Arial" w:cs="Arial"/>
                <w:spacing w:val="-4"/>
                <w:sz w:val="16"/>
                <w:szCs w:val="16"/>
              </w:rPr>
              <w:t xml:space="preserve"> </w:t>
            </w:r>
            <w:r w:rsidRPr="003E1BDA">
              <w:rPr>
                <w:rFonts w:ascii="Arial" w:hAnsi="Arial" w:cs="Arial"/>
                <w:sz w:val="16"/>
                <w:szCs w:val="16"/>
              </w:rPr>
              <w:t>kreditnim</w:t>
            </w:r>
            <w:r w:rsidRPr="003E1BDA">
              <w:rPr>
                <w:rFonts w:ascii="Arial" w:hAnsi="Arial" w:cs="Arial"/>
                <w:spacing w:val="-3"/>
                <w:sz w:val="16"/>
                <w:szCs w:val="16"/>
              </w:rPr>
              <w:t xml:space="preserve"> </w:t>
            </w:r>
            <w:r w:rsidRPr="003E1BDA">
              <w:rPr>
                <w:rFonts w:ascii="Arial" w:hAnsi="Arial" w:cs="Arial"/>
                <w:spacing w:val="-2"/>
                <w:sz w:val="16"/>
                <w:szCs w:val="16"/>
              </w:rPr>
              <w:t>institucijama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19.954</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Obveze</w:t>
            </w:r>
            <w:r w:rsidRPr="003E1BDA">
              <w:rPr>
                <w:rFonts w:ascii="Arial" w:hAnsi="Arial" w:cs="Arial"/>
                <w:spacing w:val="-4"/>
                <w:sz w:val="16"/>
                <w:szCs w:val="16"/>
              </w:rPr>
              <w:t xml:space="preserve"> </w:t>
            </w:r>
            <w:r w:rsidRPr="003E1BDA">
              <w:rPr>
                <w:rFonts w:ascii="Arial" w:hAnsi="Arial" w:cs="Arial"/>
                <w:sz w:val="16"/>
                <w:szCs w:val="16"/>
              </w:rPr>
              <w:t>prema</w:t>
            </w:r>
            <w:r w:rsidRPr="003E1BDA">
              <w:rPr>
                <w:rFonts w:ascii="Arial" w:hAnsi="Arial" w:cs="Arial"/>
                <w:spacing w:val="-3"/>
                <w:sz w:val="16"/>
                <w:szCs w:val="16"/>
              </w:rPr>
              <w:t xml:space="preserve"> </w:t>
            </w:r>
            <w:r w:rsidRPr="003E1BDA">
              <w:rPr>
                <w:rFonts w:ascii="Arial" w:hAnsi="Arial" w:cs="Arial"/>
                <w:sz w:val="16"/>
                <w:szCs w:val="16"/>
              </w:rPr>
              <w:t>dobavljačima-</w:t>
            </w:r>
            <w:r w:rsidRPr="003E1BDA">
              <w:rPr>
                <w:rFonts w:ascii="Arial" w:hAnsi="Arial" w:cs="Arial"/>
                <w:spacing w:val="-2"/>
                <w:sz w:val="16"/>
                <w:szCs w:val="16"/>
              </w:rPr>
              <w:t>dugoročne</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107.921</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3"/>
                <w:sz w:val="16"/>
                <w:szCs w:val="16"/>
              </w:rPr>
              <w:t xml:space="preserve"> </w:t>
            </w:r>
            <w:r w:rsidRPr="003E1BDA">
              <w:rPr>
                <w:rFonts w:ascii="Arial" w:hAnsi="Arial" w:cs="Arial"/>
                <w:sz w:val="16"/>
                <w:szCs w:val="16"/>
              </w:rPr>
              <w:t>kratkoročne</w:t>
            </w:r>
            <w:r w:rsidRPr="003E1BDA">
              <w:rPr>
                <w:rFonts w:ascii="Arial" w:hAnsi="Arial" w:cs="Arial"/>
                <w:spacing w:val="-4"/>
                <w:sz w:val="16"/>
                <w:szCs w:val="16"/>
              </w:rPr>
              <w:t xml:space="preserve"> </w:t>
            </w:r>
            <w:r w:rsidRPr="003E1BDA">
              <w:rPr>
                <w:rFonts w:ascii="Arial" w:hAnsi="Arial" w:cs="Arial"/>
                <w:spacing w:val="-2"/>
                <w:sz w:val="16"/>
                <w:szCs w:val="16"/>
              </w:rPr>
              <w:t>obveze</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637.922</w:t>
            </w:r>
          </w:p>
        </w:tc>
      </w:tr>
      <w:tr w:rsidRPr="003E1BDA" w:rsidR="00596FBC" w:rsidTr="00596FBC">
        <w:trPr>
          <w:trHeight w:val="294"/>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before="1" w:line="273" w:lineRule="exact"/>
              <w:ind w:left="107"/>
              <w:rPr>
                <w:rFonts w:ascii="Arial" w:hAnsi="Arial" w:cs="Arial"/>
                <w:sz w:val="16"/>
                <w:szCs w:val="16"/>
              </w:rPr>
            </w:pPr>
            <w:r w:rsidRPr="003E1BDA">
              <w:rPr>
                <w:rFonts w:ascii="Arial" w:hAnsi="Arial" w:cs="Arial"/>
                <w:sz w:val="16"/>
                <w:szCs w:val="16"/>
              </w:rPr>
              <w:t>Obveze</w:t>
            </w:r>
            <w:r w:rsidRPr="003E1BDA">
              <w:rPr>
                <w:rFonts w:ascii="Arial" w:hAnsi="Arial" w:cs="Arial"/>
                <w:spacing w:val="-4"/>
                <w:sz w:val="16"/>
                <w:szCs w:val="16"/>
              </w:rPr>
              <w:t xml:space="preserve"> </w:t>
            </w:r>
            <w:r w:rsidRPr="003E1BDA">
              <w:rPr>
                <w:rFonts w:ascii="Arial" w:hAnsi="Arial" w:cs="Arial"/>
                <w:sz w:val="16"/>
                <w:szCs w:val="16"/>
              </w:rPr>
              <w:t>prema</w:t>
            </w:r>
            <w:r w:rsidRPr="003E1BDA">
              <w:rPr>
                <w:rFonts w:ascii="Arial" w:hAnsi="Arial" w:cs="Arial"/>
                <w:spacing w:val="-4"/>
                <w:sz w:val="16"/>
                <w:szCs w:val="16"/>
              </w:rPr>
              <w:t xml:space="preserve"> </w:t>
            </w:r>
            <w:r w:rsidRPr="003E1BDA">
              <w:rPr>
                <w:rFonts w:ascii="Arial" w:hAnsi="Arial" w:cs="Arial"/>
                <w:sz w:val="16"/>
                <w:szCs w:val="16"/>
              </w:rPr>
              <w:t>kreditnim</w:t>
            </w:r>
            <w:r w:rsidRPr="003E1BDA">
              <w:rPr>
                <w:rFonts w:ascii="Arial" w:hAnsi="Arial" w:cs="Arial"/>
                <w:spacing w:val="-3"/>
                <w:sz w:val="16"/>
                <w:szCs w:val="16"/>
              </w:rPr>
              <w:t xml:space="preserve"> </w:t>
            </w:r>
            <w:r w:rsidRPr="003E1BDA">
              <w:rPr>
                <w:rFonts w:ascii="Arial" w:hAnsi="Arial" w:cs="Arial"/>
                <w:spacing w:val="-2"/>
                <w:sz w:val="16"/>
                <w:szCs w:val="16"/>
              </w:rPr>
              <w:t>institucijama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 w:line="273" w:lineRule="exact"/>
              <w:ind w:right="84"/>
              <w:jc w:val="right"/>
              <w:rPr>
                <w:rFonts w:ascii="Arial" w:hAnsi="Arial" w:cs="Arial"/>
                <w:sz w:val="16"/>
                <w:szCs w:val="16"/>
              </w:rPr>
            </w:pPr>
            <w:r w:rsidRPr="003E1BDA">
              <w:rPr>
                <w:rFonts w:ascii="Arial" w:hAnsi="Arial" w:cs="Arial"/>
                <w:spacing w:val="-5"/>
                <w:sz w:val="16"/>
                <w:szCs w:val="16"/>
              </w:rPr>
              <w:t>964</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Obveze</w:t>
            </w:r>
            <w:r w:rsidRPr="003E1BDA">
              <w:rPr>
                <w:rFonts w:ascii="Arial" w:hAnsi="Arial" w:cs="Arial"/>
                <w:spacing w:val="-2"/>
                <w:sz w:val="16"/>
                <w:szCs w:val="16"/>
              </w:rPr>
              <w:t xml:space="preserve"> </w:t>
            </w:r>
            <w:r w:rsidRPr="003E1BDA">
              <w:rPr>
                <w:rFonts w:ascii="Arial" w:hAnsi="Arial" w:cs="Arial"/>
                <w:sz w:val="16"/>
                <w:szCs w:val="16"/>
              </w:rPr>
              <w:t>prema</w:t>
            </w:r>
            <w:r w:rsidRPr="003E1BDA">
              <w:rPr>
                <w:rFonts w:ascii="Arial" w:hAnsi="Arial" w:cs="Arial"/>
                <w:spacing w:val="-2"/>
                <w:sz w:val="16"/>
                <w:szCs w:val="16"/>
              </w:rPr>
              <w:t xml:space="preserve"> dobavljačima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182.879</w:t>
            </w:r>
          </w:p>
        </w:tc>
      </w:tr>
      <w:tr w:rsidRPr="003E1BDA" w:rsidR="00596FBC" w:rsidTr="00596FBC">
        <w:trPr>
          <w:trHeight w:val="585"/>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spacing w:line="293" w:lineRule="exact"/>
              <w:ind w:left="107"/>
              <w:rPr>
                <w:rFonts w:ascii="Arial" w:hAnsi="Arial" w:cs="Arial"/>
                <w:sz w:val="16"/>
                <w:szCs w:val="16"/>
              </w:rPr>
            </w:pPr>
            <w:r w:rsidRPr="003E1BDA">
              <w:rPr>
                <w:rFonts w:ascii="Arial" w:hAnsi="Arial" w:cs="Arial"/>
                <w:sz w:val="16"/>
                <w:szCs w:val="16"/>
              </w:rPr>
              <w:t>Obveze</w:t>
            </w:r>
            <w:r w:rsidRPr="003E1BDA">
              <w:rPr>
                <w:rFonts w:ascii="Arial" w:hAnsi="Arial" w:cs="Arial"/>
                <w:spacing w:val="28"/>
                <w:sz w:val="16"/>
                <w:szCs w:val="16"/>
              </w:rPr>
              <w:t xml:space="preserve">  </w:t>
            </w:r>
            <w:r w:rsidRPr="003E1BDA">
              <w:rPr>
                <w:rFonts w:ascii="Arial" w:hAnsi="Arial" w:cs="Arial"/>
                <w:sz w:val="16"/>
                <w:szCs w:val="16"/>
              </w:rPr>
              <w:t>za</w:t>
            </w:r>
            <w:r w:rsidRPr="003E1BDA">
              <w:rPr>
                <w:rFonts w:ascii="Arial" w:hAnsi="Arial" w:cs="Arial"/>
                <w:spacing w:val="30"/>
                <w:sz w:val="16"/>
                <w:szCs w:val="16"/>
              </w:rPr>
              <w:t xml:space="preserve">  </w:t>
            </w:r>
            <w:r w:rsidRPr="003E1BDA">
              <w:rPr>
                <w:rFonts w:ascii="Arial" w:hAnsi="Arial" w:cs="Arial"/>
                <w:sz w:val="16"/>
                <w:szCs w:val="16"/>
              </w:rPr>
              <w:t>poreze,</w:t>
            </w:r>
            <w:r w:rsidRPr="003E1BDA">
              <w:rPr>
                <w:rFonts w:ascii="Arial" w:hAnsi="Arial" w:cs="Arial"/>
                <w:spacing w:val="29"/>
                <w:sz w:val="16"/>
                <w:szCs w:val="16"/>
              </w:rPr>
              <w:t xml:space="preserve">  </w:t>
            </w:r>
            <w:r w:rsidRPr="003E1BDA">
              <w:rPr>
                <w:rFonts w:ascii="Arial" w:hAnsi="Arial" w:cs="Arial"/>
                <w:sz w:val="16"/>
                <w:szCs w:val="16"/>
              </w:rPr>
              <w:t>doprinose</w:t>
            </w:r>
            <w:r w:rsidRPr="003E1BDA">
              <w:rPr>
                <w:rFonts w:ascii="Arial" w:hAnsi="Arial" w:cs="Arial"/>
                <w:spacing w:val="29"/>
                <w:sz w:val="16"/>
                <w:szCs w:val="16"/>
              </w:rPr>
              <w:t xml:space="preserve">  </w:t>
            </w:r>
            <w:r w:rsidRPr="003E1BDA">
              <w:rPr>
                <w:rFonts w:ascii="Arial" w:hAnsi="Arial" w:cs="Arial"/>
                <w:sz w:val="16"/>
                <w:szCs w:val="16"/>
              </w:rPr>
              <w:t>i</w:t>
            </w:r>
            <w:r w:rsidRPr="003E1BDA">
              <w:rPr>
                <w:rFonts w:ascii="Arial" w:hAnsi="Arial" w:cs="Arial"/>
                <w:spacing w:val="30"/>
                <w:sz w:val="16"/>
                <w:szCs w:val="16"/>
              </w:rPr>
              <w:t xml:space="preserve">  </w:t>
            </w:r>
            <w:r w:rsidRPr="003E1BDA">
              <w:rPr>
                <w:rFonts w:ascii="Arial" w:hAnsi="Arial" w:cs="Arial"/>
                <w:spacing w:val="-2"/>
                <w:sz w:val="16"/>
                <w:szCs w:val="16"/>
              </w:rPr>
              <w:t>slična</w:t>
            </w:r>
          </w:p>
          <w:p w:rsidRPr="003E1BDA" w:rsidR="00596FBC" w:rsidP="00596FBC" w:rsidRDefault="00596FBC">
            <w:pPr>
              <w:pStyle w:val="TableParagraph"/>
              <w:spacing w:line="273" w:lineRule="exact"/>
              <w:ind w:left="107"/>
              <w:rPr>
                <w:rFonts w:ascii="Arial" w:hAnsi="Arial" w:cs="Arial"/>
                <w:sz w:val="16"/>
                <w:szCs w:val="16"/>
              </w:rPr>
            </w:pPr>
            <w:r w:rsidRPr="003E1BDA">
              <w:rPr>
                <w:rFonts w:ascii="Arial" w:hAnsi="Arial" w:cs="Arial"/>
                <w:spacing w:val="-2"/>
                <w:sz w:val="16"/>
                <w:szCs w:val="16"/>
              </w:rPr>
              <w:t>davanja</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spacing w:before="16"/>
              <w:rPr>
                <w:rFonts w:ascii="Arial" w:hAnsi="Arial" w:cs="Arial"/>
                <w:sz w:val="16"/>
                <w:szCs w:val="16"/>
              </w:rPr>
            </w:pPr>
          </w:p>
          <w:p w:rsidRPr="003E1BDA" w:rsidR="00596FBC" w:rsidP="00596FBC" w:rsidRDefault="00596FBC">
            <w:pPr>
              <w:pStyle w:val="TableParagraph"/>
              <w:spacing w:line="273" w:lineRule="exact"/>
              <w:ind w:right="86"/>
              <w:jc w:val="right"/>
              <w:rPr>
                <w:rFonts w:ascii="Arial" w:hAnsi="Arial" w:cs="Arial"/>
                <w:sz w:val="16"/>
                <w:szCs w:val="16"/>
              </w:rPr>
            </w:pPr>
            <w:r w:rsidRPr="003E1BDA">
              <w:rPr>
                <w:rFonts w:ascii="Arial" w:hAnsi="Arial" w:cs="Arial"/>
                <w:spacing w:val="-2"/>
                <w:sz w:val="16"/>
                <w:szCs w:val="16"/>
              </w:rPr>
              <w:t>69.500</w:t>
            </w:r>
          </w:p>
        </w:tc>
      </w:tr>
      <w:tr w:rsidRPr="003E1BDA" w:rsidR="00596FBC" w:rsidTr="00596FBC">
        <w:trPr>
          <w:trHeight w:val="292"/>
        </w:trPr>
        <w:tc>
          <w:tcPr>
            <w:tcW w:w="4321" w:type="dxa"/>
            <w:tcBorders>
              <w:top w:val="single" w:color="000000" w:sz="4" w:space="0"/>
              <w:bottom w:val="single" w:color="000000" w:sz="4" w:space="0"/>
              <w:right w:val="single" w:color="000000" w:sz="4" w:space="0"/>
            </w:tcBorders>
          </w:tcPr>
          <w:p w:rsidRPr="003E1BDA" w:rsidR="00596FBC" w:rsidP="00596FBC" w:rsidRDefault="00596FBC">
            <w:pPr>
              <w:pStyle w:val="TableParagraph"/>
              <w:ind w:left="107"/>
              <w:rPr>
                <w:rFonts w:ascii="Arial" w:hAnsi="Arial" w:cs="Arial"/>
                <w:sz w:val="16"/>
                <w:szCs w:val="16"/>
              </w:rPr>
            </w:pPr>
            <w:r w:rsidRPr="003E1BDA">
              <w:rPr>
                <w:rFonts w:ascii="Arial" w:hAnsi="Arial" w:cs="Arial"/>
                <w:sz w:val="16"/>
                <w:szCs w:val="16"/>
              </w:rPr>
              <w:t>Ostale</w:t>
            </w:r>
            <w:r w:rsidRPr="003E1BDA">
              <w:rPr>
                <w:rFonts w:ascii="Arial" w:hAnsi="Arial" w:cs="Arial"/>
                <w:spacing w:val="-5"/>
                <w:sz w:val="16"/>
                <w:szCs w:val="16"/>
              </w:rPr>
              <w:t xml:space="preserve"> </w:t>
            </w:r>
            <w:r w:rsidRPr="003E1BDA">
              <w:rPr>
                <w:rFonts w:ascii="Arial" w:hAnsi="Arial" w:cs="Arial"/>
                <w:sz w:val="16"/>
                <w:szCs w:val="16"/>
              </w:rPr>
              <w:t>kratkoročne</w:t>
            </w:r>
            <w:r w:rsidRPr="003E1BDA">
              <w:rPr>
                <w:rFonts w:ascii="Arial" w:hAnsi="Arial" w:cs="Arial"/>
                <w:spacing w:val="-3"/>
                <w:sz w:val="16"/>
                <w:szCs w:val="16"/>
              </w:rPr>
              <w:t xml:space="preserve"> </w:t>
            </w:r>
            <w:r w:rsidRPr="003E1BDA">
              <w:rPr>
                <w:rFonts w:ascii="Arial" w:hAnsi="Arial" w:cs="Arial"/>
                <w:spacing w:val="-2"/>
                <w:sz w:val="16"/>
                <w:szCs w:val="16"/>
              </w:rPr>
              <w:t>obveze</w:t>
            </w:r>
          </w:p>
        </w:tc>
        <w:tc>
          <w:tcPr>
            <w:tcW w:w="2641" w:type="dxa"/>
            <w:tcBorders>
              <w:top w:val="single" w:color="000000" w:sz="4" w:space="0"/>
              <w:left w:val="single" w:color="000000" w:sz="4" w:space="0"/>
              <w:bottom w:val="single" w:color="000000" w:sz="4" w:space="0"/>
            </w:tcBorders>
          </w:tcPr>
          <w:p w:rsidRPr="003E1BDA" w:rsidR="00596FBC" w:rsidP="00596FBC" w:rsidRDefault="00596FBC">
            <w:pPr>
              <w:pStyle w:val="TableParagraph"/>
              <w:ind w:right="86"/>
              <w:jc w:val="right"/>
              <w:rPr>
                <w:rFonts w:ascii="Arial" w:hAnsi="Arial" w:cs="Arial"/>
                <w:sz w:val="16"/>
                <w:szCs w:val="16"/>
              </w:rPr>
            </w:pPr>
            <w:r w:rsidRPr="003E1BDA">
              <w:rPr>
                <w:rFonts w:ascii="Arial" w:hAnsi="Arial" w:cs="Arial"/>
                <w:spacing w:val="-2"/>
                <w:sz w:val="16"/>
                <w:szCs w:val="16"/>
              </w:rPr>
              <w:t>384.579</w:t>
            </w:r>
          </w:p>
        </w:tc>
      </w:tr>
      <w:tr w:rsidRPr="003E1BDA" w:rsidR="00596FBC" w:rsidTr="00596FBC">
        <w:trPr>
          <w:trHeight w:val="325"/>
        </w:trPr>
        <w:tc>
          <w:tcPr>
            <w:tcW w:w="4321" w:type="dxa"/>
            <w:tcBorders>
              <w:top w:val="single" w:color="000000" w:sz="4" w:space="0"/>
              <w:right w:val="single" w:color="000000" w:sz="4" w:space="0"/>
            </w:tcBorders>
          </w:tcPr>
          <w:p w:rsidRPr="003E1BDA" w:rsidR="00596FBC" w:rsidP="00596FBC" w:rsidRDefault="00596FBC">
            <w:pPr>
              <w:pStyle w:val="TableParagraph"/>
              <w:spacing w:before="33" w:line="273" w:lineRule="exact"/>
              <w:ind w:left="107"/>
              <w:rPr>
                <w:rFonts w:ascii="Arial" w:hAnsi="Arial" w:cs="Arial"/>
                <w:sz w:val="16"/>
                <w:szCs w:val="16"/>
              </w:rPr>
            </w:pPr>
            <w:r w:rsidRPr="003E1BDA">
              <w:rPr>
                <w:rFonts w:ascii="Arial" w:hAnsi="Arial" w:cs="Arial"/>
                <w:sz w:val="16"/>
                <w:szCs w:val="16"/>
              </w:rPr>
              <w:t>UKUPNO</w:t>
            </w:r>
            <w:r w:rsidRPr="003E1BDA">
              <w:rPr>
                <w:rFonts w:ascii="Arial" w:hAnsi="Arial" w:cs="Arial"/>
                <w:spacing w:val="-5"/>
                <w:sz w:val="16"/>
                <w:szCs w:val="16"/>
              </w:rPr>
              <w:t xml:space="preserve"> </w:t>
            </w:r>
            <w:r w:rsidRPr="003E1BDA">
              <w:rPr>
                <w:rFonts w:ascii="Arial" w:hAnsi="Arial" w:cs="Arial"/>
                <w:spacing w:val="-2"/>
                <w:sz w:val="16"/>
                <w:szCs w:val="16"/>
              </w:rPr>
              <w:t>PASIVA</w:t>
            </w:r>
          </w:p>
        </w:tc>
        <w:tc>
          <w:tcPr>
            <w:tcW w:w="2641" w:type="dxa"/>
            <w:tcBorders>
              <w:top w:val="single" w:color="000000" w:sz="4" w:space="0"/>
              <w:left w:val="single" w:color="000000" w:sz="4" w:space="0"/>
            </w:tcBorders>
          </w:tcPr>
          <w:p w:rsidRPr="003E1BDA" w:rsidR="00596FBC" w:rsidP="00596FBC" w:rsidRDefault="00596FBC">
            <w:pPr>
              <w:pStyle w:val="TableParagraph"/>
              <w:spacing w:before="33" w:line="273" w:lineRule="exact"/>
              <w:ind w:right="86"/>
              <w:jc w:val="right"/>
              <w:rPr>
                <w:rFonts w:ascii="Arial" w:hAnsi="Arial" w:cs="Arial"/>
                <w:sz w:val="16"/>
                <w:szCs w:val="16"/>
              </w:rPr>
            </w:pPr>
            <w:r w:rsidRPr="003E1BDA">
              <w:rPr>
                <w:rFonts w:ascii="Arial" w:hAnsi="Arial" w:cs="Arial"/>
                <w:spacing w:val="-2"/>
                <w:sz w:val="16"/>
                <w:szCs w:val="16"/>
              </w:rPr>
              <w:t>648.448</w:t>
            </w:r>
          </w:p>
        </w:tc>
      </w:tr>
    </w:tbl>
    <w:p w:rsidRPr="00596FBC" w:rsidR="00596FBC" w:rsidP="00596FBC" w:rsidRDefault="00596FBC">
      <w:pPr>
        <w:pStyle w:val="Tijeloteksta"/>
        <w:rPr>
          <w:rFonts w:cs="Arial"/>
          <w:szCs w:val="24"/>
        </w:rPr>
      </w:pPr>
    </w:p>
    <w:p w:rsidRPr="00596FBC" w:rsidR="00596FBC" w:rsidP="00596FBC" w:rsidRDefault="00596FBC">
      <w:pPr>
        <w:pStyle w:val="Tijeloteksta"/>
        <w:spacing w:before="17"/>
        <w:rPr>
          <w:rFonts w:cs="Arial"/>
          <w:szCs w:val="24"/>
        </w:rPr>
      </w:pPr>
    </w:p>
    <w:p w:rsidRPr="00596FBC" w:rsidR="00596FBC" w:rsidP="00596FBC" w:rsidRDefault="00596FBC">
      <w:pPr>
        <w:pStyle w:val="Tijeloteksta"/>
        <w:ind w:left="141" w:right="144"/>
        <w:rPr>
          <w:rFonts w:cs="Arial"/>
          <w:szCs w:val="24"/>
        </w:rPr>
      </w:pPr>
      <w:r w:rsidRPr="00596FBC">
        <w:rPr>
          <w:rFonts w:cs="Arial"/>
          <w:szCs w:val="24"/>
        </w:rPr>
        <w:t>Pozicija-ostala materijalna imovina u iznosu od 29.039 eura odnosi se na troškove ulaganja i projektiranja na zemljištu koje je vraćeno Općini Lekenik.</w:t>
      </w:r>
    </w:p>
    <w:p w:rsidRPr="00596FBC" w:rsidR="00596FBC" w:rsidP="00596FBC" w:rsidRDefault="00596FBC">
      <w:pPr>
        <w:pStyle w:val="Tijeloteksta"/>
        <w:spacing w:before="1"/>
        <w:ind w:left="141" w:right="143"/>
        <w:rPr>
          <w:rFonts w:cs="Arial"/>
          <w:szCs w:val="24"/>
        </w:rPr>
      </w:pPr>
      <w:r w:rsidRPr="00596FBC">
        <w:rPr>
          <w:rFonts w:cs="Arial"/>
          <w:szCs w:val="24"/>
        </w:rPr>
        <w:t>Pozicija-financijska potraživanja u iznosu od 102.361 eura odnosi se na potraživanje s osnove Ugovora Lekenik 944-18/20 za koje je pokrenut sudski spor.</w:t>
      </w:r>
    </w:p>
    <w:p w:rsidRPr="00596FBC" w:rsidR="00596FBC" w:rsidP="00596FBC" w:rsidRDefault="00596FBC">
      <w:pPr>
        <w:pStyle w:val="Tijeloteksta"/>
        <w:ind w:left="141" w:right="139"/>
        <w:rPr>
          <w:rFonts w:cs="Arial"/>
          <w:szCs w:val="24"/>
        </w:rPr>
      </w:pPr>
      <w:r w:rsidRPr="00596FBC">
        <w:rPr>
          <w:rFonts w:cs="Arial"/>
          <w:szCs w:val="24"/>
        </w:rPr>
        <w:t>Pozicija-dani zajmovi, depoziti i slično u iznosu od 27.322 eura odnosi se na knjiženju rezervaciju za bankovnu garanciju.</w:t>
      </w:r>
    </w:p>
    <w:p w:rsidRPr="00596FBC" w:rsidR="00596FBC" w:rsidP="00596FBC" w:rsidRDefault="00596FBC">
      <w:pPr>
        <w:pStyle w:val="Tijeloteksta"/>
        <w:ind w:left="141" w:right="142"/>
        <w:rPr>
          <w:rFonts w:cs="Arial"/>
          <w:szCs w:val="24"/>
        </w:rPr>
      </w:pPr>
      <w:r w:rsidRPr="00596FBC">
        <w:rPr>
          <w:rFonts w:cs="Arial"/>
          <w:szCs w:val="24"/>
        </w:rPr>
        <w:t>Pozicija-proizvodnja u tijeku u iznosu od 221.430</w:t>
      </w:r>
      <w:r w:rsidRPr="00596FBC">
        <w:rPr>
          <w:rFonts w:cs="Arial"/>
          <w:spacing w:val="40"/>
          <w:szCs w:val="24"/>
        </w:rPr>
        <w:t xml:space="preserve"> </w:t>
      </w:r>
      <w:r w:rsidRPr="00596FBC">
        <w:rPr>
          <w:rFonts w:cs="Arial"/>
          <w:szCs w:val="24"/>
        </w:rPr>
        <w:t>eura odnosi se na uložena sredstva u zemljište koje je vraćeno Općini Lekenik.</w:t>
      </w:r>
    </w:p>
    <w:p w:rsidRPr="00596FBC" w:rsidR="00596FBC" w:rsidP="00596FBC" w:rsidRDefault="00596FBC">
      <w:pPr>
        <w:pStyle w:val="Tijeloteksta"/>
        <w:ind w:left="141" w:right="143"/>
        <w:rPr>
          <w:rFonts w:cs="Arial"/>
          <w:szCs w:val="24"/>
        </w:rPr>
      </w:pPr>
      <w:r w:rsidRPr="00596FBC">
        <w:rPr>
          <w:rFonts w:cs="Arial"/>
          <w:szCs w:val="24"/>
        </w:rPr>
        <w:t>Pozicija-potraživanja</w:t>
      </w:r>
      <w:r w:rsidRPr="00596FBC">
        <w:rPr>
          <w:rFonts w:cs="Arial"/>
          <w:spacing w:val="-6"/>
          <w:szCs w:val="24"/>
        </w:rPr>
        <w:t xml:space="preserve"> </w:t>
      </w:r>
      <w:r w:rsidRPr="00596FBC">
        <w:rPr>
          <w:rFonts w:cs="Arial"/>
          <w:szCs w:val="24"/>
        </w:rPr>
        <w:t>od</w:t>
      </w:r>
      <w:r w:rsidRPr="00596FBC">
        <w:rPr>
          <w:rFonts w:cs="Arial"/>
          <w:spacing w:val="-5"/>
          <w:szCs w:val="24"/>
        </w:rPr>
        <w:t xml:space="preserve"> </w:t>
      </w:r>
      <w:r w:rsidRPr="00596FBC">
        <w:rPr>
          <w:rFonts w:cs="Arial"/>
          <w:szCs w:val="24"/>
        </w:rPr>
        <w:t>kupaca</w:t>
      </w:r>
      <w:r w:rsidRPr="00596FBC">
        <w:rPr>
          <w:rFonts w:cs="Arial"/>
          <w:spacing w:val="-4"/>
          <w:szCs w:val="24"/>
        </w:rPr>
        <w:t xml:space="preserve"> </w:t>
      </w:r>
      <w:r w:rsidRPr="00596FBC">
        <w:rPr>
          <w:rFonts w:cs="Arial"/>
          <w:szCs w:val="24"/>
        </w:rPr>
        <w:t>u</w:t>
      </w:r>
      <w:r w:rsidRPr="00596FBC">
        <w:rPr>
          <w:rFonts w:cs="Arial"/>
          <w:spacing w:val="-5"/>
          <w:szCs w:val="24"/>
        </w:rPr>
        <w:t xml:space="preserve"> </w:t>
      </w:r>
      <w:r w:rsidRPr="00596FBC">
        <w:rPr>
          <w:rFonts w:cs="Arial"/>
          <w:szCs w:val="24"/>
        </w:rPr>
        <w:t>iznosu</w:t>
      </w:r>
      <w:r w:rsidRPr="00596FBC">
        <w:rPr>
          <w:rFonts w:cs="Arial"/>
          <w:spacing w:val="-5"/>
          <w:szCs w:val="24"/>
        </w:rPr>
        <w:t xml:space="preserve"> </w:t>
      </w:r>
      <w:r w:rsidRPr="00596FBC">
        <w:rPr>
          <w:rFonts w:cs="Arial"/>
          <w:szCs w:val="24"/>
        </w:rPr>
        <w:t>od</w:t>
      </w:r>
      <w:r w:rsidRPr="00596FBC">
        <w:rPr>
          <w:rFonts w:cs="Arial"/>
          <w:spacing w:val="-5"/>
          <w:szCs w:val="24"/>
        </w:rPr>
        <w:t xml:space="preserve"> </w:t>
      </w:r>
      <w:r w:rsidRPr="00596FBC">
        <w:rPr>
          <w:rFonts w:cs="Arial"/>
          <w:szCs w:val="24"/>
        </w:rPr>
        <w:t>147.548</w:t>
      </w:r>
      <w:r w:rsidRPr="00596FBC">
        <w:rPr>
          <w:rFonts w:cs="Arial"/>
          <w:spacing w:val="-5"/>
          <w:szCs w:val="24"/>
        </w:rPr>
        <w:t xml:space="preserve"> </w:t>
      </w:r>
      <w:r w:rsidRPr="00596FBC">
        <w:rPr>
          <w:rFonts w:cs="Arial"/>
          <w:szCs w:val="24"/>
        </w:rPr>
        <w:t>eura</w:t>
      </w:r>
      <w:r w:rsidRPr="00596FBC">
        <w:rPr>
          <w:rFonts w:cs="Arial"/>
          <w:spacing w:val="-4"/>
          <w:szCs w:val="24"/>
        </w:rPr>
        <w:t xml:space="preserve"> </w:t>
      </w:r>
      <w:r w:rsidRPr="00596FBC">
        <w:rPr>
          <w:rFonts w:cs="Arial"/>
          <w:szCs w:val="24"/>
        </w:rPr>
        <w:t>odnosi</w:t>
      </w:r>
      <w:r w:rsidRPr="00596FBC">
        <w:rPr>
          <w:rFonts w:cs="Arial"/>
          <w:spacing w:val="-3"/>
          <w:szCs w:val="24"/>
        </w:rPr>
        <w:t xml:space="preserve"> </w:t>
      </w:r>
      <w:r w:rsidRPr="00596FBC">
        <w:rPr>
          <w:rFonts w:cs="Arial"/>
          <w:szCs w:val="24"/>
        </w:rPr>
        <w:t>se</w:t>
      </w:r>
      <w:r w:rsidRPr="00596FBC">
        <w:rPr>
          <w:rFonts w:cs="Arial"/>
          <w:spacing w:val="-3"/>
          <w:szCs w:val="24"/>
        </w:rPr>
        <w:t xml:space="preserve"> </w:t>
      </w:r>
      <w:r w:rsidRPr="00596FBC">
        <w:rPr>
          <w:rFonts w:cs="Arial"/>
          <w:szCs w:val="24"/>
        </w:rPr>
        <w:t>na</w:t>
      </w:r>
      <w:r w:rsidRPr="00596FBC">
        <w:rPr>
          <w:rFonts w:cs="Arial"/>
          <w:spacing w:val="-4"/>
          <w:szCs w:val="24"/>
        </w:rPr>
        <w:t xml:space="preserve"> </w:t>
      </w:r>
      <w:r w:rsidRPr="00596FBC">
        <w:rPr>
          <w:rFonts w:cs="Arial"/>
          <w:szCs w:val="24"/>
        </w:rPr>
        <w:t>potraživanja</w:t>
      </w:r>
      <w:r w:rsidRPr="00596FBC">
        <w:rPr>
          <w:rFonts w:cs="Arial"/>
          <w:spacing w:val="-6"/>
          <w:szCs w:val="24"/>
        </w:rPr>
        <w:t xml:space="preserve"> </w:t>
      </w:r>
      <w:r w:rsidRPr="00596FBC">
        <w:rPr>
          <w:rFonts w:cs="Arial"/>
          <w:szCs w:val="24"/>
        </w:rPr>
        <w:t>dospjela</w:t>
      </w:r>
      <w:r w:rsidRPr="00596FBC">
        <w:rPr>
          <w:rFonts w:cs="Arial"/>
          <w:spacing w:val="-5"/>
          <w:szCs w:val="24"/>
        </w:rPr>
        <w:t xml:space="preserve"> </w:t>
      </w:r>
      <w:r w:rsidRPr="00596FBC">
        <w:rPr>
          <w:rFonts w:cs="Arial"/>
          <w:szCs w:val="24"/>
        </w:rPr>
        <w:t>u razdoblju od 2017.-2022.godine koja nisu naplaćena jer su bila sporna od strane kupaca, dio kupaca je u stečaju ili predstečajnom postupku.</w:t>
      </w:r>
    </w:p>
    <w:p w:rsidRPr="00596FBC" w:rsidR="00596FBC" w:rsidP="00596FBC" w:rsidRDefault="00596FBC">
      <w:pPr>
        <w:pStyle w:val="Tijeloteksta"/>
        <w:ind w:left="141" w:right="139"/>
        <w:rPr>
          <w:rFonts w:cs="Arial"/>
          <w:szCs w:val="24"/>
        </w:rPr>
      </w:pPr>
      <w:r w:rsidRPr="00596FBC">
        <w:rPr>
          <w:rFonts w:cs="Arial"/>
          <w:szCs w:val="24"/>
        </w:rPr>
        <w:t>Pozicija- ostala potraživanja u iznosu od 4.689 eura odnosi se na potraživanje za nadoknadu bolovanja od HZZO nastalo tijekom 2021. i 2022.godine koja nisu naplaćena (sporno).</w:t>
      </w:r>
    </w:p>
    <w:p w:rsidRPr="00596FBC" w:rsidR="00596FBC" w:rsidP="00596FBC" w:rsidRDefault="00596FBC">
      <w:pPr>
        <w:pStyle w:val="Tijeloteksta"/>
        <w:ind w:left="141" w:right="140"/>
        <w:rPr>
          <w:rFonts w:cs="Arial"/>
          <w:szCs w:val="24"/>
        </w:rPr>
      </w:pPr>
      <w:r w:rsidRPr="00596FBC">
        <w:rPr>
          <w:rFonts w:cs="Arial"/>
          <w:szCs w:val="24"/>
        </w:rPr>
        <w:t>Pozicija- dani zajmovi, depoziti i slično u iznosu od 116.059 eura odnosi se na potraživanja nastala u razdoblju od 2017.- 2021.godine koja nisu naplaćena (zastara). Većina dužnika je u stečajnom postupku.</w:t>
      </w:r>
    </w:p>
    <w:p w:rsidRPr="00596FBC" w:rsidR="00596FBC" w:rsidP="00596FBC" w:rsidRDefault="00596FBC">
      <w:pPr>
        <w:pStyle w:val="Tijeloteksta"/>
        <w:spacing w:before="72"/>
        <w:ind w:left="141"/>
        <w:rPr>
          <w:rFonts w:cs="Arial"/>
          <w:szCs w:val="24"/>
        </w:rPr>
      </w:pPr>
      <w:r w:rsidRPr="00596FBC">
        <w:rPr>
          <w:rFonts w:cs="Arial"/>
          <w:szCs w:val="24"/>
        </w:rPr>
        <w:t>Na pozicijama pasive iskazan je prijenos temeljnog kapitala te akumulirani</w:t>
      </w:r>
      <w:r w:rsidRPr="00596FBC">
        <w:rPr>
          <w:rFonts w:cs="Arial"/>
          <w:spacing w:val="40"/>
          <w:szCs w:val="24"/>
        </w:rPr>
        <w:t xml:space="preserve"> </w:t>
      </w:r>
      <w:r w:rsidRPr="00596FBC">
        <w:rPr>
          <w:rFonts w:cs="Arial"/>
          <w:szCs w:val="24"/>
        </w:rPr>
        <w:t>preneseni žubitak kroz godine poslovanja.</w:t>
      </w:r>
    </w:p>
    <w:p w:rsidRPr="00596FBC" w:rsidR="00596FBC" w:rsidP="00596FBC" w:rsidRDefault="00596FBC">
      <w:pPr>
        <w:pStyle w:val="Tijeloteksta"/>
        <w:ind w:left="141" w:right="135"/>
        <w:rPr>
          <w:rFonts w:cs="Arial"/>
          <w:szCs w:val="24"/>
        </w:rPr>
      </w:pPr>
      <w:r w:rsidRPr="00596FBC">
        <w:rPr>
          <w:rFonts w:cs="Arial"/>
          <w:szCs w:val="24"/>
        </w:rPr>
        <w:t>Dugoročne i kratkoročne obveze ispitane su skladu s prijavama tražbina od strane vjerovnika te iskazane u tablici prijavljenih tražbina.</w:t>
      </w:r>
    </w:p>
    <w:p w:rsidRPr="00596FBC" w:rsidR="00596FBC" w:rsidP="00596FBC" w:rsidRDefault="00596FBC">
      <w:pPr>
        <w:pStyle w:val="Tijeloteksta"/>
        <w:spacing w:before="22"/>
        <w:rPr>
          <w:rFonts w:cs="Arial"/>
          <w:szCs w:val="24"/>
        </w:rPr>
      </w:pPr>
    </w:p>
    <w:p w:rsidRPr="00596FBC" w:rsidR="00596FBC" w:rsidP="00596FBC" w:rsidRDefault="00596FBC">
      <w:pPr>
        <w:pStyle w:val="Tijeloteksta"/>
        <w:ind w:left="141"/>
        <w:rPr>
          <w:rFonts w:cs="Arial"/>
          <w:szCs w:val="24"/>
        </w:rPr>
      </w:pPr>
      <w:r w:rsidRPr="00596FBC">
        <w:rPr>
          <w:rFonts w:cs="Arial"/>
          <w:szCs w:val="24"/>
        </w:rPr>
        <w:t>IMOVINA</w:t>
      </w:r>
      <w:r w:rsidRPr="00596FBC">
        <w:rPr>
          <w:rFonts w:cs="Arial"/>
          <w:spacing w:val="-4"/>
          <w:szCs w:val="24"/>
        </w:rPr>
        <w:t xml:space="preserve"> </w:t>
      </w:r>
      <w:r w:rsidRPr="00596FBC">
        <w:rPr>
          <w:rFonts w:cs="Arial"/>
          <w:spacing w:val="-2"/>
          <w:szCs w:val="24"/>
        </w:rPr>
        <w:t>DRUŠTVA</w:t>
      </w:r>
    </w:p>
    <w:p w:rsidRPr="00596FBC" w:rsidR="00596FBC" w:rsidP="00596FBC" w:rsidRDefault="00596FBC">
      <w:pPr>
        <w:pStyle w:val="Naslov1"/>
        <w:spacing w:before="45"/>
        <w:rPr>
          <w:rFonts w:ascii="Arial" w:hAnsi="Arial" w:cs="Arial"/>
          <w:b w:val="false"/>
          <w:szCs w:val="24"/>
        </w:rPr>
      </w:pPr>
      <w:r w:rsidRPr="00596FBC">
        <w:rPr>
          <w:rFonts w:ascii="Arial" w:hAnsi="Arial" w:cs="Arial"/>
          <w:b w:val="false"/>
          <w:spacing w:val="-2"/>
          <w:szCs w:val="24"/>
        </w:rPr>
        <w:t>NEKRETNINE</w:t>
      </w:r>
    </w:p>
    <w:p w:rsidRPr="00596FBC" w:rsidR="00596FBC" w:rsidP="00596FBC" w:rsidRDefault="00596FBC">
      <w:pPr>
        <w:pStyle w:val="Tijeloteksta"/>
        <w:rPr>
          <w:rFonts w:cs="Arial"/>
          <w:szCs w:val="24"/>
        </w:rPr>
      </w:pPr>
    </w:p>
    <w:p w:rsidRPr="00CD19D9" w:rsidR="00596FBC" w:rsidP="00CD19D9" w:rsidRDefault="00596FBC">
      <w:pPr>
        <w:pStyle w:val="Odlomakpopisa"/>
        <w:widowControl w:val="false"/>
        <w:numPr>
          <w:ilvl w:val="0"/>
          <w:numId w:val="38"/>
        </w:numPr>
        <w:tabs>
          <w:tab w:val="left" w:pos="861"/>
        </w:tabs>
        <w:autoSpaceDE w:val="false"/>
        <w:autoSpaceDN w:val="false"/>
        <w:spacing w:before="1" w:after="0" w:line="240" w:lineRule="auto"/>
        <w:contextualSpacing w:val="false"/>
        <w:rPr>
          <w:rFonts w:ascii="Arial" w:hAnsi="Arial" w:cs="Arial"/>
          <w:sz w:val="24"/>
          <w:szCs w:val="24"/>
        </w:rPr>
      </w:pPr>
      <w:r w:rsidRPr="00596FBC">
        <w:rPr>
          <w:rFonts w:ascii="Arial" w:hAnsi="Arial" w:cs="Arial"/>
          <w:sz w:val="24"/>
          <w:szCs w:val="24"/>
        </w:rPr>
        <w:t>čk.br.1427/7</w:t>
      </w:r>
      <w:r w:rsidRPr="00596FBC">
        <w:rPr>
          <w:rFonts w:ascii="Arial" w:hAnsi="Arial" w:cs="Arial"/>
          <w:spacing w:val="7"/>
          <w:sz w:val="24"/>
          <w:szCs w:val="24"/>
        </w:rPr>
        <w:t xml:space="preserve"> </w:t>
      </w:r>
      <w:r w:rsidRPr="00596FBC">
        <w:rPr>
          <w:rFonts w:ascii="Arial" w:hAnsi="Arial" w:cs="Arial"/>
          <w:sz w:val="24"/>
          <w:szCs w:val="24"/>
        </w:rPr>
        <w:t>put</w:t>
      </w:r>
      <w:r w:rsidRPr="00596FBC">
        <w:rPr>
          <w:rFonts w:ascii="Arial" w:hAnsi="Arial" w:cs="Arial"/>
          <w:spacing w:val="10"/>
          <w:sz w:val="24"/>
          <w:szCs w:val="24"/>
        </w:rPr>
        <w:t xml:space="preserve"> </w:t>
      </w:r>
      <w:r w:rsidRPr="00596FBC">
        <w:rPr>
          <w:rFonts w:ascii="Arial" w:hAnsi="Arial" w:cs="Arial"/>
          <w:sz w:val="24"/>
          <w:szCs w:val="24"/>
        </w:rPr>
        <w:t>trokut</w:t>
      </w:r>
      <w:r w:rsidRPr="00596FBC">
        <w:rPr>
          <w:rFonts w:ascii="Arial" w:hAnsi="Arial" w:cs="Arial"/>
          <w:spacing w:val="11"/>
          <w:sz w:val="24"/>
          <w:szCs w:val="24"/>
        </w:rPr>
        <w:t xml:space="preserve"> </w:t>
      </w:r>
      <w:r w:rsidRPr="00596FBC">
        <w:rPr>
          <w:rFonts w:ascii="Arial" w:hAnsi="Arial" w:cs="Arial"/>
          <w:sz w:val="24"/>
          <w:szCs w:val="24"/>
        </w:rPr>
        <w:t>površine</w:t>
      </w:r>
      <w:r w:rsidRPr="00596FBC">
        <w:rPr>
          <w:rFonts w:ascii="Arial" w:hAnsi="Arial" w:cs="Arial"/>
          <w:spacing w:val="12"/>
          <w:sz w:val="24"/>
          <w:szCs w:val="24"/>
        </w:rPr>
        <w:t xml:space="preserve"> </w:t>
      </w:r>
      <w:r w:rsidRPr="00596FBC">
        <w:rPr>
          <w:rFonts w:ascii="Arial" w:hAnsi="Arial" w:cs="Arial"/>
          <w:sz w:val="24"/>
          <w:szCs w:val="24"/>
        </w:rPr>
        <w:t>261</w:t>
      </w:r>
      <w:r w:rsidRPr="00596FBC">
        <w:rPr>
          <w:rFonts w:ascii="Arial" w:hAnsi="Arial" w:cs="Arial"/>
          <w:spacing w:val="12"/>
          <w:sz w:val="24"/>
          <w:szCs w:val="24"/>
        </w:rPr>
        <w:t xml:space="preserve"> </w:t>
      </w:r>
      <w:r w:rsidRPr="00596FBC">
        <w:rPr>
          <w:rFonts w:ascii="Arial" w:hAnsi="Arial" w:cs="Arial"/>
          <w:sz w:val="24"/>
          <w:szCs w:val="24"/>
        </w:rPr>
        <w:t>m2</w:t>
      </w:r>
      <w:r w:rsidRPr="00596FBC">
        <w:rPr>
          <w:rFonts w:ascii="Arial" w:hAnsi="Arial" w:cs="Arial"/>
          <w:spacing w:val="12"/>
          <w:sz w:val="24"/>
          <w:szCs w:val="24"/>
        </w:rPr>
        <w:t xml:space="preserve"> </w:t>
      </w:r>
      <w:r w:rsidRPr="00596FBC">
        <w:rPr>
          <w:rFonts w:ascii="Arial" w:hAnsi="Arial" w:cs="Arial"/>
          <w:sz w:val="24"/>
          <w:szCs w:val="24"/>
        </w:rPr>
        <w:t>u</w:t>
      </w:r>
      <w:r w:rsidRPr="00596FBC">
        <w:rPr>
          <w:rFonts w:ascii="Arial" w:hAnsi="Arial" w:cs="Arial"/>
          <w:spacing w:val="11"/>
          <w:sz w:val="24"/>
          <w:szCs w:val="24"/>
        </w:rPr>
        <w:t xml:space="preserve"> </w:t>
      </w:r>
      <w:r w:rsidRPr="00596FBC">
        <w:rPr>
          <w:rFonts w:ascii="Arial" w:hAnsi="Arial" w:cs="Arial"/>
          <w:sz w:val="24"/>
          <w:szCs w:val="24"/>
        </w:rPr>
        <w:t>48</w:t>
      </w:r>
      <w:r w:rsidRPr="00596FBC">
        <w:rPr>
          <w:rFonts w:ascii="Arial" w:hAnsi="Arial" w:cs="Arial"/>
          <w:spacing w:val="12"/>
          <w:sz w:val="24"/>
          <w:szCs w:val="24"/>
        </w:rPr>
        <w:t xml:space="preserve"> </w:t>
      </w:r>
      <w:r w:rsidRPr="00596FBC">
        <w:rPr>
          <w:rFonts w:ascii="Arial" w:hAnsi="Arial" w:cs="Arial"/>
          <w:sz w:val="24"/>
          <w:szCs w:val="24"/>
        </w:rPr>
        <w:t>/261</w:t>
      </w:r>
      <w:r w:rsidRPr="00596FBC">
        <w:rPr>
          <w:rFonts w:ascii="Arial" w:hAnsi="Arial" w:cs="Arial"/>
          <w:spacing w:val="11"/>
          <w:sz w:val="24"/>
          <w:szCs w:val="24"/>
        </w:rPr>
        <w:t xml:space="preserve"> </w:t>
      </w:r>
      <w:r w:rsidRPr="00596FBC">
        <w:rPr>
          <w:rFonts w:ascii="Arial" w:hAnsi="Arial" w:cs="Arial"/>
          <w:sz w:val="24"/>
          <w:szCs w:val="24"/>
        </w:rPr>
        <w:t>dio,</w:t>
      </w:r>
      <w:r w:rsidRPr="00596FBC">
        <w:rPr>
          <w:rFonts w:ascii="Arial" w:hAnsi="Arial" w:cs="Arial"/>
          <w:spacing w:val="11"/>
          <w:sz w:val="24"/>
          <w:szCs w:val="24"/>
        </w:rPr>
        <w:t xml:space="preserve"> </w:t>
      </w:r>
      <w:r w:rsidRPr="00596FBC">
        <w:rPr>
          <w:rFonts w:ascii="Arial" w:hAnsi="Arial" w:cs="Arial"/>
          <w:sz w:val="24"/>
          <w:szCs w:val="24"/>
        </w:rPr>
        <w:t>upisan</w:t>
      </w:r>
      <w:r w:rsidRPr="00596FBC">
        <w:rPr>
          <w:rFonts w:ascii="Arial" w:hAnsi="Arial" w:cs="Arial"/>
          <w:spacing w:val="10"/>
          <w:sz w:val="24"/>
          <w:szCs w:val="24"/>
        </w:rPr>
        <w:t xml:space="preserve"> </w:t>
      </w:r>
      <w:r w:rsidRPr="00596FBC">
        <w:rPr>
          <w:rFonts w:ascii="Arial" w:hAnsi="Arial" w:cs="Arial"/>
          <w:sz w:val="24"/>
          <w:szCs w:val="24"/>
        </w:rPr>
        <w:t>u</w:t>
      </w:r>
      <w:r w:rsidRPr="00596FBC">
        <w:rPr>
          <w:rFonts w:ascii="Arial" w:hAnsi="Arial" w:cs="Arial"/>
          <w:spacing w:val="12"/>
          <w:sz w:val="24"/>
          <w:szCs w:val="24"/>
        </w:rPr>
        <w:t xml:space="preserve"> </w:t>
      </w:r>
      <w:r w:rsidRPr="00596FBC">
        <w:rPr>
          <w:rFonts w:ascii="Arial" w:hAnsi="Arial" w:cs="Arial"/>
          <w:sz w:val="24"/>
          <w:szCs w:val="24"/>
        </w:rPr>
        <w:t>zk.ul.br.</w:t>
      </w:r>
      <w:r w:rsidRPr="00596FBC">
        <w:rPr>
          <w:rFonts w:ascii="Arial" w:hAnsi="Arial" w:cs="Arial"/>
          <w:spacing w:val="10"/>
          <w:sz w:val="24"/>
          <w:szCs w:val="24"/>
        </w:rPr>
        <w:t xml:space="preserve"> </w:t>
      </w:r>
      <w:r w:rsidRPr="00596FBC">
        <w:rPr>
          <w:rFonts w:ascii="Arial" w:hAnsi="Arial" w:cs="Arial"/>
          <w:sz w:val="24"/>
          <w:szCs w:val="24"/>
        </w:rPr>
        <w:t>13138</w:t>
      </w:r>
      <w:r w:rsidRPr="00596FBC">
        <w:rPr>
          <w:rFonts w:ascii="Arial" w:hAnsi="Arial" w:cs="Arial"/>
          <w:spacing w:val="12"/>
          <w:sz w:val="24"/>
          <w:szCs w:val="24"/>
        </w:rPr>
        <w:t xml:space="preserve"> </w:t>
      </w:r>
      <w:r w:rsidRPr="00596FBC">
        <w:rPr>
          <w:rFonts w:ascii="Arial" w:hAnsi="Arial" w:cs="Arial"/>
          <w:spacing w:val="-4"/>
          <w:sz w:val="24"/>
          <w:szCs w:val="24"/>
        </w:rPr>
        <w:t>k.o.</w:t>
      </w:r>
      <w:r w:rsidR="00CD19D9">
        <w:rPr>
          <w:rFonts w:ascii="Arial" w:hAnsi="Arial" w:cs="Arial"/>
          <w:spacing w:val="-4"/>
          <w:sz w:val="24"/>
          <w:szCs w:val="24"/>
        </w:rPr>
        <w:t xml:space="preserve"> </w:t>
      </w:r>
      <w:r w:rsidRPr="00CD19D9">
        <w:rPr>
          <w:rFonts w:ascii="Arial" w:hAnsi="Arial" w:cs="Arial"/>
          <w:sz w:val="24"/>
          <w:szCs w:val="24"/>
        </w:rPr>
        <w:t>Klara</w:t>
      </w:r>
      <w:r w:rsidRPr="00CD19D9">
        <w:rPr>
          <w:rFonts w:ascii="Arial" w:hAnsi="Arial" w:cs="Arial"/>
          <w:spacing w:val="-4"/>
          <w:sz w:val="24"/>
          <w:szCs w:val="24"/>
        </w:rPr>
        <w:t xml:space="preserve"> </w:t>
      </w:r>
      <w:r w:rsidRPr="00CD19D9">
        <w:rPr>
          <w:rFonts w:ascii="Arial" w:hAnsi="Arial" w:cs="Arial"/>
          <w:sz w:val="24"/>
          <w:szCs w:val="24"/>
        </w:rPr>
        <w:t>.</w:t>
      </w:r>
      <w:r w:rsidRPr="00CD19D9">
        <w:rPr>
          <w:rFonts w:ascii="Arial" w:hAnsi="Arial" w:cs="Arial"/>
          <w:spacing w:val="-1"/>
          <w:sz w:val="24"/>
          <w:szCs w:val="24"/>
        </w:rPr>
        <w:t xml:space="preserve"> </w:t>
      </w:r>
      <w:r w:rsidRPr="00CD19D9">
        <w:rPr>
          <w:rFonts w:ascii="Arial" w:hAnsi="Arial" w:cs="Arial"/>
          <w:sz w:val="24"/>
          <w:szCs w:val="24"/>
        </w:rPr>
        <w:t>Suvlasnički</w:t>
      </w:r>
      <w:r w:rsidRPr="00CD19D9">
        <w:rPr>
          <w:rFonts w:ascii="Arial" w:hAnsi="Arial" w:cs="Arial"/>
          <w:spacing w:val="-2"/>
          <w:sz w:val="24"/>
          <w:szCs w:val="24"/>
        </w:rPr>
        <w:t xml:space="preserve"> </w:t>
      </w:r>
      <w:r w:rsidRPr="00CD19D9">
        <w:rPr>
          <w:rFonts w:ascii="Arial" w:hAnsi="Arial" w:cs="Arial"/>
          <w:sz w:val="24"/>
          <w:szCs w:val="24"/>
        </w:rPr>
        <w:t>dio</w:t>
      </w:r>
      <w:r w:rsidRPr="00CD19D9">
        <w:rPr>
          <w:rFonts w:ascii="Arial" w:hAnsi="Arial" w:cs="Arial"/>
          <w:spacing w:val="-3"/>
          <w:sz w:val="24"/>
          <w:szCs w:val="24"/>
        </w:rPr>
        <w:t xml:space="preserve"> </w:t>
      </w:r>
      <w:r w:rsidRPr="00CD19D9">
        <w:rPr>
          <w:rFonts w:ascii="Arial" w:hAnsi="Arial" w:cs="Arial"/>
          <w:sz w:val="24"/>
          <w:szCs w:val="24"/>
        </w:rPr>
        <w:t>puta</w:t>
      </w:r>
      <w:r w:rsidRPr="00CD19D9">
        <w:rPr>
          <w:rFonts w:ascii="Arial" w:hAnsi="Arial" w:cs="Arial"/>
          <w:spacing w:val="-2"/>
          <w:sz w:val="24"/>
          <w:szCs w:val="24"/>
        </w:rPr>
        <w:t xml:space="preserve"> </w:t>
      </w:r>
      <w:r w:rsidRPr="00CD19D9">
        <w:rPr>
          <w:rFonts w:ascii="Arial" w:hAnsi="Arial" w:cs="Arial"/>
          <w:sz w:val="24"/>
          <w:szCs w:val="24"/>
        </w:rPr>
        <w:t>je</w:t>
      </w:r>
      <w:r w:rsidRPr="00CD19D9">
        <w:rPr>
          <w:rFonts w:ascii="Arial" w:hAnsi="Arial" w:cs="Arial"/>
          <w:spacing w:val="-3"/>
          <w:sz w:val="24"/>
          <w:szCs w:val="24"/>
        </w:rPr>
        <w:t xml:space="preserve"> </w:t>
      </w:r>
      <w:r w:rsidRPr="00CD19D9">
        <w:rPr>
          <w:rFonts w:ascii="Arial" w:hAnsi="Arial" w:cs="Arial"/>
          <w:sz w:val="24"/>
          <w:szCs w:val="24"/>
        </w:rPr>
        <w:t>površine</w:t>
      </w:r>
      <w:r w:rsidRPr="00CD19D9">
        <w:rPr>
          <w:rFonts w:ascii="Arial" w:hAnsi="Arial" w:cs="Arial"/>
          <w:spacing w:val="-1"/>
          <w:sz w:val="24"/>
          <w:szCs w:val="24"/>
        </w:rPr>
        <w:t xml:space="preserve"> </w:t>
      </w:r>
      <w:r w:rsidRPr="00CD19D9">
        <w:rPr>
          <w:rFonts w:ascii="Arial" w:hAnsi="Arial" w:cs="Arial"/>
          <w:sz w:val="24"/>
          <w:szCs w:val="24"/>
        </w:rPr>
        <w:t>48</w:t>
      </w:r>
      <w:r w:rsidRPr="00CD19D9">
        <w:rPr>
          <w:rFonts w:ascii="Arial" w:hAnsi="Arial" w:cs="Arial"/>
          <w:spacing w:val="-2"/>
          <w:sz w:val="24"/>
          <w:szCs w:val="24"/>
        </w:rPr>
        <w:t xml:space="preserve"> </w:t>
      </w:r>
      <w:r w:rsidRPr="00CD19D9">
        <w:rPr>
          <w:rFonts w:ascii="Arial" w:hAnsi="Arial" w:cs="Arial"/>
          <w:sz w:val="24"/>
          <w:szCs w:val="24"/>
        </w:rPr>
        <w:t>m2</w:t>
      </w:r>
      <w:r w:rsidRPr="00CD19D9">
        <w:rPr>
          <w:rFonts w:ascii="Arial" w:hAnsi="Arial" w:cs="Arial"/>
          <w:spacing w:val="-1"/>
          <w:sz w:val="24"/>
          <w:szCs w:val="24"/>
        </w:rPr>
        <w:t xml:space="preserve"> </w:t>
      </w:r>
      <w:r w:rsidRPr="00CD19D9">
        <w:rPr>
          <w:rFonts w:ascii="Arial" w:hAnsi="Arial" w:cs="Arial"/>
          <w:sz w:val="24"/>
          <w:szCs w:val="24"/>
        </w:rPr>
        <w:t>i</w:t>
      </w:r>
      <w:r w:rsidRPr="00CD19D9">
        <w:rPr>
          <w:rFonts w:ascii="Arial" w:hAnsi="Arial" w:cs="Arial"/>
          <w:spacing w:val="-4"/>
          <w:sz w:val="24"/>
          <w:szCs w:val="24"/>
        </w:rPr>
        <w:t xml:space="preserve"> </w:t>
      </w:r>
      <w:r w:rsidRPr="00CD19D9">
        <w:rPr>
          <w:rFonts w:ascii="Arial" w:hAnsi="Arial" w:cs="Arial"/>
          <w:sz w:val="24"/>
          <w:szCs w:val="24"/>
        </w:rPr>
        <w:t>bez</w:t>
      </w:r>
      <w:r w:rsidRPr="00CD19D9">
        <w:rPr>
          <w:rFonts w:ascii="Arial" w:hAnsi="Arial" w:cs="Arial"/>
          <w:spacing w:val="-1"/>
          <w:sz w:val="24"/>
          <w:szCs w:val="24"/>
        </w:rPr>
        <w:t xml:space="preserve"> </w:t>
      </w:r>
      <w:r w:rsidRPr="00CD19D9">
        <w:rPr>
          <w:rFonts w:ascii="Arial" w:hAnsi="Arial" w:cs="Arial"/>
          <w:sz w:val="24"/>
          <w:szCs w:val="24"/>
        </w:rPr>
        <w:t>tržišne</w:t>
      </w:r>
      <w:r w:rsidRPr="00CD19D9">
        <w:rPr>
          <w:rFonts w:ascii="Arial" w:hAnsi="Arial" w:cs="Arial"/>
          <w:spacing w:val="-1"/>
          <w:sz w:val="24"/>
          <w:szCs w:val="24"/>
        </w:rPr>
        <w:t xml:space="preserve"> </w:t>
      </w:r>
      <w:r w:rsidRPr="00CD19D9">
        <w:rPr>
          <w:rFonts w:ascii="Arial" w:hAnsi="Arial" w:cs="Arial"/>
          <w:spacing w:val="-2"/>
          <w:sz w:val="24"/>
          <w:szCs w:val="24"/>
        </w:rPr>
        <w:t>vrijednosti.</w:t>
      </w:r>
    </w:p>
    <w:p w:rsidRPr="00596FBC" w:rsidR="00CD19D9" w:rsidP="00596FBC" w:rsidRDefault="00CD19D9">
      <w:pPr>
        <w:pStyle w:val="Tijeloteksta"/>
        <w:ind w:left="861"/>
        <w:rPr>
          <w:rFonts w:cs="Arial"/>
          <w:szCs w:val="24"/>
        </w:rPr>
      </w:pPr>
    </w:p>
    <w:p w:rsidRPr="00596FBC" w:rsidR="00596FBC" w:rsidP="00596FBC" w:rsidRDefault="00596FBC">
      <w:pPr>
        <w:pStyle w:val="Naslov1"/>
        <w:rPr>
          <w:rFonts w:ascii="Arial" w:hAnsi="Arial" w:cs="Arial"/>
          <w:b w:val="false"/>
          <w:szCs w:val="24"/>
        </w:rPr>
      </w:pPr>
      <w:r w:rsidRPr="00596FBC">
        <w:rPr>
          <w:rFonts w:ascii="Arial" w:hAnsi="Arial" w:cs="Arial"/>
          <w:b w:val="false"/>
          <w:spacing w:val="-2"/>
          <w:szCs w:val="24"/>
        </w:rPr>
        <w:t>POKRETNINE</w:t>
      </w:r>
    </w:p>
    <w:p w:rsidRPr="00596FBC" w:rsidR="00596FBC" w:rsidP="00596FBC" w:rsidRDefault="00596FBC">
      <w:pPr>
        <w:pStyle w:val="Odlomakpopisa"/>
        <w:widowControl w:val="false"/>
        <w:numPr>
          <w:ilvl w:val="0"/>
          <w:numId w:val="38"/>
        </w:numPr>
        <w:tabs>
          <w:tab w:val="left" w:pos="861"/>
        </w:tabs>
        <w:autoSpaceDE w:val="false"/>
        <w:autoSpaceDN w:val="false"/>
        <w:spacing w:before="59" w:after="0" w:line="240" w:lineRule="auto"/>
        <w:ind w:right="143"/>
        <w:contextualSpacing w:val="false"/>
        <w:rPr>
          <w:rFonts w:ascii="Arial" w:hAnsi="Arial" w:cs="Arial"/>
          <w:sz w:val="24"/>
          <w:szCs w:val="24"/>
        </w:rPr>
      </w:pPr>
      <w:r w:rsidRPr="00596FBC">
        <w:rPr>
          <w:rFonts w:ascii="Arial" w:hAnsi="Arial" w:cs="Arial"/>
          <w:sz w:val="24"/>
          <w:szCs w:val="24"/>
        </w:rPr>
        <w:t>M1</w:t>
      </w:r>
      <w:r w:rsidRPr="00596FBC">
        <w:rPr>
          <w:rFonts w:ascii="Arial" w:hAnsi="Arial" w:cs="Arial"/>
          <w:spacing w:val="-6"/>
          <w:sz w:val="24"/>
          <w:szCs w:val="24"/>
        </w:rPr>
        <w:t xml:space="preserve"> </w:t>
      </w:r>
      <w:r w:rsidRPr="00596FBC">
        <w:rPr>
          <w:rFonts w:ascii="Arial" w:hAnsi="Arial" w:cs="Arial"/>
          <w:sz w:val="24"/>
          <w:szCs w:val="24"/>
        </w:rPr>
        <w:t>Smart,</w:t>
      </w:r>
      <w:r w:rsidRPr="00596FBC">
        <w:rPr>
          <w:rFonts w:ascii="Arial" w:hAnsi="Arial" w:cs="Arial"/>
          <w:spacing w:val="-6"/>
          <w:sz w:val="24"/>
          <w:szCs w:val="24"/>
        </w:rPr>
        <w:t xml:space="preserve"> </w:t>
      </w:r>
      <w:r w:rsidRPr="00596FBC">
        <w:rPr>
          <w:rFonts w:ascii="Arial" w:hAnsi="Arial" w:cs="Arial"/>
          <w:sz w:val="24"/>
          <w:szCs w:val="24"/>
        </w:rPr>
        <w:t>Fortwo,</w:t>
      </w:r>
      <w:r w:rsidRPr="00596FBC">
        <w:rPr>
          <w:rFonts w:ascii="Arial" w:hAnsi="Arial" w:cs="Arial"/>
          <w:spacing w:val="-6"/>
          <w:sz w:val="24"/>
          <w:szCs w:val="24"/>
        </w:rPr>
        <w:t xml:space="preserve"> </w:t>
      </w:r>
      <w:r w:rsidRPr="00596FBC">
        <w:rPr>
          <w:rFonts w:ascii="Arial" w:hAnsi="Arial" w:cs="Arial"/>
          <w:sz w:val="24"/>
          <w:szCs w:val="24"/>
        </w:rPr>
        <w:t>Soupe</w:t>
      </w:r>
      <w:r w:rsidRPr="00596FBC">
        <w:rPr>
          <w:rFonts w:ascii="Arial" w:hAnsi="Arial" w:cs="Arial"/>
          <w:spacing w:val="-4"/>
          <w:sz w:val="24"/>
          <w:szCs w:val="24"/>
        </w:rPr>
        <w:t xml:space="preserve"> </w:t>
      </w:r>
      <w:r w:rsidRPr="00596FBC">
        <w:rPr>
          <w:rFonts w:ascii="Arial" w:hAnsi="Arial" w:cs="Arial"/>
          <w:sz w:val="24"/>
          <w:szCs w:val="24"/>
        </w:rPr>
        <w:t>godina</w:t>
      </w:r>
      <w:r w:rsidRPr="00596FBC">
        <w:rPr>
          <w:rFonts w:ascii="Arial" w:hAnsi="Arial" w:cs="Arial"/>
          <w:spacing w:val="-7"/>
          <w:sz w:val="24"/>
          <w:szCs w:val="24"/>
        </w:rPr>
        <w:t xml:space="preserve"> </w:t>
      </w:r>
      <w:r w:rsidRPr="00596FBC">
        <w:rPr>
          <w:rFonts w:ascii="Arial" w:hAnsi="Arial" w:cs="Arial"/>
          <w:sz w:val="24"/>
          <w:szCs w:val="24"/>
        </w:rPr>
        <w:t>proizvodnje</w:t>
      </w:r>
      <w:r w:rsidRPr="00596FBC">
        <w:rPr>
          <w:rFonts w:ascii="Arial" w:hAnsi="Arial" w:cs="Arial"/>
          <w:spacing w:val="-6"/>
          <w:sz w:val="24"/>
          <w:szCs w:val="24"/>
        </w:rPr>
        <w:t xml:space="preserve"> </w:t>
      </w:r>
      <w:r w:rsidRPr="00596FBC">
        <w:rPr>
          <w:rFonts w:ascii="Arial" w:hAnsi="Arial" w:cs="Arial"/>
          <w:sz w:val="24"/>
          <w:szCs w:val="24"/>
        </w:rPr>
        <w:t>2009,</w:t>
      </w:r>
      <w:r w:rsidRPr="00596FBC">
        <w:rPr>
          <w:rFonts w:ascii="Arial" w:hAnsi="Arial" w:cs="Arial"/>
          <w:spacing w:val="-7"/>
          <w:sz w:val="24"/>
          <w:szCs w:val="24"/>
        </w:rPr>
        <w:t xml:space="preserve"> </w:t>
      </w:r>
      <w:r w:rsidRPr="00596FBC">
        <w:rPr>
          <w:rFonts w:ascii="Arial" w:hAnsi="Arial" w:cs="Arial"/>
          <w:sz w:val="24"/>
          <w:szCs w:val="24"/>
        </w:rPr>
        <w:t>broj</w:t>
      </w:r>
      <w:r w:rsidRPr="00596FBC">
        <w:rPr>
          <w:rFonts w:ascii="Arial" w:hAnsi="Arial" w:cs="Arial"/>
          <w:spacing w:val="-7"/>
          <w:sz w:val="24"/>
          <w:szCs w:val="24"/>
        </w:rPr>
        <w:t xml:space="preserve"> </w:t>
      </w:r>
      <w:r w:rsidRPr="00596FBC">
        <w:rPr>
          <w:rFonts w:ascii="Arial" w:hAnsi="Arial" w:cs="Arial"/>
          <w:sz w:val="24"/>
          <w:szCs w:val="24"/>
        </w:rPr>
        <w:t>šasijeWME4513341K302228, registarske oznake ZG5625EM, koji je odjavljen 22. travnja 2024.</w:t>
      </w:r>
    </w:p>
    <w:p w:rsidRPr="00596FBC" w:rsidR="00596FBC" w:rsidP="00596FBC" w:rsidRDefault="00596FBC">
      <w:pPr>
        <w:pStyle w:val="Odlomakpopisa"/>
        <w:widowControl w:val="false"/>
        <w:numPr>
          <w:ilvl w:val="0"/>
          <w:numId w:val="38"/>
        </w:numPr>
        <w:tabs>
          <w:tab w:val="left" w:pos="861"/>
          <w:tab w:val="left" w:pos="3163"/>
        </w:tabs>
        <w:autoSpaceDE w:val="false"/>
        <w:autoSpaceDN w:val="false"/>
        <w:spacing w:after="0" w:line="240" w:lineRule="auto"/>
        <w:ind w:right="146"/>
        <w:contextualSpacing w:val="false"/>
        <w:rPr>
          <w:rFonts w:ascii="Arial" w:hAnsi="Arial" w:cs="Arial"/>
          <w:sz w:val="24"/>
          <w:szCs w:val="24"/>
        </w:rPr>
      </w:pPr>
      <w:r w:rsidRPr="00596FBC">
        <w:rPr>
          <w:rFonts w:ascii="Arial" w:hAnsi="Arial" w:cs="Arial"/>
          <w:sz w:val="24"/>
          <w:szCs w:val="24"/>
        </w:rPr>
        <w:t>N1-</w:t>
      </w:r>
      <w:r w:rsidRPr="00596FBC">
        <w:rPr>
          <w:rFonts w:ascii="Arial" w:hAnsi="Arial" w:cs="Arial"/>
          <w:spacing w:val="40"/>
          <w:sz w:val="24"/>
          <w:szCs w:val="24"/>
        </w:rPr>
        <w:t xml:space="preserve"> </w:t>
      </w:r>
      <w:r w:rsidRPr="00596FBC">
        <w:rPr>
          <w:rFonts w:ascii="Arial" w:hAnsi="Arial" w:cs="Arial"/>
          <w:sz w:val="24"/>
          <w:szCs w:val="24"/>
        </w:rPr>
        <w:t>Renault</w:t>
      </w:r>
      <w:r w:rsidRPr="00596FBC">
        <w:rPr>
          <w:rFonts w:ascii="Arial" w:hAnsi="Arial" w:cs="Arial"/>
          <w:spacing w:val="40"/>
          <w:sz w:val="24"/>
          <w:szCs w:val="24"/>
        </w:rPr>
        <w:t xml:space="preserve"> </w:t>
      </w:r>
      <w:r w:rsidRPr="00596FBC">
        <w:rPr>
          <w:rFonts w:ascii="Arial" w:hAnsi="Arial" w:cs="Arial"/>
          <w:sz w:val="24"/>
          <w:szCs w:val="24"/>
        </w:rPr>
        <w:t>Master</w:t>
      </w:r>
      <w:r w:rsidRPr="00596FBC">
        <w:rPr>
          <w:rFonts w:ascii="Arial" w:hAnsi="Arial" w:cs="Arial"/>
          <w:sz w:val="24"/>
          <w:szCs w:val="24"/>
        </w:rPr>
        <w:tab/>
        <w:t>godina</w:t>
      </w:r>
      <w:r w:rsidRPr="00596FBC">
        <w:rPr>
          <w:rFonts w:ascii="Arial" w:hAnsi="Arial" w:cs="Arial"/>
          <w:spacing w:val="40"/>
          <w:sz w:val="24"/>
          <w:szCs w:val="24"/>
        </w:rPr>
        <w:t xml:space="preserve"> </w:t>
      </w:r>
      <w:r w:rsidRPr="00596FBC">
        <w:rPr>
          <w:rFonts w:ascii="Arial" w:hAnsi="Arial" w:cs="Arial"/>
          <w:sz w:val="24"/>
          <w:szCs w:val="24"/>
        </w:rPr>
        <w:t>proizvodnje</w:t>
      </w:r>
      <w:r w:rsidRPr="00596FBC">
        <w:rPr>
          <w:rFonts w:ascii="Arial" w:hAnsi="Arial" w:cs="Arial"/>
          <w:spacing w:val="40"/>
          <w:sz w:val="24"/>
          <w:szCs w:val="24"/>
        </w:rPr>
        <w:t xml:space="preserve"> </w:t>
      </w:r>
      <w:r w:rsidRPr="00596FBC">
        <w:rPr>
          <w:rFonts w:ascii="Arial" w:hAnsi="Arial" w:cs="Arial"/>
          <w:sz w:val="24"/>
          <w:szCs w:val="24"/>
        </w:rPr>
        <w:t>2012,</w:t>
      </w:r>
      <w:r w:rsidRPr="00596FBC">
        <w:rPr>
          <w:rFonts w:ascii="Arial" w:hAnsi="Arial" w:cs="Arial"/>
          <w:spacing w:val="40"/>
          <w:sz w:val="24"/>
          <w:szCs w:val="24"/>
        </w:rPr>
        <w:t xml:space="preserve"> </w:t>
      </w:r>
      <w:r w:rsidRPr="00596FBC">
        <w:rPr>
          <w:rFonts w:ascii="Arial" w:hAnsi="Arial" w:cs="Arial"/>
          <w:sz w:val="24"/>
          <w:szCs w:val="24"/>
        </w:rPr>
        <w:t>broj</w:t>
      </w:r>
      <w:r w:rsidRPr="00596FBC">
        <w:rPr>
          <w:rFonts w:ascii="Arial" w:hAnsi="Arial" w:cs="Arial"/>
          <w:spacing w:val="40"/>
          <w:sz w:val="24"/>
          <w:szCs w:val="24"/>
        </w:rPr>
        <w:t xml:space="preserve"> </w:t>
      </w:r>
      <w:r w:rsidRPr="00596FBC">
        <w:rPr>
          <w:rFonts w:ascii="Arial" w:hAnsi="Arial" w:cs="Arial"/>
          <w:sz w:val="24"/>
          <w:szCs w:val="24"/>
        </w:rPr>
        <w:t>šasije</w:t>
      </w:r>
      <w:r w:rsidRPr="00596FBC">
        <w:rPr>
          <w:rFonts w:ascii="Arial" w:hAnsi="Arial" w:cs="Arial"/>
          <w:spacing w:val="40"/>
          <w:sz w:val="24"/>
          <w:szCs w:val="24"/>
        </w:rPr>
        <w:t xml:space="preserve"> </w:t>
      </w:r>
      <w:r w:rsidRPr="00596FBC">
        <w:rPr>
          <w:rFonts w:ascii="Arial" w:hAnsi="Arial" w:cs="Arial"/>
          <w:sz w:val="24"/>
          <w:szCs w:val="24"/>
        </w:rPr>
        <w:t>VF1VBH4J247649947, registarske oznake</w:t>
      </w:r>
      <w:r w:rsidRPr="00596FBC">
        <w:rPr>
          <w:rFonts w:ascii="Arial" w:hAnsi="Arial" w:cs="Arial"/>
          <w:spacing w:val="40"/>
          <w:sz w:val="24"/>
          <w:szCs w:val="24"/>
        </w:rPr>
        <w:t xml:space="preserve"> </w:t>
      </w:r>
      <w:r w:rsidRPr="00596FBC">
        <w:rPr>
          <w:rFonts w:ascii="Arial" w:hAnsi="Arial" w:cs="Arial"/>
          <w:sz w:val="24"/>
          <w:szCs w:val="24"/>
        </w:rPr>
        <w:t>ZG1744GP.</w:t>
      </w:r>
    </w:p>
    <w:p w:rsidR="00596FBC" w:rsidP="00596FBC" w:rsidRDefault="00596FBC">
      <w:pPr>
        <w:pStyle w:val="Odlomakpopisa"/>
        <w:widowControl w:val="false"/>
        <w:numPr>
          <w:ilvl w:val="0"/>
          <w:numId w:val="38"/>
        </w:numPr>
        <w:tabs>
          <w:tab w:val="left" w:pos="861"/>
          <w:tab w:val="left" w:pos="916"/>
          <w:tab w:val="left" w:pos="7047"/>
        </w:tabs>
        <w:autoSpaceDE w:val="false"/>
        <w:autoSpaceDN w:val="false"/>
        <w:spacing w:after="0" w:line="240" w:lineRule="auto"/>
        <w:ind w:right="146"/>
        <w:contextualSpacing w:val="false"/>
        <w:rPr>
          <w:rFonts w:ascii="Arial" w:hAnsi="Arial" w:cs="Arial"/>
          <w:sz w:val="24"/>
          <w:szCs w:val="24"/>
        </w:rPr>
      </w:pPr>
      <w:r w:rsidRPr="00596FBC">
        <w:rPr>
          <w:rFonts w:ascii="Arial" w:hAnsi="Arial" w:cs="Arial"/>
          <w:sz w:val="24"/>
          <w:szCs w:val="24"/>
        </w:rPr>
        <w:t>Prema</w:t>
      </w:r>
      <w:r w:rsidRPr="00596FBC">
        <w:rPr>
          <w:rFonts w:ascii="Arial" w:hAnsi="Arial" w:cs="Arial"/>
          <w:spacing w:val="80"/>
          <w:sz w:val="24"/>
          <w:szCs w:val="24"/>
        </w:rPr>
        <w:t xml:space="preserve"> </w:t>
      </w:r>
      <w:r w:rsidRPr="00596FBC">
        <w:rPr>
          <w:rFonts w:ascii="Arial" w:hAnsi="Arial" w:cs="Arial"/>
          <w:sz w:val="24"/>
          <w:szCs w:val="24"/>
        </w:rPr>
        <w:t>izjavi</w:t>
      </w:r>
      <w:r w:rsidRPr="00596FBC">
        <w:rPr>
          <w:rFonts w:ascii="Arial" w:hAnsi="Arial" w:cs="Arial"/>
          <w:spacing w:val="40"/>
          <w:sz w:val="24"/>
          <w:szCs w:val="24"/>
        </w:rPr>
        <w:t xml:space="preserve"> </w:t>
      </w:r>
      <w:r w:rsidRPr="00596FBC">
        <w:rPr>
          <w:rFonts w:ascii="Arial" w:hAnsi="Arial" w:cs="Arial"/>
          <w:sz w:val="24"/>
          <w:szCs w:val="24"/>
        </w:rPr>
        <w:t>bivšeg</w:t>
      </w:r>
      <w:r w:rsidRPr="00596FBC">
        <w:rPr>
          <w:rFonts w:ascii="Arial" w:hAnsi="Arial" w:cs="Arial"/>
          <w:spacing w:val="40"/>
          <w:sz w:val="24"/>
          <w:szCs w:val="24"/>
        </w:rPr>
        <w:t xml:space="preserve"> </w:t>
      </w:r>
      <w:r w:rsidRPr="00596FBC">
        <w:rPr>
          <w:rFonts w:ascii="Arial" w:hAnsi="Arial" w:cs="Arial"/>
          <w:sz w:val="24"/>
          <w:szCs w:val="24"/>
        </w:rPr>
        <w:t>pravnog</w:t>
      </w:r>
      <w:r w:rsidRPr="00596FBC">
        <w:rPr>
          <w:rFonts w:ascii="Arial" w:hAnsi="Arial" w:cs="Arial"/>
          <w:spacing w:val="40"/>
          <w:sz w:val="24"/>
          <w:szCs w:val="24"/>
        </w:rPr>
        <w:t xml:space="preserve"> </w:t>
      </w:r>
      <w:r w:rsidRPr="00596FBC">
        <w:rPr>
          <w:rFonts w:ascii="Arial" w:hAnsi="Arial" w:cs="Arial"/>
          <w:sz w:val="24"/>
          <w:szCs w:val="24"/>
        </w:rPr>
        <w:t>zastupnika</w:t>
      </w:r>
      <w:r w:rsidRPr="00596FBC">
        <w:rPr>
          <w:rFonts w:ascii="Arial" w:hAnsi="Arial" w:cs="Arial"/>
          <w:spacing w:val="40"/>
          <w:sz w:val="24"/>
          <w:szCs w:val="24"/>
        </w:rPr>
        <w:t xml:space="preserve"> </w:t>
      </w:r>
      <w:r w:rsidRPr="00596FBC">
        <w:rPr>
          <w:rFonts w:ascii="Arial" w:hAnsi="Arial" w:cs="Arial"/>
          <w:sz w:val="24"/>
          <w:szCs w:val="24"/>
        </w:rPr>
        <w:t>auti</w:t>
      </w:r>
      <w:r w:rsidRPr="00596FBC">
        <w:rPr>
          <w:rFonts w:ascii="Arial" w:hAnsi="Arial" w:cs="Arial"/>
          <w:spacing w:val="40"/>
          <w:sz w:val="24"/>
          <w:szCs w:val="24"/>
        </w:rPr>
        <w:t xml:space="preserve"> </w:t>
      </w:r>
      <w:r w:rsidRPr="00596FBC">
        <w:rPr>
          <w:rFonts w:ascii="Arial" w:hAnsi="Arial" w:cs="Arial"/>
          <w:sz w:val="24"/>
          <w:szCs w:val="24"/>
        </w:rPr>
        <w:t>su</w:t>
      </w:r>
      <w:r w:rsidRPr="00596FBC">
        <w:rPr>
          <w:rFonts w:ascii="Arial" w:hAnsi="Arial" w:cs="Arial"/>
          <w:spacing w:val="40"/>
          <w:sz w:val="24"/>
          <w:szCs w:val="24"/>
        </w:rPr>
        <w:t xml:space="preserve"> </w:t>
      </w:r>
      <w:r w:rsidRPr="00596FBC">
        <w:rPr>
          <w:rFonts w:ascii="Arial" w:hAnsi="Arial" w:cs="Arial"/>
          <w:sz w:val="24"/>
          <w:szCs w:val="24"/>
        </w:rPr>
        <w:t>na</w:t>
      </w:r>
      <w:r w:rsidRPr="00596FBC">
        <w:rPr>
          <w:rFonts w:ascii="Arial" w:hAnsi="Arial" w:cs="Arial"/>
          <w:spacing w:val="40"/>
          <w:sz w:val="24"/>
          <w:szCs w:val="24"/>
        </w:rPr>
        <w:t xml:space="preserve"> </w:t>
      </w:r>
      <w:r w:rsidR="00CD19D9">
        <w:rPr>
          <w:rFonts w:ascii="Arial" w:hAnsi="Arial" w:cs="Arial"/>
          <w:sz w:val="24"/>
          <w:szCs w:val="24"/>
        </w:rPr>
        <w:t xml:space="preserve">otpadu </w:t>
      </w:r>
      <w:r w:rsidRPr="00596FBC">
        <w:rPr>
          <w:rFonts w:ascii="Arial" w:hAnsi="Arial" w:cs="Arial"/>
          <w:sz w:val="24"/>
          <w:szCs w:val="24"/>
        </w:rPr>
        <w:t>i</w:t>
      </w:r>
      <w:r w:rsidRPr="00596FBC">
        <w:rPr>
          <w:rFonts w:ascii="Arial" w:hAnsi="Arial" w:cs="Arial"/>
          <w:spacing w:val="28"/>
          <w:sz w:val="24"/>
          <w:szCs w:val="24"/>
        </w:rPr>
        <w:t xml:space="preserve"> </w:t>
      </w:r>
      <w:r w:rsidRPr="00596FBC">
        <w:rPr>
          <w:rFonts w:ascii="Arial" w:hAnsi="Arial" w:cs="Arial"/>
          <w:sz w:val="24"/>
          <w:szCs w:val="24"/>
        </w:rPr>
        <w:t>o</w:t>
      </w:r>
      <w:r w:rsidRPr="00596FBC">
        <w:rPr>
          <w:rFonts w:ascii="Arial" w:hAnsi="Arial" w:cs="Arial"/>
          <w:spacing w:val="30"/>
          <w:sz w:val="24"/>
          <w:szCs w:val="24"/>
        </w:rPr>
        <w:t xml:space="preserve"> </w:t>
      </w:r>
      <w:r w:rsidRPr="00596FBC">
        <w:rPr>
          <w:rFonts w:ascii="Arial" w:hAnsi="Arial" w:cs="Arial"/>
          <w:sz w:val="24"/>
          <w:szCs w:val="24"/>
        </w:rPr>
        <w:t>istom</w:t>
      </w:r>
      <w:r w:rsidRPr="00596FBC">
        <w:rPr>
          <w:rFonts w:ascii="Arial" w:hAnsi="Arial" w:cs="Arial"/>
          <w:spacing w:val="29"/>
          <w:sz w:val="24"/>
          <w:szCs w:val="24"/>
        </w:rPr>
        <w:t xml:space="preserve"> </w:t>
      </w:r>
      <w:r w:rsidRPr="00596FBC">
        <w:rPr>
          <w:rFonts w:ascii="Arial" w:hAnsi="Arial" w:cs="Arial"/>
          <w:sz w:val="24"/>
          <w:szCs w:val="24"/>
        </w:rPr>
        <w:t>će</w:t>
      </w:r>
      <w:r w:rsidRPr="00596FBC">
        <w:rPr>
          <w:rFonts w:ascii="Arial" w:hAnsi="Arial" w:cs="Arial"/>
          <w:spacing w:val="30"/>
          <w:sz w:val="24"/>
          <w:szCs w:val="24"/>
        </w:rPr>
        <w:t xml:space="preserve"> </w:t>
      </w:r>
      <w:r w:rsidRPr="00596FBC">
        <w:rPr>
          <w:rFonts w:ascii="Arial" w:hAnsi="Arial" w:cs="Arial"/>
          <w:sz w:val="24"/>
          <w:szCs w:val="24"/>
        </w:rPr>
        <w:t>dostaviti ovjerenu prokaznu izjavu.</w:t>
      </w:r>
    </w:p>
    <w:p w:rsidRPr="00596FBC" w:rsidR="00CD19D9" w:rsidP="00CD19D9" w:rsidRDefault="00CD19D9">
      <w:pPr>
        <w:pStyle w:val="Odlomakpopisa"/>
        <w:widowControl w:val="false"/>
        <w:tabs>
          <w:tab w:val="left" w:pos="861"/>
          <w:tab w:val="left" w:pos="916"/>
          <w:tab w:val="left" w:pos="7047"/>
        </w:tabs>
        <w:autoSpaceDE w:val="false"/>
        <w:autoSpaceDN w:val="false"/>
        <w:spacing w:after="0" w:line="240" w:lineRule="auto"/>
        <w:ind w:left="861" w:right="146"/>
        <w:contextualSpacing w:val="false"/>
        <w:rPr>
          <w:rFonts w:ascii="Arial" w:hAnsi="Arial" w:cs="Arial"/>
          <w:sz w:val="24"/>
          <w:szCs w:val="24"/>
        </w:rPr>
      </w:pPr>
    </w:p>
    <w:p w:rsidRPr="00596FBC" w:rsidR="00596FBC" w:rsidP="00596FBC" w:rsidRDefault="00596FBC">
      <w:pPr>
        <w:pStyle w:val="Naslov1"/>
        <w:spacing w:line="293" w:lineRule="exact"/>
        <w:rPr>
          <w:rFonts w:ascii="Arial" w:hAnsi="Arial" w:cs="Arial"/>
          <w:b w:val="false"/>
          <w:szCs w:val="24"/>
        </w:rPr>
      </w:pPr>
      <w:r w:rsidRPr="00596FBC">
        <w:rPr>
          <w:rFonts w:ascii="Arial" w:hAnsi="Arial" w:cs="Arial"/>
          <w:b w:val="false"/>
          <w:spacing w:val="-2"/>
          <w:szCs w:val="24"/>
        </w:rPr>
        <w:t>POTRAŽIVANJA</w:t>
      </w:r>
    </w:p>
    <w:p w:rsidRPr="00596FBC" w:rsidR="00596FBC" w:rsidP="00596FBC" w:rsidRDefault="00596FBC">
      <w:pPr>
        <w:pStyle w:val="Tijeloteksta"/>
        <w:spacing w:before="45"/>
        <w:rPr>
          <w:rFonts w:cs="Arial"/>
          <w:szCs w:val="24"/>
        </w:rPr>
      </w:pPr>
    </w:p>
    <w:p w:rsidRPr="00596FBC" w:rsidR="00596FBC" w:rsidP="00596FBC" w:rsidRDefault="00596FBC">
      <w:pPr>
        <w:pStyle w:val="Tijeloteksta"/>
        <w:ind w:left="196"/>
        <w:rPr>
          <w:rFonts w:cs="Arial"/>
          <w:szCs w:val="24"/>
        </w:rPr>
      </w:pPr>
      <w:r w:rsidRPr="00596FBC">
        <w:rPr>
          <w:rFonts w:cs="Arial"/>
          <w:szCs w:val="24"/>
        </w:rPr>
        <w:t>U</w:t>
      </w:r>
      <w:r w:rsidRPr="00596FBC">
        <w:rPr>
          <w:rFonts w:cs="Arial"/>
          <w:spacing w:val="-3"/>
          <w:szCs w:val="24"/>
        </w:rPr>
        <w:t xml:space="preserve"> </w:t>
      </w:r>
      <w:r w:rsidRPr="00596FBC">
        <w:rPr>
          <w:rFonts w:cs="Arial"/>
          <w:szCs w:val="24"/>
        </w:rPr>
        <w:t>bilanci</w:t>
      </w:r>
      <w:r w:rsidRPr="00596FBC">
        <w:rPr>
          <w:rFonts w:cs="Arial"/>
          <w:spacing w:val="-2"/>
          <w:szCs w:val="24"/>
        </w:rPr>
        <w:t xml:space="preserve"> </w:t>
      </w:r>
      <w:r w:rsidRPr="00596FBC">
        <w:rPr>
          <w:rFonts w:cs="Arial"/>
          <w:szCs w:val="24"/>
        </w:rPr>
        <w:t>su</w:t>
      </w:r>
      <w:r w:rsidRPr="00596FBC">
        <w:rPr>
          <w:rFonts w:cs="Arial"/>
          <w:spacing w:val="-4"/>
          <w:szCs w:val="24"/>
        </w:rPr>
        <w:t xml:space="preserve"> </w:t>
      </w:r>
      <w:r w:rsidRPr="00596FBC">
        <w:rPr>
          <w:rFonts w:cs="Arial"/>
          <w:szCs w:val="24"/>
        </w:rPr>
        <w:t>navedena</w:t>
      </w:r>
      <w:r w:rsidRPr="00596FBC">
        <w:rPr>
          <w:rFonts w:cs="Arial"/>
          <w:spacing w:val="-4"/>
          <w:szCs w:val="24"/>
        </w:rPr>
        <w:t xml:space="preserve"> </w:t>
      </w:r>
      <w:r w:rsidRPr="00596FBC">
        <w:rPr>
          <w:rFonts w:cs="Arial"/>
          <w:szCs w:val="24"/>
        </w:rPr>
        <w:t>sljedeća</w:t>
      </w:r>
      <w:r w:rsidRPr="00596FBC">
        <w:rPr>
          <w:rFonts w:cs="Arial"/>
          <w:spacing w:val="-4"/>
          <w:szCs w:val="24"/>
        </w:rPr>
        <w:t xml:space="preserve"> </w:t>
      </w:r>
      <w:r w:rsidRPr="00596FBC">
        <w:rPr>
          <w:rFonts w:cs="Arial"/>
          <w:spacing w:val="-2"/>
          <w:szCs w:val="24"/>
        </w:rPr>
        <w:t>potraživanja:</w:t>
      </w:r>
    </w:p>
    <w:p w:rsidRPr="00596FBC" w:rsidR="00596FBC" w:rsidP="00596FBC" w:rsidRDefault="00596FBC">
      <w:pPr>
        <w:pStyle w:val="Tijeloteksta"/>
        <w:ind w:left="141"/>
        <w:rPr>
          <w:rFonts w:cs="Arial"/>
          <w:szCs w:val="24"/>
        </w:rPr>
      </w:pPr>
      <w:r w:rsidRPr="00596FBC">
        <w:rPr>
          <w:rFonts w:cs="Arial"/>
          <w:szCs w:val="24"/>
        </w:rPr>
        <w:t>- Potraživanje za nadoknadu bolovanja od HZZO u iznosu od 4.688,05 EUR (konto 150000)</w:t>
      </w:r>
      <w:r w:rsidRPr="00596FBC">
        <w:rPr>
          <w:rFonts w:cs="Arial"/>
          <w:spacing w:val="40"/>
          <w:szCs w:val="24"/>
        </w:rPr>
        <w:t xml:space="preserve"> </w:t>
      </w:r>
      <w:r w:rsidRPr="00596FBC">
        <w:rPr>
          <w:rFonts w:cs="Arial"/>
          <w:szCs w:val="24"/>
        </w:rPr>
        <w:t>i kako je potraživanje knjiženo 2022 isto je u zastari i nenaplativo</w:t>
      </w:r>
    </w:p>
    <w:p w:rsidRPr="00596FBC" w:rsidR="00596FBC" w:rsidP="00596FBC" w:rsidRDefault="00596FBC">
      <w:pPr>
        <w:pStyle w:val="Odlomakpopisa"/>
        <w:widowControl w:val="false"/>
        <w:numPr>
          <w:ilvl w:val="0"/>
          <w:numId w:val="37"/>
        </w:numPr>
        <w:tabs>
          <w:tab w:val="left" w:pos="251"/>
          <w:tab w:val="left" w:pos="375"/>
        </w:tabs>
        <w:autoSpaceDE w:val="false"/>
        <w:autoSpaceDN w:val="false"/>
        <w:spacing w:after="0" w:line="240" w:lineRule="auto"/>
        <w:ind w:right="743" w:hanging="111"/>
        <w:contextualSpacing w:val="false"/>
        <w:rPr>
          <w:rFonts w:ascii="Arial" w:hAnsi="Arial" w:cs="Arial"/>
          <w:sz w:val="24"/>
          <w:szCs w:val="24"/>
        </w:rPr>
      </w:pPr>
      <w:r w:rsidRPr="00596FBC">
        <w:rPr>
          <w:rFonts w:ascii="Arial" w:hAnsi="Arial" w:cs="Arial"/>
          <w:noProof/>
          <w:sz w:val="24"/>
          <w:szCs w:val="24"/>
          <w:lang w:eastAsia="hr-HR"/>
        </w:rPr>
        <w:drawing>
          <wp:anchor distT="0" distB="0" distL="0" distR="0" simplePos="false" relativeHeight="251659264" behindDoc="false" locked="false" layoutInCell="true" allowOverlap="true">
            <wp:simplePos x="0" y="0"/>
            <wp:positionH relativeFrom="page">
              <wp:posOffset>899464</wp:posOffset>
            </wp:positionH>
            <wp:positionV relativeFrom="paragraph">
              <wp:posOffset>372217</wp:posOffset>
            </wp:positionV>
            <wp:extent cx="155448" cy="185927"/>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cstate="print" r:embed="rId9"/>
                    <a:stretch>
                      <a:fillRect/>
                    </a:stretch>
                  </pic:blipFill>
                  <pic:spPr>
                    <a:xfrm>
                      <a:off x="0" y="0"/>
                      <a:ext cx="155448" cy="185927"/>
                    </a:xfrm>
                    <a:prstGeom prst="rect">
                      <a:avLst/>
                    </a:prstGeom>
                  </pic:spPr>
                </pic:pic>
              </a:graphicData>
            </a:graphic>
          </wp:anchor>
        </w:drawing>
      </w:r>
      <w:r w:rsidRPr="00596FBC">
        <w:rPr>
          <w:rFonts w:ascii="Arial" w:hAnsi="Arial" w:cs="Arial"/>
          <w:sz w:val="24"/>
          <w:szCs w:val="24"/>
        </w:rPr>
        <w:t>Potraživanja</w:t>
      </w:r>
      <w:r w:rsidRPr="00596FBC">
        <w:rPr>
          <w:rFonts w:ascii="Arial" w:hAnsi="Arial" w:cs="Arial"/>
          <w:spacing w:val="-4"/>
          <w:sz w:val="24"/>
          <w:szCs w:val="24"/>
        </w:rPr>
        <w:t xml:space="preserve"> </w:t>
      </w:r>
      <w:r w:rsidRPr="00596FBC">
        <w:rPr>
          <w:rFonts w:ascii="Arial" w:hAnsi="Arial" w:cs="Arial"/>
          <w:sz w:val="24"/>
          <w:szCs w:val="24"/>
        </w:rPr>
        <w:t>od</w:t>
      </w:r>
      <w:r w:rsidRPr="00596FBC">
        <w:rPr>
          <w:rFonts w:ascii="Arial" w:hAnsi="Arial" w:cs="Arial"/>
          <w:spacing w:val="-1"/>
          <w:sz w:val="24"/>
          <w:szCs w:val="24"/>
        </w:rPr>
        <w:t xml:space="preserve"> </w:t>
      </w:r>
      <w:r w:rsidRPr="00596FBC">
        <w:rPr>
          <w:rFonts w:ascii="Arial" w:hAnsi="Arial" w:cs="Arial"/>
          <w:sz w:val="24"/>
          <w:szCs w:val="24"/>
        </w:rPr>
        <w:t>kupaca</w:t>
      </w:r>
      <w:r w:rsidRPr="00596FBC">
        <w:rPr>
          <w:rFonts w:ascii="Arial" w:hAnsi="Arial" w:cs="Arial"/>
          <w:spacing w:val="-3"/>
          <w:sz w:val="24"/>
          <w:szCs w:val="24"/>
        </w:rPr>
        <w:t xml:space="preserve"> </w:t>
      </w:r>
      <w:r w:rsidRPr="00596FBC">
        <w:rPr>
          <w:rFonts w:ascii="Arial" w:hAnsi="Arial" w:cs="Arial"/>
          <w:sz w:val="24"/>
          <w:szCs w:val="24"/>
        </w:rPr>
        <w:t>za</w:t>
      </w:r>
      <w:r w:rsidRPr="00596FBC">
        <w:rPr>
          <w:rFonts w:ascii="Arial" w:hAnsi="Arial" w:cs="Arial"/>
          <w:spacing w:val="-5"/>
          <w:sz w:val="24"/>
          <w:szCs w:val="24"/>
        </w:rPr>
        <w:t xml:space="preserve"> </w:t>
      </w:r>
      <w:r w:rsidRPr="00596FBC">
        <w:rPr>
          <w:rFonts w:ascii="Arial" w:hAnsi="Arial" w:cs="Arial"/>
          <w:sz w:val="24"/>
          <w:szCs w:val="24"/>
        </w:rPr>
        <w:t>prodanu</w:t>
      </w:r>
      <w:r w:rsidRPr="00596FBC">
        <w:rPr>
          <w:rFonts w:ascii="Arial" w:hAnsi="Arial" w:cs="Arial"/>
          <w:spacing w:val="-2"/>
          <w:sz w:val="24"/>
          <w:szCs w:val="24"/>
        </w:rPr>
        <w:t xml:space="preserve"> </w:t>
      </w:r>
      <w:r w:rsidRPr="00596FBC">
        <w:rPr>
          <w:rFonts w:ascii="Arial" w:hAnsi="Arial" w:cs="Arial"/>
          <w:sz w:val="24"/>
          <w:szCs w:val="24"/>
        </w:rPr>
        <w:t>robu</w:t>
      </w:r>
      <w:r w:rsidRPr="00596FBC">
        <w:rPr>
          <w:rFonts w:ascii="Arial" w:hAnsi="Arial" w:cs="Arial"/>
          <w:spacing w:val="-4"/>
          <w:sz w:val="24"/>
          <w:szCs w:val="24"/>
        </w:rPr>
        <w:t xml:space="preserve"> </w:t>
      </w:r>
      <w:r w:rsidRPr="00596FBC">
        <w:rPr>
          <w:rFonts w:ascii="Arial" w:hAnsi="Arial" w:cs="Arial"/>
          <w:sz w:val="24"/>
          <w:szCs w:val="24"/>
        </w:rPr>
        <w:t>u</w:t>
      </w:r>
      <w:r w:rsidRPr="00596FBC">
        <w:rPr>
          <w:rFonts w:ascii="Arial" w:hAnsi="Arial" w:cs="Arial"/>
          <w:spacing w:val="-4"/>
          <w:sz w:val="24"/>
          <w:szCs w:val="24"/>
        </w:rPr>
        <w:t xml:space="preserve"> </w:t>
      </w:r>
      <w:r w:rsidRPr="00596FBC">
        <w:rPr>
          <w:rFonts w:ascii="Arial" w:hAnsi="Arial" w:cs="Arial"/>
          <w:sz w:val="24"/>
          <w:szCs w:val="24"/>
        </w:rPr>
        <w:t>iznosu</w:t>
      </w:r>
      <w:r w:rsidRPr="00596FBC">
        <w:rPr>
          <w:rFonts w:ascii="Arial" w:hAnsi="Arial" w:cs="Arial"/>
          <w:spacing w:val="-2"/>
          <w:sz w:val="24"/>
          <w:szCs w:val="24"/>
        </w:rPr>
        <w:t xml:space="preserve"> </w:t>
      </w:r>
      <w:r w:rsidRPr="00596FBC">
        <w:rPr>
          <w:rFonts w:ascii="Arial" w:hAnsi="Arial" w:cs="Arial"/>
          <w:sz w:val="24"/>
          <w:szCs w:val="24"/>
        </w:rPr>
        <w:t>od</w:t>
      </w:r>
      <w:r w:rsidRPr="00596FBC">
        <w:rPr>
          <w:rFonts w:ascii="Arial" w:hAnsi="Arial" w:cs="Arial"/>
          <w:spacing w:val="-4"/>
          <w:sz w:val="24"/>
          <w:szCs w:val="24"/>
        </w:rPr>
        <w:t xml:space="preserve"> </w:t>
      </w:r>
      <w:r w:rsidRPr="00596FBC">
        <w:rPr>
          <w:rFonts w:ascii="Arial" w:hAnsi="Arial" w:cs="Arial"/>
          <w:sz w:val="24"/>
          <w:szCs w:val="24"/>
        </w:rPr>
        <w:t>147.547,50</w:t>
      </w:r>
      <w:r w:rsidRPr="00596FBC">
        <w:rPr>
          <w:rFonts w:ascii="Arial" w:hAnsi="Arial" w:cs="Arial"/>
          <w:spacing w:val="-4"/>
          <w:sz w:val="24"/>
          <w:szCs w:val="24"/>
        </w:rPr>
        <w:t xml:space="preserve"> </w:t>
      </w:r>
      <w:r w:rsidRPr="00596FBC">
        <w:rPr>
          <w:rFonts w:ascii="Arial" w:hAnsi="Arial" w:cs="Arial"/>
          <w:sz w:val="24"/>
          <w:szCs w:val="24"/>
        </w:rPr>
        <w:t>EUR</w:t>
      </w:r>
      <w:r w:rsidRPr="00596FBC">
        <w:rPr>
          <w:rFonts w:ascii="Arial" w:hAnsi="Arial" w:cs="Arial"/>
          <w:spacing w:val="-4"/>
          <w:sz w:val="24"/>
          <w:szCs w:val="24"/>
        </w:rPr>
        <w:t xml:space="preserve"> </w:t>
      </w:r>
      <w:r w:rsidRPr="00596FBC">
        <w:rPr>
          <w:rFonts w:ascii="Arial" w:hAnsi="Arial" w:cs="Arial"/>
          <w:sz w:val="24"/>
          <w:szCs w:val="24"/>
        </w:rPr>
        <w:t>(konto</w:t>
      </w:r>
      <w:r w:rsidRPr="00596FBC">
        <w:rPr>
          <w:rFonts w:ascii="Arial" w:hAnsi="Arial" w:cs="Arial"/>
          <w:spacing w:val="-5"/>
          <w:sz w:val="24"/>
          <w:szCs w:val="24"/>
        </w:rPr>
        <w:t xml:space="preserve"> </w:t>
      </w:r>
      <w:r w:rsidRPr="00596FBC">
        <w:rPr>
          <w:rFonts w:ascii="Arial" w:hAnsi="Arial" w:cs="Arial"/>
          <w:sz w:val="24"/>
          <w:szCs w:val="24"/>
        </w:rPr>
        <w:t>120000) (potraživanja nastala u razdoblju od 2017.-03/2022.)</w:t>
      </w:r>
    </w:p>
    <w:p w:rsidRPr="00596FBC" w:rsidR="00596FBC" w:rsidP="00596FBC" w:rsidRDefault="00596FBC">
      <w:pPr>
        <w:pStyle w:val="Tijeloteksta"/>
        <w:spacing w:before="48" w:after="1"/>
        <w:rPr>
          <w:rFonts w:cs="Arial"/>
          <w:szCs w:val="24"/>
        </w:rPr>
      </w:pPr>
    </w:p>
    <w:tbl>
      <w:tblPr>
        <w:tblStyle w:val="TableNormal"/>
        <w:tblW w:w="0" w:type="auto"/>
        <w:tblInd w:w="16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758"/>
        <w:gridCol w:w="2314"/>
        <w:gridCol w:w="1296"/>
        <w:gridCol w:w="1282"/>
        <w:gridCol w:w="2144"/>
      </w:tblGrid>
      <w:tr w:rsidRPr="00CD19D9" w:rsidR="00596FBC" w:rsidTr="00596FBC">
        <w:trPr>
          <w:trHeight w:val="388"/>
        </w:trPr>
        <w:tc>
          <w:tcPr>
            <w:tcW w:w="758" w:type="dxa"/>
          </w:tcPr>
          <w:p w:rsidRPr="00CD19D9" w:rsidR="00596FBC" w:rsidP="00596FBC" w:rsidRDefault="00596FBC">
            <w:pPr>
              <w:pStyle w:val="TableParagraph"/>
              <w:spacing w:before="93" w:line="275" w:lineRule="exact"/>
              <w:ind w:left="16" w:right="-15"/>
              <w:rPr>
                <w:rFonts w:ascii="Arial" w:hAnsi="Arial" w:cs="Arial"/>
                <w:sz w:val="16"/>
                <w:szCs w:val="16"/>
              </w:rPr>
            </w:pPr>
            <w:r w:rsidRPr="00CD19D9">
              <w:rPr>
                <w:rFonts w:ascii="Arial" w:hAnsi="Arial" w:cs="Arial"/>
                <w:spacing w:val="-2"/>
                <w:sz w:val="16"/>
                <w:szCs w:val="16"/>
              </w:rPr>
              <w:t>Red.br.</w:t>
            </w:r>
          </w:p>
        </w:tc>
        <w:tc>
          <w:tcPr>
            <w:tcW w:w="2314" w:type="dxa"/>
          </w:tcPr>
          <w:p w:rsidRPr="00CD19D9" w:rsidR="00596FBC" w:rsidP="00596FBC" w:rsidRDefault="00596FBC">
            <w:pPr>
              <w:pStyle w:val="TableParagraph"/>
              <w:spacing w:before="93" w:line="275" w:lineRule="exact"/>
              <w:ind w:left="16"/>
              <w:rPr>
                <w:rFonts w:ascii="Arial" w:hAnsi="Arial" w:cs="Arial"/>
                <w:sz w:val="16"/>
                <w:szCs w:val="16"/>
              </w:rPr>
            </w:pPr>
            <w:r w:rsidRPr="00CD19D9">
              <w:rPr>
                <w:rFonts w:ascii="Arial" w:hAnsi="Arial" w:cs="Arial"/>
                <w:spacing w:val="-2"/>
                <w:sz w:val="16"/>
                <w:szCs w:val="16"/>
              </w:rPr>
              <w:t>Kupac</w:t>
            </w:r>
          </w:p>
        </w:tc>
        <w:tc>
          <w:tcPr>
            <w:tcW w:w="1296" w:type="dxa"/>
          </w:tcPr>
          <w:p w:rsidRPr="00CD19D9" w:rsidR="00596FBC" w:rsidP="00596FBC" w:rsidRDefault="00596FBC">
            <w:pPr>
              <w:pStyle w:val="TableParagraph"/>
              <w:spacing w:before="93" w:line="275" w:lineRule="exact"/>
              <w:ind w:left="14"/>
              <w:rPr>
                <w:rFonts w:ascii="Arial" w:hAnsi="Arial" w:cs="Arial"/>
                <w:sz w:val="16"/>
                <w:szCs w:val="16"/>
              </w:rPr>
            </w:pPr>
            <w:r w:rsidRPr="00CD19D9">
              <w:rPr>
                <w:rFonts w:ascii="Arial" w:hAnsi="Arial" w:cs="Arial"/>
                <w:sz w:val="16"/>
                <w:szCs w:val="16"/>
              </w:rPr>
              <w:t>Iznos</w:t>
            </w:r>
            <w:r w:rsidRPr="00CD19D9">
              <w:rPr>
                <w:rFonts w:ascii="Arial" w:hAnsi="Arial" w:cs="Arial"/>
                <w:spacing w:val="-3"/>
                <w:sz w:val="16"/>
                <w:szCs w:val="16"/>
              </w:rPr>
              <w:t xml:space="preserve"> </w:t>
            </w:r>
            <w:r w:rsidRPr="00CD19D9">
              <w:rPr>
                <w:rFonts w:ascii="Arial" w:hAnsi="Arial" w:cs="Arial"/>
                <w:sz w:val="16"/>
                <w:szCs w:val="16"/>
              </w:rPr>
              <w:t>u</w:t>
            </w:r>
            <w:r w:rsidRPr="00CD19D9">
              <w:rPr>
                <w:rFonts w:ascii="Arial" w:hAnsi="Arial" w:cs="Arial"/>
                <w:spacing w:val="2"/>
                <w:sz w:val="16"/>
                <w:szCs w:val="16"/>
              </w:rPr>
              <w:t xml:space="preserve"> </w:t>
            </w:r>
            <w:r w:rsidRPr="00CD19D9">
              <w:rPr>
                <w:rFonts w:ascii="Arial" w:hAnsi="Arial" w:cs="Arial"/>
                <w:spacing w:val="-5"/>
                <w:sz w:val="16"/>
                <w:szCs w:val="16"/>
              </w:rPr>
              <w:t>eur</w:t>
            </w:r>
          </w:p>
        </w:tc>
        <w:tc>
          <w:tcPr>
            <w:tcW w:w="1282" w:type="dxa"/>
          </w:tcPr>
          <w:p w:rsidRPr="00CD19D9" w:rsidR="00596FBC" w:rsidP="00596FBC" w:rsidRDefault="00596FBC">
            <w:pPr>
              <w:pStyle w:val="TableParagraph"/>
              <w:spacing w:before="93" w:line="275" w:lineRule="exact"/>
              <w:ind w:left="16"/>
              <w:rPr>
                <w:rFonts w:ascii="Arial" w:hAnsi="Arial" w:cs="Arial"/>
                <w:sz w:val="16"/>
                <w:szCs w:val="16"/>
              </w:rPr>
            </w:pPr>
            <w:r w:rsidRPr="00CD19D9">
              <w:rPr>
                <w:rFonts w:ascii="Arial" w:hAnsi="Arial" w:cs="Arial"/>
                <w:spacing w:val="-2"/>
                <w:sz w:val="16"/>
                <w:szCs w:val="16"/>
              </w:rPr>
              <w:t>Datum</w:t>
            </w:r>
          </w:p>
        </w:tc>
        <w:tc>
          <w:tcPr>
            <w:tcW w:w="2144" w:type="dxa"/>
          </w:tcPr>
          <w:p w:rsidRPr="00CD19D9" w:rsidR="00596FBC" w:rsidP="00596FBC" w:rsidRDefault="00596FBC">
            <w:pPr>
              <w:pStyle w:val="TableParagraph"/>
              <w:rPr>
                <w:rFonts w:ascii="Arial" w:hAnsi="Arial" w:cs="Arial"/>
                <w:sz w:val="16"/>
                <w:szCs w:val="16"/>
              </w:rPr>
            </w:pPr>
          </w:p>
        </w:tc>
      </w:tr>
      <w:tr w:rsidRPr="00CD19D9" w:rsidR="00596FBC" w:rsidTr="00596FBC">
        <w:trPr>
          <w:trHeight w:val="292"/>
        </w:trPr>
        <w:tc>
          <w:tcPr>
            <w:tcW w:w="758"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5"/>
                <w:sz w:val="16"/>
                <w:szCs w:val="16"/>
              </w:rPr>
              <w:t>1.</w:t>
            </w:r>
          </w:p>
        </w:tc>
        <w:tc>
          <w:tcPr>
            <w:tcW w:w="2314"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z w:val="16"/>
                <w:szCs w:val="16"/>
              </w:rPr>
              <w:t>Furjan</w:t>
            </w:r>
            <w:r w:rsidRPr="00CD19D9">
              <w:rPr>
                <w:rFonts w:ascii="Arial" w:hAnsi="Arial" w:cs="Arial"/>
                <w:spacing w:val="-4"/>
                <w:sz w:val="16"/>
                <w:szCs w:val="16"/>
              </w:rPr>
              <w:t xml:space="preserve"> </w:t>
            </w:r>
            <w:r w:rsidRPr="00CD19D9">
              <w:rPr>
                <w:rFonts w:ascii="Arial" w:hAnsi="Arial" w:cs="Arial"/>
                <w:spacing w:val="-2"/>
                <w:sz w:val="16"/>
                <w:szCs w:val="16"/>
              </w:rPr>
              <w:t>d.o.o.</w:t>
            </w:r>
          </w:p>
        </w:tc>
        <w:tc>
          <w:tcPr>
            <w:tcW w:w="1296" w:type="dxa"/>
          </w:tcPr>
          <w:p w:rsidRPr="00CD19D9" w:rsidR="00596FBC" w:rsidP="00596FBC" w:rsidRDefault="00596FBC">
            <w:pPr>
              <w:pStyle w:val="TableParagraph"/>
              <w:ind w:left="14"/>
              <w:rPr>
                <w:rFonts w:ascii="Arial" w:hAnsi="Arial" w:cs="Arial"/>
                <w:sz w:val="16"/>
                <w:szCs w:val="16"/>
              </w:rPr>
            </w:pPr>
            <w:r w:rsidRPr="00CD19D9">
              <w:rPr>
                <w:rFonts w:ascii="Arial" w:hAnsi="Arial" w:cs="Arial"/>
                <w:spacing w:val="-2"/>
                <w:sz w:val="16"/>
                <w:szCs w:val="16"/>
              </w:rPr>
              <w:t>18.653,70</w:t>
            </w:r>
          </w:p>
        </w:tc>
        <w:tc>
          <w:tcPr>
            <w:tcW w:w="1282"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2"/>
                <w:sz w:val="16"/>
                <w:szCs w:val="16"/>
              </w:rPr>
              <w:t>30.01.2022.</w:t>
            </w:r>
          </w:p>
        </w:tc>
        <w:tc>
          <w:tcPr>
            <w:tcW w:w="2144" w:type="dxa"/>
          </w:tcPr>
          <w:p w:rsidRPr="00CD19D9" w:rsidR="00596FBC" w:rsidP="00596FBC" w:rsidRDefault="00596FBC">
            <w:pPr>
              <w:pStyle w:val="TableParagraph"/>
              <w:ind w:left="57"/>
              <w:rPr>
                <w:rFonts w:ascii="Arial" w:hAnsi="Arial" w:cs="Arial"/>
                <w:sz w:val="16"/>
                <w:szCs w:val="16"/>
              </w:rPr>
            </w:pPr>
            <w:r w:rsidRPr="00CD19D9">
              <w:rPr>
                <w:rFonts w:ascii="Arial" w:hAnsi="Arial" w:cs="Arial"/>
                <w:spacing w:val="-2"/>
                <w:sz w:val="16"/>
                <w:szCs w:val="16"/>
              </w:rPr>
              <w:t>Stečaj-brisan</w:t>
            </w:r>
          </w:p>
        </w:tc>
      </w:tr>
      <w:tr w:rsidRPr="00CD19D9" w:rsidR="00596FBC" w:rsidTr="00596FBC">
        <w:trPr>
          <w:trHeight w:val="291"/>
        </w:trPr>
        <w:tc>
          <w:tcPr>
            <w:tcW w:w="758"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5"/>
                <w:sz w:val="16"/>
                <w:szCs w:val="16"/>
              </w:rPr>
              <w:t>2.</w:t>
            </w:r>
          </w:p>
        </w:tc>
        <w:tc>
          <w:tcPr>
            <w:tcW w:w="2314"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z w:val="16"/>
                <w:szCs w:val="16"/>
              </w:rPr>
              <w:t>Kamgrad</w:t>
            </w:r>
            <w:r w:rsidRPr="00CD19D9">
              <w:rPr>
                <w:rFonts w:ascii="Arial" w:hAnsi="Arial" w:cs="Arial"/>
                <w:spacing w:val="-6"/>
                <w:sz w:val="16"/>
                <w:szCs w:val="16"/>
              </w:rPr>
              <w:t xml:space="preserve"> </w:t>
            </w:r>
            <w:r w:rsidRPr="00CD19D9">
              <w:rPr>
                <w:rFonts w:ascii="Arial" w:hAnsi="Arial" w:cs="Arial"/>
                <w:spacing w:val="-2"/>
                <w:sz w:val="16"/>
                <w:szCs w:val="16"/>
              </w:rPr>
              <w:t>d.o.o.</w:t>
            </w:r>
          </w:p>
        </w:tc>
        <w:tc>
          <w:tcPr>
            <w:tcW w:w="1296" w:type="dxa"/>
          </w:tcPr>
          <w:p w:rsidRPr="00CD19D9" w:rsidR="00596FBC" w:rsidP="00596FBC" w:rsidRDefault="00596FBC">
            <w:pPr>
              <w:pStyle w:val="TableParagraph"/>
              <w:ind w:left="14"/>
              <w:rPr>
                <w:rFonts w:ascii="Arial" w:hAnsi="Arial" w:cs="Arial"/>
                <w:sz w:val="16"/>
                <w:szCs w:val="16"/>
              </w:rPr>
            </w:pPr>
            <w:r w:rsidRPr="00CD19D9">
              <w:rPr>
                <w:rFonts w:ascii="Arial" w:hAnsi="Arial" w:cs="Arial"/>
                <w:spacing w:val="-2"/>
                <w:sz w:val="16"/>
                <w:szCs w:val="16"/>
              </w:rPr>
              <w:t>12.996,12</w:t>
            </w:r>
          </w:p>
        </w:tc>
        <w:tc>
          <w:tcPr>
            <w:tcW w:w="1282"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2"/>
                <w:sz w:val="16"/>
                <w:szCs w:val="16"/>
              </w:rPr>
              <w:t>2020.godina</w:t>
            </w:r>
          </w:p>
        </w:tc>
        <w:tc>
          <w:tcPr>
            <w:tcW w:w="2144" w:type="dxa"/>
          </w:tcPr>
          <w:p w:rsidRPr="00CD19D9" w:rsidR="00596FBC" w:rsidP="00596FBC" w:rsidRDefault="00596FBC">
            <w:pPr>
              <w:pStyle w:val="TableParagraph"/>
              <w:ind w:left="2"/>
              <w:rPr>
                <w:rFonts w:ascii="Arial" w:hAnsi="Arial" w:cs="Arial"/>
                <w:sz w:val="16"/>
                <w:szCs w:val="16"/>
              </w:rPr>
            </w:pPr>
            <w:r w:rsidRPr="00CD19D9">
              <w:rPr>
                <w:rFonts w:ascii="Arial" w:hAnsi="Arial" w:cs="Arial"/>
                <w:spacing w:val="-2"/>
                <w:sz w:val="16"/>
                <w:szCs w:val="16"/>
              </w:rPr>
              <w:t>Zastara</w:t>
            </w:r>
          </w:p>
        </w:tc>
      </w:tr>
      <w:tr w:rsidRPr="00CD19D9" w:rsidR="00596FBC" w:rsidTr="00596FBC">
        <w:trPr>
          <w:trHeight w:val="294"/>
        </w:trPr>
        <w:tc>
          <w:tcPr>
            <w:tcW w:w="758" w:type="dxa"/>
          </w:tcPr>
          <w:p w:rsidRPr="00CD19D9" w:rsidR="00596FBC" w:rsidP="00596FBC" w:rsidRDefault="00596FBC">
            <w:pPr>
              <w:pStyle w:val="TableParagraph"/>
              <w:spacing w:before="1" w:line="273" w:lineRule="exact"/>
              <w:ind w:left="16"/>
              <w:rPr>
                <w:rFonts w:ascii="Arial" w:hAnsi="Arial" w:cs="Arial"/>
                <w:sz w:val="16"/>
                <w:szCs w:val="16"/>
              </w:rPr>
            </w:pPr>
            <w:r w:rsidRPr="00CD19D9">
              <w:rPr>
                <w:rFonts w:ascii="Arial" w:hAnsi="Arial" w:cs="Arial"/>
                <w:spacing w:val="-5"/>
                <w:sz w:val="16"/>
                <w:szCs w:val="16"/>
              </w:rPr>
              <w:t>3.</w:t>
            </w:r>
          </w:p>
        </w:tc>
        <w:tc>
          <w:tcPr>
            <w:tcW w:w="2314" w:type="dxa"/>
          </w:tcPr>
          <w:p w:rsidRPr="00CD19D9" w:rsidR="00596FBC" w:rsidP="00596FBC" w:rsidRDefault="00596FBC">
            <w:pPr>
              <w:pStyle w:val="TableParagraph"/>
              <w:spacing w:before="1" w:line="273" w:lineRule="exact"/>
              <w:ind w:left="16"/>
              <w:rPr>
                <w:rFonts w:ascii="Arial" w:hAnsi="Arial" w:cs="Arial"/>
                <w:sz w:val="16"/>
                <w:szCs w:val="16"/>
              </w:rPr>
            </w:pPr>
            <w:r w:rsidRPr="00CD19D9">
              <w:rPr>
                <w:rFonts w:ascii="Arial" w:hAnsi="Arial" w:cs="Arial"/>
                <w:sz w:val="16"/>
                <w:szCs w:val="16"/>
              </w:rPr>
              <w:t>Tehnika</w:t>
            </w:r>
            <w:r w:rsidRPr="00CD19D9">
              <w:rPr>
                <w:rFonts w:ascii="Arial" w:hAnsi="Arial" w:cs="Arial"/>
                <w:spacing w:val="-3"/>
                <w:sz w:val="16"/>
                <w:szCs w:val="16"/>
              </w:rPr>
              <w:t xml:space="preserve"> </w:t>
            </w:r>
            <w:r w:rsidRPr="00CD19D9">
              <w:rPr>
                <w:rFonts w:ascii="Arial" w:hAnsi="Arial" w:cs="Arial"/>
                <w:spacing w:val="-4"/>
                <w:sz w:val="16"/>
                <w:szCs w:val="16"/>
              </w:rPr>
              <w:t>d.d.</w:t>
            </w:r>
          </w:p>
        </w:tc>
        <w:tc>
          <w:tcPr>
            <w:tcW w:w="1296" w:type="dxa"/>
          </w:tcPr>
          <w:p w:rsidRPr="00CD19D9" w:rsidR="00596FBC" w:rsidP="00596FBC" w:rsidRDefault="00596FBC">
            <w:pPr>
              <w:pStyle w:val="TableParagraph"/>
              <w:spacing w:before="1" w:line="273" w:lineRule="exact"/>
              <w:ind w:left="14"/>
              <w:rPr>
                <w:rFonts w:ascii="Arial" w:hAnsi="Arial" w:cs="Arial"/>
                <w:sz w:val="16"/>
                <w:szCs w:val="16"/>
              </w:rPr>
            </w:pPr>
            <w:r w:rsidRPr="00CD19D9">
              <w:rPr>
                <w:rFonts w:ascii="Arial" w:hAnsi="Arial" w:cs="Arial"/>
                <w:spacing w:val="-2"/>
                <w:sz w:val="16"/>
                <w:szCs w:val="16"/>
              </w:rPr>
              <w:t>20.569,31</w:t>
            </w:r>
          </w:p>
        </w:tc>
        <w:tc>
          <w:tcPr>
            <w:tcW w:w="1282" w:type="dxa"/>
          </w:tcPr>
          <w:p w:rsidRPr="00CD19D9" w:rsidR="00596FBC" w:rsidP="00596FBC" w:rsidRDefault="00596FBC">
            <w:pPr>
              <w:pStyle w:val="TableParagraph"/>
              <w:spacing w:before="1" w:line="273" w:lineRule="exact"/>
              <w:ind w:left="16"/>
              <w:rPr>
                <w:rFonts w:ascii="Arial" w:hAnsi="Arial" w:cs="Arial"/>
                <w:sz w:val="16"/>
                <w:szCs w:val="16"/>
              </w:rPr>
            </w:pPr>
            <w:r w:rsidRPr="00CD19D9">
              <w:rPr>
                <w:rFonts w:ascii="Arial" w:hAnsi="Arial" w:cs="Arial"/>
                <w:spacing w:val="-2"/>
                <w:sz w:val="16"/>
                <w:szCs w:val="16"/>
              </w:rPr>
              <w:t>25.05.2017.</w:t>
            </w:r>
          </w:p>
        </w:tc>
        <w:tc>
          <w:tcPr>
            <w:tcW w:w="2144" w:type="dxa"/>
          </w:tcPr>
          <w:p w:rsidRPr="00CD19D9" w:rsidR="00596FBC" w:rsidP="00596FBC" w:rsidRDefault="00596FBC">
            <w:pPr>
              <w:pStyle w:val="TableParagraph"/>
              <w:spacing w:before="1" w:line="273" w:lineRule="exact"/>
              <w:ind w:left="2"/>
              <w:rPr>
                <w:rFonts w:ascii="Arial" w:hAnsi="Arial" w:cs="Arial"/>
                <w:sz w:val="16"/>
                <w:szCs w:val="16"/>
              </w:rPr>
            </w:pPr>
            <w:r w:rsidRPr="00CD19D9">
              <w:rPr>
                <w:rFonts w:ascii="Arial" w:hAnsi="Arial" w:cs="Arial"/>
                <w:spacing w:val="-2"/>
                <w:sz w:val="16"/>
                <w:szCs w:val="16"/>
              </w:rPr>
              <w:t>Predstečaj</w:t>
            </w:r>
          </w:p>
        </w:tc>
      </w:tr>
      <w:tr w:rsidRPr="00CD19D9" w:rsidR="00596FBC" w:rsidTr="00596FBC">
        <w:trPr>
          <w:trHeight w:val="291"/>
        </w:trPr>
        <w:tc>
          <w:tcPr>
            <w:tcW w:w="758"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5"/>
                <w:sz w:val="16"/>
                <w:szCs w:val="16"/>
              </w:rPr>
              <w:t>4.</w:t>
            </w:r>
          </w:p>
        </w:tc>
        <w:tc>
          <w:tcPr>
            <w:tcW w:w="2314"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z w:val="16"/>
                <w:szCs w:val="16"/>
              </w:rPr>
              <w:t>Visina</w:t>
            </w:r>
            <w:r w:rsidRPr="00CD19D9">
              <w:rPr>
                <w:rFonts w:ascii="Arial" w:hAnsi="Arial" w:cs="Arial"/>
                <w:spacing w:val="-4"/>
                <w:sz w:val="16"/>
                <w:szCs w:val="16"/>
              </w:rPr>
              <w:t xml:space="preserve"> </w:t>
            </w:r>
            <w:r w:rsidRPr="00CD19D9">
              <w:rPr>
                <w:rFonts w:ascii="Arial" w:hAnsi="Arial" w:cs="Arial"/>
                <w:sz w:val="16"/>
                <w:szCs w:val="16"/>
              </w:rPr>
              <w:t>dir</w:t>
            </w:r>
            <w:r w:rsidRPr="00CD19D9">
              <w:rPr>
                <w:rFonts w:ascii="Arial" w:hAnsi="Arial" w:cs="Arial"/>
                <w:spacing w:val="-3"/>
                <w:sz w:val="16"/>
                <w:szCs w:val="16"/>
              </w:rPr>
              <w:t xml:space="preserve"> </w:t>
            </w:r>
            <w:r w:rsidRPr="00CD19D9">
              <w:rPr>
                <w:rFonts w:ascii="Arial" w:hAnsi="Arial" w:cs="Arial"/>
                <w:spacing w:val="-2"/>
                <w:sz w:val="16"/>
                <w:szCs w:val="16"/>
              </w:rPr>
              <w:t>d.o.o.</w:t>
            </w:r>
          </w:p>
        </w:tc>
        <w:tc>
          <w:tcPr>
            <w:tcW w:w="1296" w:type="dxa"/>
          </w:tcPr>
          <w:p w:rsidRPr="00CD19D9" w:rsidR="00596FBC" w:rsidP="00596FBC" w:rsidRDefault="00596FBC">
            <w:pPr>
              <w:pStyle w:val="TableParagraph"/>
              <w:ind w:left="14"/>
              <w:rPr>
                <w:rFonts w:ascii="Arial" w:hAnsi="Arial" w:cs="Arial"/>
                <w:sz w:val="16"/>
                <w:szCs w:val="16"/>
              </w:rPr>
            </w:pPr>
            <w:r w:rsidRPr="00CD19D9">
              <w:rPr>
                <w:rFonts w:ascii="Arial" w:hAnsi="Arial" w:cs="Arial"/>
                <w:spacing w:val="-2"/>
                <w:sz w:val="16"/>
                <w:szCs w:val="16"/>
              </w:rPr>
              <w:t>2.787,18</w:t>
            </w:r>
          </w:p>
        </w:tc>
        <w:tc>
          <w:tcPr>
            <w:tcW w:w="1282"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2"/>
                <w:sz w:val="16"/>
                <w:szCs w:val="16"/>
              </w:rPr>
              <w:t>06.07.2022.</w:t>
            </w:r>
          </w:p>
        </w:tc>
        <w:tc>
          <w:tcPr>
            <w:tcW w:w="2144" w:type="dxa"/>
          </w:tcPr>
          <w:p w:rsidRPr="00CD19D9" w:rsidR="00596FBC" w:rsidP="00596FBC" w:rsidRDefault="00596FBC">
            <w:pPr>
              <w:pStyle w:val="TableParagraph"/>
              <w:ind w:left="2"/>
              <w:rPr>
                <w:rFonts w:ascii="Arial" w:hAnsi="Arial" w:cs="Arial"/>
                <w:sz w:val="16"/>
                <w:szCs w:val="16"/>
              </w:rPr>
            </w:pPr>
            <w:r w:rsidRPr="00CD19D9">
              <w:rPr>
                <w:rFonts w:ascii="Arial" w:hAnsi="Arial" w:cs="Arial"/>
                <w:spacing w:val="-2"/>
                <w:sz w:val="16"/>
                <w:szCs w:val="16"/>
              </w:rPr>
              <w:t>Zastara</w:t>
            </w:r>
          </w:p>
        </w:tc>
      </w:tr>
      <w:tr w:rsidRPr="00CD19D9" w:rsidR="00596FBC" w:rsidTr="00596FBC">
        <w:trPr>
          <w:trHeight w:val="294"/>
        </w:trPr>
        <w:tc>
          <w:tcPr>
            <w:tcW w:w="758" w:type="dxa"/>
          </w:tcPr>
          <w:p w:rsidRPr="00CD19D9" w:rsidR="00596FBC" w:rsidP="00596FBC" w:rsidRDefault="00596FBC">
            <w:pPr>
              <w:pStyle w:val="TableParagraph"/>
              <w:spacing w:line="274" w:lineRule="exact"/>
              <w:ind w:left="16"/>
              <w:rPr>
                <w:rFonts w:ascii="Arial" w:hAnsi="Arial" w:cs="Arial"/>
                <w:sz w:val="16"/>
                <w:szCs w:val="16"/>
              </w:rPr>
            </w:pPr>
            <w:r w:rsidRPr="00CD19D9">
              <w:rPr>
                <w:rFonts w:ascii="Arial" w:hAnsi="Arial" w:cs="Arial"/>
                <w:spacing w:val="-5"/>
                <w:sz w:val="16"/>
                <w:szCs w:val="16"/>
              </w:rPr>
              <w:t>5.</w:t>
            </w:r>
          </w:p>
        </w:tc>
        <w:tc>
          <w:tcPr>
            <w:tcW w:w="2314" w:type="dxa"/>
          </w:tcPr>
          <w:p w:rsidRPr="00CD19D9" w:rsidR="00596FBC" w:rsidP="00596FBC" w:rsidRDefault="00596FBC">
            <w:pPr>
              <w:pStyle w:val="TableParagraph"/>
              <w:spacing w:line="274" w:lineRule="exact"/>
              <w:ind w:left="16"/>
              <w:rPr>
                <w:rFonts w:ascii="Arial" w:hAnsi="Arial" w:cs="Arial"/>
                <w:sz w:val="16"/>
                <w:szCs w:val="16"/>
              </w:rPr>
            </w:pPr>
            <w:r w:rsidRPr="00CD19D9">
              <w:rPr>
                <w:rFonts w:ascii="Arial" w:hAnsi="Arial" w:cs="Arial"/>
                <w:sz w:val="16"/>
                <w:szCs w:val="16"/>
              </w:rPr>
              <w:t>Lidija</w:t>
            </w:r>
            <w:r w:rsidRPr="00CD19D9">
              <w:rPr>
                <w:rFonts w:ascii="Arial" w:hAnsi="Arial" w:cs="Arial"/>
                <w:spacing w:val="-1"/>
                <w:sz w:val="16"/>
                <w:szCs w:val="16"/>
              </w:rPr>
              <w:t xml:space="preserve"> </w:t>
            </w:r>
            <w:r w:rsidRPr="00CD19D9">
              <w:rPr>
                <w:rFonts w:ascii="Arial" w:hAnsi="Arial" w:cs="Arial"/>
                <w:spacing w:val="-2"/>
                <w:sz w:val="16"/>
                <w:szCs w:val="16"/>
              </w:rPr>
              <w:t>Gedike</w:t>
            </w:r>
          </w:p>
        </w:tc>
        <w:tc>
          <w:tcPr>
            <w:tcW w:w="1296" w:type="dxa"/>
          </w:tcPr>
          <w:p w:rsidRPr="00CD19D9" w:rsidR="00596FBC" w:rsidP="00596FBC" w:rsidRDefault="00596FBC">
            <w:pPr>
              <w:pStyle w:val="TableParagraph"/>
              <w:spacing w:line="274" w:lineRule="exact"/>
              <w:ind w:left="14"/>
              <w:rPr>
                <w:rFonts w:ascii="Arial" w:hAnsi="Arial" w:cs="Arial"/>
                <w:sz w:val="16"/>
                <w:szCs w:val="16"/>
              </w:rPr>
            </w:pPr>
            <w:r w:rsidRPr="00CD19D9">
              <w:rPr>
                <w:rFonts w:ascii="Arial" w:hAnsi="Arial" w:cs="Arial"/>
                <w:spacing w:val="-2"/>
                <w:sz w:val="16"/>
                <w:szCs w:val="16"/>
              </w:rPr>
              <w:t>663,61</w:t>
            </w:r>
          </w:p>
        </w:tc>
        <w:tc>
          <w:tcPr>
            <w:tcW w:w="1282" w:type="dxa"/>
          </w:tcPr>
          <w:p w:rsidRPr="00CD19D9" w:rsidR="00596FBC" w:rsidP="00596FBC" w:rsidRDefault="00596FBC">
            <w:pPr>
              <w:pStyle w:val="TableParagraph"/>
              <w:spacing w:line="274" w:lineRule="exact"/>
              <w:ind w:left="16"/>
              <w:rPr>
                <w:rFonts w:ascii="Arial" w:hAnsi="Arial" w:cs="Arial"/>
                <w:sz w:val="16"/>
                <w:szCs w:val="16"/>
              </w:rPr>
            </w:pPr>
            <w:r w:rsidRPr="00CD19D9">
              <w:rPr>
                <w:rFonts w:ascii="Arial" w:hAnsi="Arial" w:cs="Arial"/>
                <w:spacing w:val="-2"/>
                <w:sz w:val="16"/>
                <w:szCs w:val="16"/>
              </w:rPr>
              <w:t>17.01.2022.</w:t>
            </w:r>
          </w:p>
        </w:tc>
        <w:tc>
          <w:tcPr>
            <w:tcW w:w="2144" w:type="dxa"/>
          </w:tcPr>
          <w:p w:rsidRPr="00CD19D9" w:rsidR="00596FBC" w:rsidP="00596FBC" w:rsidRDefault="00596FBC">
            <w:pPr>
              <w:pStyle w:val="TableParagraph"/>
              <w:spacing w:line="274" w:lineRule="exact"/>
              <w:ind w:left="2"/>
              <w:rPr>
                <w:rFonts w:ascii="Arial" w:hAnsi="Arial" w:cs="Arial"/>
                <w:sz w:val="16"/>
                <w:szCs w:val="16"/>
              </w:rPr>
            </w:pPr>
            <w:r w:rsidRPr="00CD19D9">
              <w:rPr>
                <w:rFonts w:ascii="Arial" w:hAnsi="Arial" w:cs="Arial"/>
                <w:spacing w:val="-2"/>
                <w:sz w:val="16"/>
                <w:szCs w:val="16"/>
              </w:rPr>
              <w:t>Zastara</w:t>
            </w:r>
          </w:p>
        </w:tc>
      </w:tr>
      <w:tr w:rsidRPr="00CD19D9" w:rsidR="00596FBC" w:rsidTr="00596FBC">
        <w:trPr>
          <w:trHeight w:val="292"/>
        </w:trPr>
        <w:tc>
          <w:tcPr>
            <w:tcW w:w="758"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5"/>
                <w:sz w:val="16"/>
                <w:szCs w:val="16"/>
              </w:rPr>
              <w:t>6.</w:t>
            </w:r>
          </w:p>
        </w:tc>
        <w:tc>
          <w:tcPr>
            <w:tcW w:w="2314"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z w:val="16"/>
                <w:szCs w:val="16"/>
              </w:rPr>
              <w:t>Masculinus</w:t>
            </w:r>
            <w:r w:rsidRPr="00CD19D9">
              <w:rPr>
                <w:rFonts w:ascii="Arial" w:hAnsi="Arial" w:cs="Arial"/>
                <w:spacing w:val="-5"/>
                <w:sz w:val="16"/>
                <w:szCs w:val="16"/>
              </w:rPr>
              <w:t xml:space="preserve"> </w:t>
            </w:r>
            <w:r w:rsidRPr="00CD19D9">
              <w:rPr>
                <w:rFonts w:ascii="Arial" w:hAnsi="Arial" w:cs="Arial"/>
                <w:spacing w:val="-2"/>
                <w:sz w:val="16"/>
                <w:szCs w:val="16"/>
              </w:rPr>
              <w:t>d.o.o.</w:t>
            </w:r>
          </w:p>
        </w:tc>
        <w:tc>
          <w:tcPr>
            <w:tcW w:w="1296" w:type="dxa"/>
          </w:tcPr>
          <w:p w:rsidRPr="00CD19D9" w:rsidR="00596FBC" w:rsidP="00596FBC" w:rsidRDefault="00596FBC">
            <w:pPr>
              <w:pStyle w:val="TableParagraph"/>
              <w:ind w:left="14"/>
              <w:rPr>
                <w:rFonts w:ascii="Arial" w:hAnsi="Arial" w:cs="Arial"/>
                <w:sz w:val="16"/>
                <w:szCs w:val="16"/>
              </w:rPr>
            </w:pPr>
            <w:r w:rsidRPr="00CD19D9">
              <w:rPr>
                <w:rFonts w:ascii="Arial" w:hAnsi="Arial" w:cs="Arial"/>
                <w:spacing w:val="-2"/>
                <w:sz w:val="16"/>
                <w:szCs w:val="16"/>
              </w:rPr>
              <w:t>76.632,97</w:t>
            </w:r>
          </w:p>
        </w:tc>
        <w:tc>
          <w:tcPr>
            <w:tcW w:w="1282"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2"/>
                <w:sz w:val="16"/>
                <w:szCs w:val="16"/>
              </w:rPr>
              <w:t>31.03.2022.</w:t>
            </w:r>
          </w:p>
        </w:tc>
        <w:tc>
          <w:tcPr>
            <w:tcW w:w="2144" w:type="dxa"/>
          </w:tcPr>
          <w:p w:rsidRPr="00CD19D9" w:rsidR="00596FBC" w:rsidP="00596FBC" w:rsidRDefault="00596FBC">
            <w:pPr>
              <w:pStyle w:val="TableParagraph"/>
              <w:ind w:left="2"/>
              <w:rPr>
                <w:rFonts w:ascii="Arial" w:hAnsi="Arial" w:cs="Arial"/>
                <w:sz w:val="16"/>
                <w:szCs w:val="16"/>
              </w:rPr>
            </w:pPr>
            <w:r w:rsidRPr="00CD19D9">
              <w:rPr>
                <w:rFonts w:ascii="Arial" w:hAnsi="Arial" w:cs="Arial"/>
                <w:spacing w:val="-2"/>
                <w:sz w:val="16"/>
                <w:szCs w:val="16"/>
              </w:rPr>
              <w:t>Zastara</w:t>
            </w:r>
          </w:p>
        </w:tc>
      </w:tr>
      <w:tr w:rsidRPr="00CD19D9" w:rsidR="00596FBC" w:rsidTr="00596FBC">
        <w:trPr>
          <w:trHeight w:val="291"/>
        </w:trPr>
        <w:tc>
          <w:tcPr>
            <w:tcW w:w="758"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5"/>
                <w:sz w:val="16"/>
                <w:szCs w:val="16"/>
              </w:rPr>
              <w:t>7.</w:t>
            </w:r>
          </w:p>
        </w:tc>
        <w:tc>
          <w:tcPr>
            <w:tcW w:w="2314"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z w:val="16"/>
                <w:szCs w:val="16"/>
              </w:rPr>
              <w:t>H-GRAD</w:t>
            </w:r>
            <w:r w:rsidRPr="00CD19D9">
              <w:rPr>
                <w:rFonts w:ascii="Arial" w:hAnsi="Arial" w:cs="Arial"/>
                <w:spacing w:val="-2"/>
                <w:sz w:val="16"/>
                <w:szCs w:val="16"/>
              </w:rPr>
              <w:t xml:space="preserve"> d.o.o.</w:t>
            </w:r>
          </w:p>
        </w:tc>
        <w:tc>
          <w:tcPr>
            <w:tcW w:w="1296" w:type="dxa"/>
          </w:tcPr>
          <w:p w:rsidRPr="00CD19D9" w:rsidR="00596FBC" w:rsidP="00596FBC" w:rsidRDefault="00596FBC">
            <w:pPr>
              <w:pStyle w:val="TableParagraph"/>
              <w:ind w:left="14"/>
              <w:rPr>
                <w:rFonts w:ascii="Arial" w:hAnsi="Arial" w:cs="Arial"/>
                <w:sz w:val="16"/>
                <w:szCs w:val="16"/>
              </w:rPr>
            </w:pPr>
            <w:r w:rsidRPr="00CD19D9">
              <w:rPr>
                <w:rFonts w:ascii="Arial" w:hAnsi="Arial" w:cs="Arial"/>
                <w:spacing w:val="-2"/>
                <w:sz w:val="16"/>
                <w:szCs w:val="16"/>
              </w:rPr>
              <w:t>909,05</w:t>
            </w:r>
          </w:p>
        </w:tc>
        <w:tc>
          <w:tcPr>
            <w:tcW w:w="1282" w:type="dxa"/>
          </w:tcPr>
          <w:p w:rsidRPr="00CD19D9" w:rsidR="00596FBC" w:rsidP="00596FBC" w:rsidRDefault="00596FBC">
            <w:pPr>
              <w:pStyle w:val="TableParagraph"/>
              <w:ind w:left="16"/>
              <w:rPr>
                <w:rFonts w:ascii="Arial" w:hAnsi="Arial" w:cs="Arial"/>
                <w:sz w:val="16"/>
                <w:szCs w:val="16"/>
              </w:rPr>
            </w:pPr>
            <w:r w:rsidRPr="00CD19D9">
              <w:rPr>
                <w:rFonts w:ascii="Arial" w:hAnsi="Arial" w:cs="Arial"/>
                <w:spacing w:val="-2"/>
                <w:sz w:val="16"/>
                <w:szCs w:val="16"/>
              </w:rPr>
              <w:t>02.10.2020.</w:t>
            </w:r>
          </w:p>
        </w:tc>
        <w:tc>
          <w:tcPr>
            <w:tcW w:w="2144" w:type="dxa"/>
          </w:tcPr>
          <w:p w:rsidRPr="00CD19D9" w:rsidR="00596FBC" w:rsidP="00596FBC" w:rsidRDefault="00596FBC">
            <w:pPr>
              <w:pStyle w:val="TableParagraph"/>
              <w:ind w:left="2"/>
              <w:rPr>
                <w:rFonts w:ascii="Arial" w:hAnsi="Arial" w:cs="Arial"/>
                <w:sz w:val="16"/>
                <w:szCs w:val="16"/>
              </w:rPr>
            </w:pPr>
            <w:r w:rsidRPr="00CD19D9">
              <w:rPr>
                <w:rFonts w:ascii="Arial" w:hAnsi="Arial" w:cs="Arial"/>
                <w:spacing w:val="-2"/>
                <w:sz w:val="16"/>
                <w:szCs w:val="16"/>
              </w:rPr>
              <w:t>Zastara</w:t>
            </w:r>
          </w:p>
        </w:tc>
      </w:tr>
      <w:tr w:rsidRPr="00CD19D9" w:rsidR="00596FBC" w:rsidTr="00596FBC">
        <w:trPr>
          <w:trHeight w:val="587"/>
        </w:trPr>
        <w:tc>
          <w:tcPr>
            <w:tcW w:w="758" w:type="dxa"/>
          </w:tcPr>
          <w:p w:rsidRPr="00CD19D9" w:rsidR="00596FBC" w:rsidP="00596FBC" w:rsidRDefault="00596FBC">
            <w:pPr>
              <w:pStyle w:val="TableParagraph"/>
              <w:spacing w:before="1"/>
              <w:rPr>
                <w:rFonts w:ascii="Arial" w:hAnsi="Arial" w:cs="Arial"/>
                <w:sz w:val="16"/>
                <w:szCs w:val="16"/>
              </w:rPr>
            </w:pPr>
          </w:p>
          <w:p w:rsidRPr="00CD19D9" w:rsidR="00596FBC" w:rsidP="00596FBC" w:rsidRDefault="00596FBC">
            <w:pPr>
              <w:pStyle w:val="TableParagraph"/>
              <w:spacing w:line="273" w:lineRule="exact"/>
              <w:ind w:left="16"/>
              <w:rPr>
                <w:rFonts w:ascii="Arial" w:hAnsi="Arial" w:cs="Arial"/>
                <w:sz w:val="16"/>
                <w:szCs w:val="16"/>
              </w:rPr>
            </w:pPr>
            <w:r w:rsidRPr="00CD19D9">
              <w:rPr>
                <w:rFonts w:ascii="Arial" w:hAnsi="Arial" w:cs="Arial"/>
                <w:spacing w:val="-5"/>
                <w:sz w:val="16"/>
                <w:szCs w:val="16"/>
              </w:rPr>
              <w:t>8.</w:t>
            </w:r>
          </w:p>
        </w:tc>
        <w:tc>
          <w:tcPr>
            <w:tcW w:w="2314" w:type="dxa"/>
          </w:tcPr>
          <w:p w:rsidRPr="00CD19D9" w:rsidR="00596FBC" w:rsidP="00596FBC" w:rsidRDefault="00596FBC">
            <w:pPr>
              <w:pStyle w:val="TableParagraph"/>
              <w:spacing w:before="1"/>
              <w:ind w:left="16"/>
              <w:rPr>
                <w:rFonts w:ascii="Arial" w:hAnsi="Arial" w:cs="Arial"/>
                <w:sz w:val="16"/>
                <w:szCs w:val="16"/>
              </w:rPr>
            </w:pPr>
            <w:r w:rsidRPr="00CD19D9">
              <w:rPr>
                <w:rFonts w:ascii="Arial" w:hAnsi="Arial" w:cs="Arial"/>
                <w:sz w:val="16"/>
                <w:szCs w:val="16"/>
              </w:rPr>
              <w:t>FIMA-</w:t>
            </w:r>
            <w:r w:rsidRPr="00CD19D9">
              <w:rPr>
                <w:rFonts w:ascii="Arial" w:hAnsi="Arial" w:cs="Arial"/>
                <w:spacing w:val="-2"/>
                <w:sz w:val="16"/>
                <w:szCs w:val="16"/>
              </w:rPr>
              <w:t>KONSTRUKT</w:t>
            </w:r>
          </w:p>
          <w:p w:rsidRPr="00CD19D9" w:rsidR="00596FBC" w:rsidP="00596FBC" w:rsidRDefault="00596FBC">
            <w:pPr>
              <w:pStyle w:val="TableParagraph"/>
              <w:spacing w:line="273" w:lineRule="exact"/>
              <w:ind w:left="16"/>
              <w:rPr>
                <w:rFonts w:ascii="Arial" w:hAnsi="Arial" w:cs="Arial"/>
                <w:sz w:val="16"/>
                <w:szCs w:val="16"/>
              </w:rPr>
            </w:pPr>
            <w:r w:rsidRPr="00CD19D9">
              <w:rPr>
                <w:rFonts w:ascii="Arial" w:hAnsi="Arial" w:cs="Arial"/>
                <w:spacing w:val="-2"/>
                <w:sz w:val="16"/>
                <w:szCs w:val="16"/>
              </w:rPr>
              <w:t>d.o.o.</w:t>
            </w:r>
          </w:p>
        </w:tc>
        <w:tc>
          <w:tcPr>
            <w:tcW w:w="1296" w:type="dxa"/>
          </w:tcPr>
          <w:p w:rsidRPr="00CD19D9" w:rsidR="00596FBC" w:rsidP="00596FBC" w:rsidRDefault="00596FBC">
            <w:pPr>
              <w:pStyle w:val="TableParagraph"/>
              <w:spacing w:before="1"/>
              <w:rPr>
                <w:rFonts w:ascii="Arial" w:hAnsi="Arial" w:cs="Arial"/>
                <w:sz w:val="16"/>
                <w:szCs w:val="16"/>
              </w:rPr>
            </w:pPr>
          </w:p>
          <w:p w:rsidRPr="00CD19D9" w:rsidR="00596FBC" w:rsidP="00596FBC" w:rsidRDefault="00596FBC">
            <w:pPr>
              <w:pStyle w:val="TableParagraph"/>
              <w:spacing w:line="273" w:lineRule="exact"/>
              <w:ind w:left="14"/>
              <w:rPr>
                <w:rFonts w:ascii="Arial" w:hAnsi="Arial" w:cs="Arial"/>
                <w:sz w:val="16"/>
                <w:szCs w:val="16"/>
              </w:rPr>
            </w:pPr>
            <w:r w:rsidRPr="00CD19D9">
              <w:rPr>
                <w:rFonts w:ascii="Arial" w:hAnsi="Arial" w:cs="Arial"/>
                <w:spacing w:val="-2"/>
                <w:sz w:val="16"/>
                <w:szCs w:val="16"/>
              </w:rPr>
              <w:t>14.335,56</w:t>
            </w:r>
          </w:p>
        </w:tc>
        <w:tc>
          <w:tcPr>
            <w:tcW w:w="1282" w:type="dxa"/>
          </w:tcPr>
          <w:p w:rsidRPr="00CD19D9" w:rsidR="00596FBC" w:rsidP="00596FBC" w:rsidRDefault="00596FBC">
            <w:pPr>
              <w:pStyle w:val="TableParagraph"/>
              <w:spacing w:before="1"/>
              <w:rPr>
                <w:rFonts w:ascii="Arial" w:hAnsi="Arial" w:cs="Arial"/>
                <w:sz w:val="16"/>
                <w:szCs w:val="16"/>
              </w:rPr>
            </w:pPr>
          </w:p>
          <w:p w:rsidRPr="00CD19D9" w:rsidR="00596FBC" w:rsidP="00596FBC" w:rsidRDefault="00596FBC">
            <w:pPr>
              <w:pStyle w:val="TableParagraph"/>
              <w:spacing w:line="273" w:lineRule="exact"/>
              <w:ind w:left="16"/>
              <w:rPr>
                <w:rFonts w:ascii="Arial" w:hAnsi="Arial" w:cs="Arial"/>
                <w:sz w:val="16"/>
                <w:szCs w:val="16"/>
              </w:rPr>
            </w:pPr>
            <w:r w:rsidRPr="00CD19D9">
              <w:rPr>
                <w:rFonts w:ascii="Arial" w:hAnsi="Arial" w:cs="Arial"/>
                <w:spacing w:val="-2"/>
                <w:sz w:val="16"/>
                <w:szCs w:val="16"/>
              </w:rPr>
              <w:t>30.01.2021.</w:t>
            </w:r>
          </w:p>
        </w:tc>
        <w:tc>
          <w:tcPr>
            <w:tcW w:w="2144" w:type="dxa"/>
          </w:tcPr>
          <w:p w:rsidRPr="00CD19D9" w:rsidR="00596FBC" w:rsidP="00596FBC" w:rsidRDefault="00596FBC">
            <w:pPr>
              <w:pStyle w:val="TableParagraph"/>
              <w:spacing w:before="1"/>
              <w:ind w:left="2"/>
              <w:rPr>
                <w:rFonts w:ascii="Arial" w:hAnsi="Arial" w:cs="Arial"/>
                <w:sz w:val="16"/>
                <w:szCs w:val="16"/>
              </w:rPr>
            </w:pPr>
            <w:r w:rsidRPr="00CD19D9">
              <w:rPr>
                <w:rFonts w:ascii="Arial" w:hAnsi="Arial" w:cs="Arial"/>
                <w:spacing w:val="-2"/>
                <w:sz w:val="16"/>
                <w:szCs w:val="16"/>
              </w:rPr>
              <w:t>Zastara</w:t>
            </w:r>
          </w:p>
        </w:tc>
      </w:tr>
      <w:tr w:rsidRPr="00CD19D9" w:rsidR="00596FBC" w:rsidTr="00596FBC">
        <w:trPr>
          <w:trHeight w:val="294"/>
        </w:trPr>
        <w:tc>
          <w:tcPr>
            <w:tcW w:w="758" w:type="dxa"/>
          </w:tcPr>
          <w:p w:rsidRPr="00CD19D9" w:rsidR="00596FBC" w:rsidP="00596FBC" w:rsidRDefault="00596FBC">
            <w:pPr>
              <w:pStyle w:val="TableParagraph"/>
              <w:rPr>
                <w:rFonts w:ascii="Arial" w:hAnsi="Arial" w:cs="Arial"/>
                <w:sz w:val="16"/>
                <w:szCs w:val="16"/>
              </w:rPr>
            </w:pPr>
          </w:p>
        </w:tc>
        <w:tc>
          <w:tcPr>
            <w:tcW w:w="2314" w:type="dxa"/>
          </w:tcPr>
          <w:p w:rsidRPr="00CD19D9" w:rsidR="00596FBC" w:rsidP="00596FBC" w:rsidRDefault="00596FBC">
            <w:pPr>
              <w:pStyle w:val="TableParagraph"/>
              <w:spacing w:line="274" w:lineRule="exact"/>
              <w:ind w:left="16"/>
              <w:rPr>
                <w:rFonts w:ascii="Arial" w:hAnsi="Arial" w:cs="Arial"/>
                <w:sz w:val="16"/>
                <w:szCs w:val="16"/>
              </w:rPr>
            </w:pPr>
            <w:r w:rsidRPr="00CD19D9">
              <w:rPr>
                <w:rFonts w:ascii="Arial" w:hAnsi="Arial" w:cs="Arial"/>
                <w:spacing w:val="-2"/>
                <w:sz w:val="16"/>
                <w:szCs w:val="16"/>
              </w:rPr>
              <w:t>Ukupno:</w:t>
            </w:r>
          </w:p>
        </w:tc>
        <w:tc>
          <w:tcPr>
            <w:tcW w:w="1296" w:type="dxa"/>
          </w:tcPr>
          <w:p w:rsidRPr="00CD19D9" w:rsidR="00596FBC" w:rsidP="00596FBC" w:rsidRDefault="00596FBC">
            <w:pPr>
              <w:pStyle w:val="TableParagraph"/>
              <w:spacing w:line="274" w:lineRule="exact"/>
              <w:ind w:left="14"/>
              <w:rPr>
                <w:rFonts w:ascii="Arial" w:hAnsi="Arial" w:cs="Arial"/>
                <w:sz w:val="16"/>
                <w:szCs w:val="16"/>
              </w:rPr>
            </w:pPr>
            <w:r w:rsidRPr="00CD19D9">
              <w:rPr>
                <w:rFonts w:ascii="Arial" w:hAnsi="Arial" w:cs="Arial"/>
                <w:spacing w:val="-2"/>
                <w:sz w:val="16"/>
                <w:szCs w:val="16"/>
              </w:rPr>
              <w:t>147.547,50</w:t>
            </w:r>
          </w:p>
        </w:tc>
        <w:tc>
          <w:tcPr>
            <w:tcW w:w="1282" w:type="dxa"/>
          </w:tcPr>
          <w:p w:rsidRPr="00CD19D9" w:rsidR="00596FBC" w:rsidP="00596FBC" w:rsidRDefault="00596FBC">
            <w:pPr>
              <w:pStyle w:val="TableParagraph"/>
              <w:rPr>
                <w:rFonts w:ascii="Arial" w:hAnsi="Arial" w:cs="Arial"/>
                <w:sz w:val="16"/>
                <w:szCs w:val="16"/>
              </w:rPr>
            </w:pPr>
          </w:p>
        </w:tc>
        <w:tc>
          <w:tcPr>
            <w:tcW w:w="2144" w:type="dxa"/>
          </w:tcPr>
          <w:p w:rsidRPr="00CD19D9" w:rsidR="00596FBC" w:rsidP="00596FBC" w:rsidRDefault="00596FBC">
            <w:pPr>
              <w:pStyle w:val="TableParagraph"/>
              <w:rPr>
                <w:rFonts w:ascii="Arial" w:hAnsi="Arial" w:cs="Arial"/>
                <w:sz w:val="16"/>
                <w:szCs w:val="16"/>
              </w:rPr>
            </w:pPr>
          </w:p>
        </w:tc>
      </w:tr>
    </w:tbl>
    <w:p w:rsidRPr="00596FBC" w:rsidR="00596FBC" w:rsidP="00596FBC" w:rsidRDefault="00596FBC">
      <w:pPr>
        <w:pStyle w:val="Tijeloteksta"/>
        <w:rPr>
          <w:rFonts w:cs="Arial"/>
          <w:szCs w:val="24"/>
        </w:rPr>
      </w:pPr>
    </w:p>
    <w:p w:rsidRPr="00596FBC" w:rsidR="00596FBC" w:rsidP="00596FBC" w:rsidRDefault="00596FBC">
      <w:pPr>
        <w:pStyle w:val="Tijeloteksta"/>
        <w:spacing w:before="3"/>
        <w:rPr>
          <w:rFonts w:cs="Arial"/>
          <w:szCs w:val="24"/>
        </w:rPr>
      </w:pPr>
    </w:p>
    <w:p w:rsidRPr="00596FBC" w:rsidR="00596FBC" w:rsidP="00596FBC" w:rsidRDefault="00596FBC">
      <w:pPr>
        <w:pStyle w:val="Odlomakpopisa"/>
        <w:widowControl w:val="false"/>
        <w:numPr>
          <w:ilvl w:val="0"/>
          <w:numId w:val="37"/>
        </w:numPr>
        <w:tabs>
          <w:tab w:val="left" w:pos="376"/>
        </w:tabs>
        <w:autoSpaceDE w:val="false"/>
        <w:autoSpaceDN w:val="false"/>
        <w:spacing w:after="0" w:line="240" w:lineRule="auto"/>
        <w:ind w:left="376" w:hanging="235"/>
        <w:contextualSpacing w:val="false"/>
        <w:rPr>
          <w:rFonts w:ascii="Arial" w:hAnsi="Arial" w:cs="Arial"/>
          <w:sz w:val="24"/>
          <w:szCs w:val="24"/>
        </w:rPr>
      </w:pPr>
      <w:r w:rsidRPr="00596FBC">
        <w:rPr>
          <w:rFonts w:ascii="Arial" w:hAnsi="Arial" w:cs="Arial"/>
          <w:sz w:val="24"/>
          <w:szCs w:val="24"/>
        </w:rPr>
        <w:t>Zajmovi</w:t>
      </w:r>
      <w:r w:rsidRPr="00596FBC">
        <w:rPr>
          <w:rFonts w:ascii="Arial" w:hAnsi="Arial" w:cs="Arial"/>
          <w:spacing w:val="-7"/>
          <w:sz w:val="24"/>
          <w:szCs w:val="24"/>
        </w:rPr>
        <w:t xml:space="preserve"> </w:t>
      </w:r>
      <w:r w:rsidRPr="00596FBC">
        <w:rPr>
          <w:rFonts w:ascii="Arial" w:hAnsi="Arial" w:cs="Arial"/>
          <w:sz w:val="24"/>
          <w:szCs w:val="24"/>
        </w:rPr>
        <w:t>dani</w:t>
      </w:r>
      <w:r w:rsidRPr="00596FBC">
        <w:rPr>
          <w:rFonts w:ascii="Arial" w:hAnsi="Arial" w:cs="Arial"/>
          <w:spacing w:val="-4"/>
          <w:sz w:val="24"/>
          <w:szCs w:val="24"/>
        </w:rPr>
        <w:t xml:space="preserve"> </w:t>
      </w:r>
      <w:r w:rsidRPr="00596FBC">
        <w:rPr>
          <w:rFonts w:ascii="Arial" w:hAnsi="Arial" w:cs="Arial"/>
          <w:sz w:val="24"/>
          <w:szCs w:val="24"/>
        </w:rPr>
        <w:t>poduzetnicima</w:t>
      </w:r>
      <w:r w:rsidRPr="00596FBC">
        <w:rPr>
          <w:rFonts w:ascii="Arial" w:hAnsi="Arial" w:cs="Arial"/>
          <w:spacing w:val="-1"/>
          <w:sz w:val="24"/>
          <w:szCs w:val="24"/>
        </w:rPr>
        <w:t xml:space="preserve"> </w:t>
      </w:r>
      <w:r w:rsidRPr="00596FBC">
        <w:rPr>
          <w:rFonts w:ascii="Arial" w:hAnsi="Arial" w:cs="Arial"/>
          <w:sz w:val="24"/>
          <w:szCs w:val="24"/>
        </w:rPr>
        <w:t>u</w:t>
      </w:r>
      <w:r w:rsidRPr="00596FBC">
        <w:rPr>
          <w:rFonts w:ascii="Arial" w:hAnsi="Arial" w:cs="Arial"/>
          <w:spacing w:val="-3"/>
          <w:sz w:val="24"/>
          <w:szCs w:val="24"/>
        </w:rPr>
        <w:t xml:space="preserve"> </w:t>
      </w:r>
      <w:r w:rsidRPr="00596FBC">
        <w:rPr>
          <w:rFonts w:ascii="Arial" w:hAnsi="Arial" w:cs="Arial"/>
          <w:sz w:val="24"/>
          <w:szCs w:val="24"/>
        </w:rPr>
        <w:t>iznosu</w:t>
      </w:r>
      <w:r w:rsidRPr="00596FBC">
        <w:rPr>
          <w:rFonts w:ascii="Arial" w:hAnsi="Arial" w:cs="Arial"/>
          <w:spacing w:val="-3"/>
          <w:sz w:val="24"/>
          <w:szCs w:val="24"/>
        </w:rPr>
        <w:t xml:space="preserve"> </w:t>
      </w:r>
      <w:r w:rsidRPr="00596FBC">
        <w:rPr>
          <w:rFonts w:ascii="Arial" w:hAnsi="Arial" w:cs="Arial"/>
          <w:sz w:val="24"/>
          <w:szCs w:val="24"/>
        </w:rPr>
        <w:t>od</w:t>
      </w:r>
      <w:r w:rsidRPr="00596FBC">
        <w:rPr>
          <w:rFonts w:ascii="Arial" w:hAnsi="Arial" w:cs="Arial"/>
          <w:spacing w:val="-3"/>
          <w:sz w:val="24"/>
          <w:szCs w:val="24"/>
        </w:rPr>
        <w:t xml:space="preserve"> </w:t>
      </w:r>
      <w:r w:rsidRPr="00596FBC">
        <w:rPr>
          <w:rFonts w:ascii="Arial" w:hAnsi="Arial" w:cs="Arial"/>
          <w:sz w:val="24"/>
          <w:szCs w:val="24"/>
        </w:rPr>
        <w:t>100.003,99</w:t>
      </w:r>
      <w:r w:rsidRPr="00596FBC">
        <w:rPr>
          <w:rFonts w:ascii="Arial" w:hAnsi="Arial" w:cs="Arial"/>
          <w:spacing w:val="-3"/>
          <w:sz w:val="24"/>
          <w:szCs w:val="24"/>
        </w:rPr>
        <w:t xml:space="preserve"> </w:t>
      </w:r>
      <w:r w:rsidRPr="00596FBC">
        <w:rPr>
          <w:rFonts w:ascii="Arial" w:hAnsi="Arial" w:cs="Arial"/>
          <w:sz w:val="24"/>
          <w:szCs w:val="24"/>
        </w:rPr>
        <w:t>EUR</w:t>
      </w:r>
      <w:r w:rsidRPr="00596FBC">
        <w:rPr>
          <w:rFonts w:ascii="Arial" w:hAnsi="Arial" w:cs="Arial"/>
          <w:spacing w:val="-3"/>
          <w:sz w:val="24"/>
          <w:szCs w:val="24"/>
        </w:rPr>
        <w:t xml:space="preserve"> </w:t>
      </w:r>
      <w:r w:rsidRPr="00596FBC">
        <w:rPr>
          <w:rFonts w:ascii="Arial" w:hAnsi="Arial" w:cs="Arial"/>
          <w:sz w:val="24"/>
          <w:szCs w:val="24"/>
        </w:rPr>
        <w:t>(konto</w:t>
      </w:r>
      <w:r w:rsidRPr="00596FBC">
        <w:rPr>
          <w:rFonts w:ascii="Arial" w:hAnsi="Arial" w:cs="Arial"/>
          <w:spacing w:val="-4"/>
          <w:sz w:val="24"/>
          <w:szCs w:val="24"/>
        </w:rPr>
        <w:t xml:space="preserve"> </w:t>
      </w:r>
      <w:r w:rsidRPr="00596FBC">
        <w:rPr>
          <w:rFonts w:ascii="Arial" w:hAnsi="Arial" w:cs="Arial"/>
          <w:sz w:val="24"/>
          <w:szCs w:val="24"/>
        </w:rPr>
        <w:t>115000)</w:t>
      </w:r>
      <w:r w:rsidRPr="00596FBC">
        <w:rPr>
          <w:rFonts w:ascii="Arial" w:hAnsi="Arial" w:cs="Arial"/>
          <w:spacing w:val="4"/>
          <w:sz w:val="24"/>
          <w:szCs w:val="24"/>
        </w:rPr>
        <w:t xml:space="preserve"> </w:t>
      </w:r>
      <w:r w:rsidRPr="00596FBC">
        <w:rPr>
          <w:rFonts w:ascii="Arial" w:hAnsi="Arial" w:cs="Arial"/>
          <w:spacing w:val="-10"/>
          <w:sz w:val="24"/>
          <w:szCs w:val="24"/>
        </w:rPr>
        <w:t>-</w:t>
      </w:r>
    </w:p>
    <w:p w:rsidRPr="00596FBC" w:rsidR="00596FBC" w:rsidP="00596FBC" w:rsidRDefault="00596FBC">
      <w:pPr>
        <w:pStyle w:val="Tijeloteksta"/>
        <w:ind w:left="141"/>
        <w:rPr>
          <w:rFonts w:cs="Arial"/>
          <w:szCs w:val="24"/>
        </w:rPr>
      </w:pPr>
      <w:r w:rsidRPr="00596FBC">
        <w:rPr>
          <w:rFonts w:cs="Arial"/>
          <w:noProof/>
          <w:szCs w:val="24"/>
        </w:rPr>
        <w:drawing>
          <wp:inline distT="0" distB="0" distL="0" distR="0">
            <wp:extent cx="155448" cy="185927"/>
            <wp:effectExtent l="0" t="0" r="0" b="0"/>
            <wp:docPr id="4" name="Image 4"/>
            <wp:cNvGraphicFramePr>
              <a:graphicFrameLocks/>
            </wp:cNvGraphicFramePr>
            <a:graphic>
              <a:graphicData uri="http://schemas.openxmlformats.org/drawingml/2006/picture">
                <pic:pic>
                  <pic:nvPicPr>
                    <pic:cNvPr id="4" name="Image 4"/>
                    <pic:cNvPicPr/>
                  </pic:nvPicPr>
                  <pic:blipFill>
                    <a:blip cstate="print" r:embed="rId9"/>
                    <a:stretch>
                      <a:fillRect/>
                    </a:stretch>
                  </pic:blipFill>
                  <pic:spPr>
                    <a:xfrm>
                      <a:off x="0" y="0"/>
                      <a:ext cx="155448" cy="185927"/>
                    </a:xfrm>
                    <a:prstGeom prst="rect">
                      <a:avLst/>
                    </a:prstGeom>
                  </pic:spPr>
                </pic:pic>
              </a:graphicData>
            </a:graphic>
          </wp:inline>
        </w:drawing>
      </w:r>
    </w:p>
    <w:tbl>
      <w:tblPr>
        <w:tblStyle w:val="TableNormal"/>
        <w:tblW w:w="0" w:type="auto"/>
        <w:tblInd w:w="16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950"/>
        <w:gridCol w:w="2544"/>
        <w:gridCol w:w="1214"/>
        <w:gridCol w:w="1390"/>
        <w:gridCol w:w="1364"/>
      </w:tblGrid>
      <w:tr w:rsidRPr="00CD19D9" w:rsidR="00596FBC" w:rsidTr="00596FBC">
        <w:trPr>
          <w:trHeight w:val="385"/>
        </w:trPr>
        <w:tc>
          <w:tcPr>
            <w:tcW w:w="950" w:type="dxa"/>
          </w:tcPr>
          <w:p w:rsidRPr="00CD19D9" w:rsidR="00596FBC" w:rsidP="00596FBC" w:rsidRDefault="00596FBC">
            <w:pPr>
              <w:pStyle w:val="TableParagraph"/>
              <w:spacing w:before="92" w:line="273" w:lineRule="exact"/>
              <w:ind w:left="16"/>
              <w:rPr>
                <w:rFonts w:ascii="Arial" w:hAnsi="Arial" w:cs="Arial"/>
                <w:sz w:val="16"/>
                <w:szCs w:val="16"/>
              </w:rPr>
            </w:pPr>
            <w:r w:rsidRPr="00CD19D9">
              <w:rPr>
                <w:rFonts w:ascii="Arial" w:hAnsi="Arial" w:cs="Arial"/>
                <w:spacing w:val="-2"/>
                <w:sz w:val="16"/>
                <w:szCs w:val="16"/>
              </w:rPr>
              <w:t>Red.br.</w:t>
            </w:r>
          </w:p>
        </w:tc>
        <w:tc>
          <w:tcPr>
            <w:tcW w:w="2544" w:type="dxa"/>
          </w:tcPr>
          <w:p w:rsidRPr="00CD19D9" w:rsidR="00596FBC" w:rsidP="00596FBC" w:rsidRDefault="00596FBC">
            <w:pPr>
              <w:pStyle w:val="TableParagraph"/>
              <w:spacing w:before="92" w:line="273" w:lineRule="exact"/>
              <w:ind w:left="14"/>
              <w:rPr>
                <w:rFonts w:ascii="Arial" w:hAnsi="Arial" w:cs="Arial"/>
                <w:sz w:val="16"/>
                <w:szCs w:val="16"/>
              </w:rPr>
            </w:pPr>
            <w:r w:rsidRPr="00CD19D9">
              <w:rPr>
                <w:rFonts w:ascii="Arial" w:hAnsi="Arial" w:cs="Arial"/>
                <w:spacing w:val="-2"/>
                <w:sz w:val="16"/>
                <w:szCs w:val="16"/>
              </w:rPr>
              <w:t>Zajmoprimac</w:t>
            </w:r>
          </w:p>
        </w:tc>
        <w:tc>
          <w:tcPr>
            <w:tcW w:w="1214" w:type="dxa"/>
          </w:tcPr>
          <w:p w:rsidRPr="00CD19D9" w:rsidR="00596FBC" w:rsidP="00596FBC" w:rsidRDefault="00596FBC">
            <w:pPr>
              <w:pStyle w:val="TableParagraph"/>
              <w:spacing w:before="92" w:line="273" w:lineRule="exact"/>
              <w:ind w:left="17"/>
              <w:rPr>
                <w:rFonts w:ascii="Arial" w:hAnsi="Arial" w:cs="Arial"/>
                <w:sz w:val="16"/>
                <w:szCs w:val="16"/>
              </w:rPr>
            </w:pPr>
            <w:r w:rsidRPr="00CD19D9">
              <w:rPr>
                <w:rFonts w:ascii="Arial" w:hAnsi="Arial" w:cs="Arial"/>
                <w:sz w:val="16"/>
                <w:szCs w:val="16"/>
              </w:rPr>
              <w:t>Iznos</w:t>
            </w:r>
            <w:r w:rsidRPr="00CD19D9">
              <w:rPr>
                <w:rFonts w:ascii="Arial" w:hAnsi="Arial" w:cs="Arial"/>
                <w:spacing w:val="-3"/>
                <w:sz w:val="16"/>
                <w:szCs w:val="16"/>
              </w:rPr>
              <w:t xml:space="preserve"> </w:t>
            </w:r>
            <w:r w:rsidRPr="00CD19D9">
              <w:rPr>
                <w:rFonts w:ascii="Arial" w:hAnsi="Arial" w:cs="Arial"/>
                <w:sz w:val="16"/>
                <w:szCs w:val="16"/>
              </w:rPr>
              <w:t>u</w:t>
            </w:r>
            <w:r w:rsidRPr="00CD19D9">
              <w:rPr>
                <w:rFonts w:ascii="Arial" w:hAnsi="Arial" w:cs="Arial"/>
                <w:spacing w:val="2"/>
                <w:sz w:val="16"/>
                <w:szCs w:val="16"/>
              </w:rPr>
              <w:t xml:space="preserve"> </w:t>
            </w:r>
            <w:r w:rsidRPr="00CD19D9">
              <w:rPr>
                <w:rFonts w:ascii="Arial" w:hAnsi="Arial" w:cs="Arial"/>
                <w:spacing w:val="-5"/>
                <w:sz w:val="16"/>
                <w:szCs w:val="16"/>
              </w:rPr>
              <w:t>eur</w:t>
            </w:r>
          </w:p>
        </w:tc>
        <w:tc>
          <w:tcPr>
            <w:tcW w:w="1390" w:type="dxa"/>
          </w:tcPr>
          <w:p w:rsidRPr="00CD19D9" w:rsidR="00596FBC" w:rsidP="00596FBC" w:rsidRDefault="00596FBC">
            <w:pPr>
              <w:pStyle w:val="TableParagraph"/>
              <w:spacing w:before="92" w:line="273" w:lineRule="exact"/>
              <w:ind w:left="17"/>
              <w:rPr>
                <w:rFonts w:ascii="Arial" w:hAnsi="Arial" w:cs="Arial"/>
                <w:sz w:val="16"/>
                <w:szCs w:val="16"/>
              </w:rPr>
            </w:pPr>
            <w:r w:rsidRPr="00CD19D9">
              <w:rPr>
                <w:rFonts w:ascii="Arial" w:hAnsi="Arial" w:cs="Arial"/>
                <w:spacing w:val="-2"/>
                <w:sz w:val="16"/>
                <w:szCs w:val="16"/>
              </w:rPr>
              <w:t>Datum</w:t>
            </w:r>
          </w:p>
        </w:tc>
        <w:tc>
          <w:tcPr>
            <w:tcW w:w="1364" w:type="dxa"/>
          </w:tcPr>
          <w:p w:rsidRPr="00CD19D9" w:rsidR="00596FBC" w:rsidP="00596FBC" w:rsidRDefault="00596FBC">
            <w:pPr>
              <w:pStyle w:val="TableParagraph"/>
              <w:rPr>
                <w:rFonts w:ascii="Arial" w:hAnsi="Arial" w:cs="Arial"/>
                <w:sz w:val="16"/>
                <w:szCs w:val="16"/>
              </w:rPr>
            </w:pPr>
          </w:p>
        </w:tc>
      </w:tr>
      <w:tr w:rsidRPr="00CD19D9" w:rsidR="00596FBC" w:rsidTr="00596FBC">
        <w:trPr>
          <w:trHeight w:val="294"/>
        </w:trPr>
        <w:tc>
          <w:tcPr>
            <w:tcW w:w="950" w:type="dxa"/>
          </w:tcPr>
          <w:p w:rsidRPr="00CD19D9" w:rsidR="00596FBC" w:rsidP="00596FBC" w:rsidRDefault="00596FBC">
            <w:pPr>
              <w:pStyle w:val="TableParagraph"/>
              <w:spacing w:before="1" w:line="273" w:lineRule="exact"/>
              <w:ind w:left="16"/>
              <w:rPr>
                <w:rFonts w:ascii="Arial" w:hAnsi="Arial" w:cs="Arial"/>
                <w:sz w:val="16"/>
                <w:szCs w:val="16"/>
              </w:rPr>
            </w:pPr>
            <w:r w:rsidRPr="00CD19D9">
              <w:rPr>
                <w:rFonts w:ascii="Arial" w:hAnsi="Arial" w:cs="Arial"/>
                <w:spacing w:val="-5"/>
                <w:sz w:val="16"/>
                <w:szCs w:val="16"/>
              </w:rPr>
              <w:t>1.</w:t>
            </w:r>
          </w:p>
        </w:tc>
        <w:tc>
          <w:tcPr>
            <w:tcW w:w="2544" w:type="dxa"/>
          </w:tcPr>
          <w:p w:rsidRPr="00CD19D9" w:rsidR="00596FBC" w:rsidP="00596FBC" w:rsidRDefault="00596FBC">
            <w:pPr>
              <w:pStyle w:val="TableParagraph"/>
              <w:spacing w:before="1" w:line="273" w:lineRule="exact"/>
              <w:ind w:left="14"/>
              <w:rPr>
                <w:rFonts w:ascii="Arial" w:hAnsi="Arial" w:cs="Arial"/>
                <w:sz w:val="16"/>
                <w:szCs w:val="16"/>
              </w:rPr>
            </w:pPr>
            <w:r w:rsidRPr="00CD19D9">
              <w:rPr>
                <w:rFonts w:ascii="Arial" w:hAnsi="Arial" w:cs="Arial"/>
                <w:sz w:val="16"/>
                <w:szCs w:val="16"/>
              </w:rPr>
              <w:t>Furjan</w:t>
            </w:r>
            <w:r w:rsidRPr="00CD19D9">
              <w:rPr>
                <w:rFonts w:ascii="Arial" w:hAnsi="Arial" w:cs="Arial"/>
                <w:spacing w:val="-4"/>
                <w:sz w:val="16"/>
                <w:szCs w:val="16"/>
              </w:rPr>
              <w:t xml:space="preserve"> </w:t>
            </w:r>
            <w:r w:rsidRPr="00CD19D9">
              <w:rPr>
                <w:rFonts w:ascii="Arial" w:hAnsi="Arial" w:cs="Arial"/>
                <w:spacing w:val="-2"/>
                <w:sz w:val="16"/>
                <w:szCs w:val="16"/>
              </w:rPr>
              <w:t>d.o.o.</w:t>
            </w:r>
          </w:p>
        </w:tc>
        <w:tc>
          <w:tcPr>
            <w:tcW w:w="1214" w:type="dxa"/>
          </w:tcPr>
          <w:p w:rsidRPr="00CD19D9" w:rsidR="00596FBC" w:rsidP="00596FBC" w:rsidRDefault="00596FBC">
            <w:pPr>
              <w:pStyle w:val="TableParagraph"/>
              <w:spacing w:before="1" w:line="273" w:lineRule="exact"/>
              <w:ind w:left="17"/>
              <w:rPr>
                <w:rFonts w:ascii="Arial" w:hAnsi="Arial" w:cs="Arial"/>
                <w:sz w:val="16"/>
                <w:szCs w:val="16"/>
              </w:rPr>
            </w:pPr>
            <w:r w:rsidRPr="00CD19D9">
              <w:rPr>
                <w:rFonts w:ascii="Arial" w:hAnsi="Arial" w:cs="Arial"/>
                <w:spacing w:val="-2"/>
                <w:sz w:val="16"/>
                <w:szCs w:val="16"/>
              </w:rPr>
              <w:t>47.426,30</w:t>
            </w:r>
          </w:p>
        </w:tc>
        <w:tc>
          <w:tcPr>
            <w:tcW w:w="1390" w:type="dxa"/>
          </w:tcPr>
          <w:p w:rsidRPr="00CD19D9" w:rsidR="00596FBC" w:rsidP="00596FBC" w:rsidRDefault="00596FBC">
            <w:pPr>
              <w:pStyle w:val="TableParagraph"/>
              <w:spacing w:before="1" w:line="273" w:lineRule="exact"/>
              <w:ind w:left="17"/>
              <w:rPr>
                <w:rFonts w:ascii="Arial" w:hAnsi="Arial" w:cs="Arial"/>
                <w:sz w:val="16"/>
                <w:szCs w:val="16"/>
              </w:rPr>
            </w:pPr>
            <w:r w:rsidRPr="00CD19D9">
              <w:rPr>
                <w:rFonts w:ascii="Arial" w:hAnsi="Arial" w:cs="Arial"/>
                <w:sz w:val="16"/>
                <w:szCs w:val="16"/>
              </w:rPr>
              <w:t>2020</w:t>
            </w:r>
            <w:r w:rsidRPr="00CD19D9">
              <w:rPr>
                <w:rFonts w:ascii="Arial" w:hAnsi="Arial" w:cs="Arial"/>
                <w:spacing w:val="-3"/>
                <w:sz w:val="16"/>
                <w:szCs w:val="16"/>
              </w:rPr>
              <w:t xml:space="preserve"> </w:t>
            </w:r>
            <w:r w:rsidRPr="00CD19D9">
              <w:rPr>
                <w:rFonts w:ascii="Arial" w:hAnsi="Arial" w:cs="Arial"/>
                <w:sz w:val="16"/>
                <w:szCs w:val="16"/>
              </w:rPr>
              <w:t>i</w:t>
            </w:r>
            <w:r w:rsidRPr="00CD19D9">
              <w:rPr>
                <w:rFonts w:ascii="Arial" w:hAnsi="Arial" w:cs="Arial"/>
                <w:spacing w:val="1"/>
                <w:sz w:val="16"/>
                <w:szCs w:val="16"/>
              </w:rPr>
              <w:t xml:space="preserve"> </w:t>
            </w:r>
            <w:r w:rsidRPr="00CD19D9">
              <w:rPr>
                <w:rFonts w:ascii="Arial" w:hAnsi="Arial" w:cs="Arial"/>
                <w:spacing w:val="-4"/>
                <w:sz w:val="16"/>
                <w:szCs w:val="16"/>
              </w:rPr>
              <w:t>2021</w:t>
            </w:r>
          </w:p>
        </w:tc>
        <w:tc>
          <w:tcPr>
            <w:tcW w:w="1364" w:type="dxa"/>
          </w:tcPr>
          <w:p w:rsidRPr="00CD19D9" w:rsidR="00596FBC" w:rsidP="00596FBC" w:rsidRDefault="00596FBC">
            <w:pPr>
              <w:pStyle w:val="TableParagraph"/>
              <w:spacing w:before="1" w:line="273" w:lineRule="exact"/>
              <w:ind w:right="28"/>
              <w:jc w:val="center"/>
              <w:rPr>
                <w:rFonts w:ascii="Arial" w:hAnsi="Arial" w:cs="Arial"/>
                <w:sz w:val="16"/>
                <w:szCs w:val="16"/>
              </w:rPr>
            </w:pPr>
            <w:r w:rsidRPr="00CD19D9">
              <w:rPr>
                <w:rFonts w:ascii="Arial" w:hAnsi="Arial" w:cs="Arial"/>
                <w:sz w:val="16"/>
                <w:szCs w:val="16"/>
              </w:rPr>
              <w:t>Stečaj-</w:t>
            </w:r>
            <w:r w:rsidRPr="00CD19D9">
              <w:rPr>
                <w:rFonts w:ascii="Arial" w:hAnsi="Arial" w:cs="Arial"/>
                <w:spacing w:val="-4"/>
                <w:sz w:val="16"/>
                <w:szCs w:val="16"/>
              </w:rPr>
              <w:t xml:space="preserve"> </w:t>
            </w:r>
            <w:r w:rsidRPr="00CD19D9">
              <w:rPr>
                <w:rFonts w:ascii="Arial" w:hAnsi="Arial" w:cs="Arial"/>
                <w:spacing w:val="-2"/>
                <w:sz w:val="16"/>
                <w:szCs w:val="16"/>
              </w:rPr>
              <w:t>brisan</w:t>
            </w:r>
          </w:p>
        </w:tc>
      </w:tr>
      <w:tr w:rsidRPr="00CD19D9" w:rsidR="00596FBC" w:rsidTr="00596FBC">
        <w:trPr>
          <w:trHeight w:val="584"/>
        </w:trPr>
        <w:tc>
          <w:tcPr>
            <w:tcW w:w="950" w:type="dxa"/>
          </w:tcPr>
          <w:p w:rsidRPr="00CD19D9" w:rsidR="00596FBC" w:rsidP="00596FBC" w:rsidRDefault="00596FBC">
            <w:pPr>
              <w:pStyle w:val="TableParagraph"/>
              <w:spacing w:before="292" w:line="273" w:lineRule="exact"/>
              <w:ind w:left="16"/>
              <w:rPr>
                <w:rFonts w:ascii="Arial" w:hAnsi="Arial" w:cs="Arial"/>
                <w:sz w:val="16"/>
                <w:szCs w:val="16"/>
              </w:rPr>
            </w:pPr>
            <w:r w:rsidRPr="00CD19D9">
              <w:rPr>
                <w:rFonts w:ascii="Arial" w:hAnsi="Arial" w:cs="Arial"/>
                <w:spacing w:val="-5"/>
                <w:sz w:val="16"/>
                <w:szCs w:val="16"/>
              </w:rPr>
              <w:t>2.</w:t>
            </w:r>
          </w:p>
        </w:tc>
        <w:tc>
          <w:tcPr>
            <w:tcW w:w="2544" w:type="dxa"/>
          </w:tcPr>
          <w:p w:rsidRPr="00CD19D9" w:rsidR="00596FBC" w:rsidP="00596FBC" w:rsidRDefault="00596FBC">
            <w:pPr>
              <w:pStyle w:val="TableParagraph"/>
              <w:tabs>
                <w:tab w:val="left" w:pos="1693"/>
              </w:tabs>
              <w:spacing w:line="292" w:lineRule="exact"/>
              <w:ind w:left="14" w:right="-15"/>
              <w:rPr>
                <w:rFonts w:ascii="Arial" w:hAnsi="Arial" w:cs="Arial"/>
                <w:sz w:val="16"/>
                <w:szCs w:val="16"/>
              </w:rPr>
            </w:pPr>
            <w:r w:rsidRPr="00CD19D9">
              <w:rPr>
                <w:rFonts w:ascii="Arial" w:hAnsi="Arial" w:cs="Arial"/>
                <w:spacing w:val="-2"/>
                <w:sz w:val="16"/>
                <w:szCs w:val="16"/>
              </w:rPr>
              <w:t>Kovačević</w:t>
            </w:r>
            <w:r w:rsidRPr="00CD19D9">
              <w:rPr>
                <w:rFonts w:ascii="Arial" w:hAnsi="Arial" w:cs="Arial"/>
                <w:sz w:val="16"/>
                <w:szCs w:val="16"/>
              </w:rPr>
              <w:tab/>
            </w:r>
            <w:r w:rsidRPr="00CD19D9">
              <w:rPr>
                <w:rFonts w:ascii="Arial" w:hAnsi="Arial" w:cs="Arial"/>
                <w:spacing w:val="-2"/>
                <w:sz w:val="16"/>
                <w:szCs w:val="16"/>
              </w:rPr>
              <w:t>interijeri</w:t>
            </w:r>
          </w:p>
          <w:p w:rsidRPr="00CD19D9" w:rsidR="00596FBC" w:rsidP="00596FBC" w:rsidRDefault="00596FBC">
            <w:pPr>
              <w:pStyle w:val="TableParagraph"/>
              <w:spacing w:line="273" w:lineRule="exact"/>
              <w:ind w:left="14"/>
              <w:rPr>
                <w:rFonts w:ascii="Arial" w:hAnsi="Arial" w:cs="Arial"/>
                <w:sz w:val="16"/>
                <w:szCs w:val="16"/>
              </w:rPr>
            </w:pPr>
            <w:r w:rsidRPr="00CD19D9">
              <w:rPr>
                <w:rFonts w:ascii="Arial" w:hAnsi="Arial" w:cs="Arial"/>
                <w:spacing w:val="-2"/>
                <w:sz w:val="16"/>
                <w:szCs w:val="16"/>
              </w:rPr>
              <w:t>j.d.o.o.</w:t>
            </w:r>
          </w:p>
        </w:tc>
        <w:tc>
          <w:tcPr>
            <w:tcW w:w="1214" w:type="dxa"/>
          </w:tcPr>
          <w:p w:rsidRPr="00CD19D9" w:rsidR="00596FBC" w:rsidP="00596FBC" w:rsidRDefault="00596FBC">
            <w:pPr>
              <w:pStyle w:val="TableParagraph"/>
              <w:spacing w:before="292" w:line="273" w:lineRule="exact"/>
              <w:ind w:left="17"/>
              <w:rPr>
                <w:rFonts w:ascii="Arial" w:hAnsi="Arial" w:cs="Arial"/>
                <w:sz w:val="16"/>
                <w:szCs w:val="16"/>
              </w:rPr>
            </w:pPr>
            <w:r w:rsidRPr="00CD19D9">
              <w:rPr>
                <w:rFonts w:ascii="Arial" w:hAnsi="Arial" w:cs="Arial"/>
                <w:spacing w:val="-2"/>
                <w:sz w:val="16"/>
                <w:szCs w:val="16"/>
              </w:rPr>
              <w:t>1.327,23</w:t>
            </w:r>
          </w:p>
        </w:tc>
        <w:tc>
          <w:tcPr>
            <w:tcW w:w="1390" w:type="dxa"/>
          </w:tcPr>
          <w:p w:rsidRPr="00CD19D9" w:rsidR="00596FBC" w:rsidP="00596FBC" w:rsidRDefault="00596FBC">
            <w:pPr>
              <w:pStyle w:val="TableParagraph"/>
              <w:spacing w:before="292" w:line="273" w:lineRule="exact"/>
              <w:ind w:left="17"/>
              <w:rPr>
                <w:rFonts w:ascii="Arial" w:hAnsi="Arial" w:cs="Arial"/>
                <w:sz w:val="16"/>
                <w:szCs w:val="16"/>
              </w:rPr>
            </w:pPr>
            <w:r w:rsidRPr="00CD19D9">
              <w:rPr>
                <w:rFonts w:ascii="Arial" w:hAnsi="Arial" w:cs="Arial"/>
                <w:spacing w:val="-2"/>
                <w:sz w:val="16"/>
                <w:szCs w:val="16"/>
              </w:rPr>
              <w:t>11.04.2017.</w:t>
            </w:r>
          </w:p>
        </w:tc>
        <w:tc>
          <w:tcPr>
            <w:tcW w:w="1364" w:type="dxa"/>
          </w:tcPr>
          <w:p w:rsidRPr="00CD19D9" w:rsidR="00596FBC" w:rsidP="00596FBC" w:rsidRDefault="00596FBC">
            <w:pPr>
              <w:pStyle w:val="TableParagraph"/>
              <w:spacing w:line="292" w:lineRule="exact"/>
              <w:ind w:right="82"/>
              <w:jc w:val="center"/>
              <w:rPr>
                <w:rFonts w:ascii="Arial" w:hAnsi="Arial" w:cs="Arial"/>
                <w:sz w:val="16"/>
                <w:szCs w:val="16"/>
              </w:rPr>
            </w:pPr>
            <w:r w:rsidRPr="00CD19D9">
              <w:rPr>
                <w:rFonts w:ascii="Arial" w:hAnsi="Arial" w:cs="Arial"/>
                <w:spacing w:val="-2"/>
                <w:sz w:val="16"/>
                <w:szCs w:val="16"/>
              </w:rPr>
              <w:t>Stečaj-brisan</w:t>
            </w:r>
          </w:p>
        </w:tc>
      </w:tr>
      <w:tr w:rsidRPr="00CD19D9" w:rsidR="00596FBC" w:rsidTr="00596FBC">
        <w:trPr>
          <w:trHeight w:val="294"/>
        </w:trPr>
        <w:tc>
          <w:tcPr>
            <w:tcW w:w="950" w:type="dxa"/>
          </w:tcPr>
          <w:p w:rsidRPr="00CD19D9" w:rsidR="00596FBC" w:rsidP="00596FBC" w:rsidRDefault="00596FBC">
            <w:pPr>
              <w:pStyle w:val="TableParagraph"/>
              <w:spacing w:before="1" w:line="273" w:lineRule="exact"/>
              <w:ind w:left="16"/>
              <w:rPr>
                <w:rFonts w:ascii="Arial" w:hAnsi="Arial" w:cs="Arial"/>
                <w:sz w:val="16"/>
                <w:szCs w:val="16"/>
              </w:rPr>
            </w:pPr>
            <w:r w:rsidRPr="00CD19D9">
              <w:rPr>
                <w:rFonts w:ascii="Arial" w:hAnsi="Arial" w:cs="Arial"/>
                <w:spacing w:val="-5"/>
                <w:sz w:val="16"/>
                <w:szCs w:val="16"/>
              </w:rPr>
              <w:t>3.</w:t>
            </w:r>
          </w:p>
        </w:tc>
        <w:tc>
          <w:tcPr>
            <w:tcW w:w="2544" w:type="dxa"/>
          </w:tcPr>
          <w:p w:rsidRPr="00CD19D9" w:rsidR="00596FBC" w:rsidP="00596FBC" w:rsidRDefault="00596FBC">
            <w:pPr>
              <w:pStyle w:val="TableParagraph"/>
              <w:spacing w:before="1" w:line="273" w:lineRule="exact"/>
              <w:ind w:left="14"/>
              <w:rPr>
                <w:rFonts w:ascii="Arial" w:hAnsi="Arial" w:cs="Arial"/>
                <w:sz w:val="16"/>
                <w:szCs w:val="16"/>
              </w:rPr>
            </w:pPr>
            <w:r w:rsidRPr="00CD19D9">
              <w:rPr>
                <w:rFonts w:ascii="Arial" w:hAnsi="Arial" w:cs="Arial"/>
                <w:sz w:val="16"/>
                <w:szCs w:val="16"/>
              </w:rPr>
              <w:t>AV</w:t>
            </w:r>
            <w:r w:rsidRPr="00CD19D9">
              <w:rPr>
                <w:rFonts w:ascii="Arial" w:hAnsi="Arial" w:cs="Arial"/>
                <w:spacing w:val="-3"/>
                <w:sz w:val="16"/>
                <w:szCs w:val="16"/>
              </w:rPr>
              <w:t xml:space="preserve"> </w:t>
            </w:r>
            <w:r w:rsidRPr="00CD19D9">
              <w:rPr>
                <w:rFonts w:ascii="Arial" w:hAnsi="Arial" w:cs="Arial"/>
                <w:sz w:val="16"/>
                <w:szCs w:val="16"/>
              </w:rPr>
              <w:t>mont</w:t>
            </w:r>
            <w:r w:rsidRPr="00CD19D9">
              <w:rPr>
                <w:rFonts w:ascii="Arial" w:hAnsi="Arial" w:cs="Arial"/>
                <w:spacing w:val="-4"/>
                <w:sz w:val="16"/>
                <w:szCs w:val="16"/>
              </w:rPr>
              <w:t xml:space="preserve"> </w:t>
            </w:r>
            <w:r w:rsidRPr="00CD19D9">
              <w:rPr>
                <w:rFonts w:ascii="Arial" w:hAnsi="Arial" w:cs="Arial"/>
                <w:sz w:val="16"/>
                <w:szCs w:val="16"/>
              </w:rPr>
              <w:t>dizajn</w:t>
            </w:r>
            <w:r w:rsidRPr="00CD19D9">
              <w:rPr>
                <w:rFonts w:ascii="Arial" w:hAnsi="Arial" w:cs="Arial"/>
                <w:spacing w:val="-3"/>
                <w:sz w:val="16"/>
                <w:szCs w:val="16"/>
              </w:rPr>
              <w:t xml:space="preserve"> </w:t>
            </w:r>
            <w:r w:rsidRPr="00CD19D9">
              <w:rPr>
                <w:rFonts w:ascii="Arial" w:hAnsi="Arial" w:cs="Arial"/>
                <w:spacing w:val="-2"/>
                <w:sz w:val="16"/>
                <w:szCs w:val="16"/>
              </w:rPr>
              <w:t>j.d.o.o.</w:t>
            </w:r>
          </w:p>
        </w:tc>
        <w:tc>
          <w:tcPr>
            <w:tcW w:w="1214" w:type="dxa"/>
          </w:tcPr>
          <w:p w:rsidRPr="00CD19D9" w:rsidR="00596FBC" w:rsidP="00596FBC" w:rsidRDefault="00596FBC">
            <w:pPr>
              <w:pStyle w:val="TableParagraph"/>
              <w:spacing w:before="1" w:line="273" w:lineRule="exact"/>
              <w:ind w:left="17"/>
              <w:rPr>
                <w:rFonts w:ascii="Arial" w:hAnsi="Arial" w:cs="Arial"/>
                <w:sz w:val="16"/>
                <w:szCs w:val="16"/>
              </w:rPr>
            </w:pPr>
            <w:r w:rsidRPr="00CD19D9">
              <w:rPr>
                <w:rFonts w:ascii="Arial" w:hAnsi="Arial" w:cs="Arial"/>
                <w:spacing w:val="-2"/>
                <w:sz w:val="16"/>
                <w:szCs w:val="16"/>
              </w:rPr>
              <w:t>43.287,09</w:t>
            </w:r>
          </w:p>
        </w:tc>
        <w:tc>
          <w:tcPr>
            <w:tcW w:w="1390" w:type="dxa"/>
          </w:tcPr>
          <w:p w:rsidRPr="00CD19D9" w:rsidR="00596FBC" w:rsidP="00596FBC" w:rsidRDefault="00596FBC">
            <w:pPr>
              <w:pStyle w:val="TableParagraph"/>
              <w:spacing w:before="1" w:line="273" w:lineRule="exact"/>
              <w:ind w:left="17"/>
              <w:rPr>
                <w:rFonts w:ascii="Arial" w:hAnsi="Arial" w:cs="Arial"/>
                <w:sz w:val="16"/>
                <w:szCs w:val="16"/>
              </w:rPr>
            </w:pPr>
            <w:r w:rsidRPr="00CD19D9">
              <w:rPr>
                <w:rFonts w:ascii="Arial" w:hAnsi="Arial" w:cs="Arial"/>
                <w:sz w:val="16"/>
                <w:szCs w:val="16"/>
              </w:rPr>
              <w:t>2019</w:t>
            </w:r>
            <w:r w:rsidRPr="00CD19D9">
              <w:rPr>
                <w:rFonts w:ascii="Arial" w:hAnsi="Arial" w:cs="Arial"/>
                <w:spacing w:val="-3"/>
                <w:sz w:val="16"/>
                <w:szCs w:val="16"/>
              </w:rPr>
              <w:t xml:space="preserve"> </w:t>
            </w:r>
            <w:r w:rsidRPr="00CD19D9">
              <w:rPr>
                <w:rFonts w:ascii="Arial" w:hAnsi="Arial" w:cs="Arial"/>
                <w:sz w:val="16"/>
                <w:szCs w:val="16"/>
              </w:rPr>
              <w:t>i</w:t>
            </w:r>
            <w:r w:rsidRPr="00CD19D9">
              <w:rPr>
                <w:rFonts w:ascii="Arial" w:hAnsi="Arial" w:cs="Arial"/>
                <w:spacing w:val="1"/>
                <w:sz w:val="16"/>
                <w:szCs w:val="16"/>
              </w:rPr>
              <w:t xml:space="preserve"> </w:t>
            </w:r>
            <w:r w:rsidRPr="00CD19D9">
              <w:rPr>
                <w:rFonts w:ascii="Arial" w:hAnsi="Arial" w:cs="Arial"/>
                <w:spacing w:val="-4"/>
                <w:sz w:val="16"/>
                <w:szCs w:val="16"/>
              </w:rPr>
              <w:t>2020</w:t>
            </w:r>
          </w:p>
        </w:tc>
        <w:tc>
          <w:tcPr>
            <w:tcW w:w="1364" w:type="dxa"/>
          </w:tcPr>
          <w:p w:rsidRPr="00CD19D9" w:rsidR="00596FBC" w:rsidP="00596FBC" w:rsidRDefault="00596FBC">
            <w:pPr>
              <w:pStyle w:val="TableParagraph"/>
              <w:spacing w:before="1" w:line="273" w:lineRule="exact"/>
              <w:ind w:right="82"/>
              <w:jc w:val="center"/>
              <w:rPr>
                <w:rFonts w:ascii="Arial" w:hAnsi="Arial" w:cs="Arial"/>
                <w:sz w:val="16"/>
                <w:szCs w:val="16"/>
              </w:rPr>
            </w:pPr>
            <w:r w:rsidRPr="00CD19D9">
              <w:rPr>
                <w:rFonts w:ascii="Arial" w:hAnsi="Arial" w:cs="Arial"/>
                <w:spacing w:val="-2"/>
                <w:sz w:val="16"/>
                <w:szCs w:val="16"/>
              </w:rPr>
              <w:t>Stečaj-brisan</w:t>
            </w:r>
          </w:p>
        </w:tc>
      </w:tr>
    </w:tbl>
    <w:p w:rsidRPr="00596FBC" w:rsidR="00596FBC" w:rsidP="00596FBC" w:rsidRDefault="00596FBC">
      <w:pPr>
        <w:pStyle w:val="Tijeloteksta"/>
        <w:spacing w:before="3"/>
        <w:rPr>
          <w:rFonts w:cs="Arial"/>
          <w:szCs w:val="24"/>
        </w:rPr>
      </w:pPr>
    </w:p>
    <w:tbl>
      <w:tblPr>
        <w:tblStyle w:val="TableNormal"/>
        <w:tblW w:w="0" w:type="auto"/>
        <w:tblInd w:w="16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950"/>
        <w:gridCol w:w="2544"/>
        <w:gridCol w:w="1214"/>
        <w:gridCol w:w="1390"/>
        <w:gridCol w:w="1364"/>
      </w:tblGrid>
      <w:tr w:rsidRPr="008659E1" w:rsidR="00596FBC" w:rsidTr="00596FBC">
        <w:trPr>
          <w:trHeight w:val="309"/>
        </w:trPr>
        <w:tc>
          <w:tcPr>
            <w:tcW w:w="950" w:type="dxa"/>
            <w:tcBorders>
              <w:top w:val="nil"/>
            </w:tcBorders>
          </w:tcPr>
          <w:p w:rsidRPr="008659E1" w:rsidR="00596FBC" w:rsidP="00596FBC" w:rsidRDefault="00596FBC">
            <w:pPr>
              <w:pStyle w:val="TableParagraph"/>
              <w:spacing w:before="16" w:line="273" w:lineRule="exact"/>
              <w:ind w:left="16"/>
              <w:rPr>
                <w:rFonts w:ascii="Arial" w:hAnsi="Arial" w:cs="Arial"/>
                <w:sz w:val="16"/>
                <w:szCs w:val="16"/>
              </w:rPr>
            </w:pPr>
            <w:r w:rsidRPr="008659E1">
              <w:rPr>
                <w:rFonts w:ascii="Arial" w:hAnsi="Arial" w:cs="Arial"/>
                <w:spacing w:val="-5"/>
                <w:sz w:val="16"/>
                <w:szCs w:val="16"/>
              </w:rPr>
              <w:lastRenderedPageBreak/>
              <w:t>4.</w:t>
            </w:r>
          </w:p>
        </w:tc>
        <w:tc>
          <w:tcPr>
            <w:tcW w:w="2544" w:type="dxa"/>
            <w:tcBorders>
              <w:top w:val="nil"/>
            </w:tcBorders>
          </w:tcPr>
          <w:p w:rsidRPr="008659E1" w:rsidR="00596FBC" w:rsidP="00596FBC" w:rsidRDefault="00596FBC">
            <w:pPr>
              <w:pStyle w:val="TableParagraph"/>
              <w:spacing w:before="16" w:line="273" w:lineRule="exact"/>
              <w:ind w:left="14"/>
              <w:rPr>
                <w:rFonts w:ascii="Arial" w:hAnsi="Arial" w:cs="Arial"/>
                <w:sz w:val="16"/>
                <w:szCs w:val="16"/>
              </w:rPr>
            </w:pPr>
            <w:r w:rsidRPr="008659E1">
              <w:rPr>
                <w:rFonts w:ascii="Arial" w:hAnsi="Arial" w:cs="Arial"/>
                <w:sz w:val="16"/>
                <w:szCs w:val="16"/>
              </w:rPr>
              <w:t>Masculinus</w:t>
            </w:r>
            <w:r w:rsidRPr="008659E1">
              <w:rPr>
                <w:rFonts w:ascii="Arial" w:hAnsi="Arial" w:cs="Arial"/>
                <w:spacing w:val="-5"/>
                <w:sz w:val="16"/>
                <w:szCs w:val="16"/>
              </w:rPr>
              <w:t xml:space="preserve"> </w:t>
            </w:r>
            <w:r w:rsidRPr="008659E1">
              <w:rPr>
                <w:rFonts w:ascii="Arial" w:hAnsi="Arial" w:cs="Arial"/>
                <w:spacing w:val="-2"/>
                <w:sz w:val="16"/>
                <w:szCs w:val="16"/>
              </w:rPr>
              <w:t>d.o.o.</w:t>
            </w:r>
          </w:p>
        </w:tc>
        <w:tc>
          <w:tcPr>
            <w:tcW w:w="1214" w:type="dxa"/>
            <w:tcBorders>
              <w:top w:val="nil"/>
            </w:tcBorders>
          </w:tcPr>
          <w:p w:rsidRPr="008659E1" w:rsidR="00596FBC" w:rsidP="00596FBC" w:rsidRDefault="00596FBC">
            <w:pPr>
              <w:pStyle w:val="TableParagraph"/>
              <w:spacing w:before="16" w:line="273" w:lineRule="exact"/>
              <w:ind w:left="17"/>
              <w:rPr>
                <w:rFonts w:ascii="Arial" w:hAnsi="Arial" w:cs="Arial"/>
                <w:sz w:val="16"/>
                <w:szCs w:val="16"/>
              </w:rPr>
            </w:pPr>
            <w:r w:rsidRPr="008659E1">
              <w:rPr>
                <w:rFonts w:ascii="Arial" w:hAnsi="Arial" w:cs="Arial"/>
                <w:spacing w:val="-2"/>
                <w:sz w:val="16"/>
                <w:szCs w:val="16"/>
              </w:rPr>
              <w:t>7.963,37</w:t>
            </w:r>
          </w:p>
        </w:tc>
        <w:tc>
          <w:tcPr>
            <w:tcW w:w="1390" w:type="dxa"/>
            <w:tcBorders>
              <w:top w:val="nil"/>
            </w:tcBorders>
          </w:tcPr>
          <w:p w:rsidRPr="008659E1" w:rsidR="00596FBC" w:rsidP="00596FBC" w:rsidRDefault="00596FBC">
            <w:pPr>
              <w:pStyle w:val="TableParagraph"/>
              <w:spacing w:before="16" w:line="273" w:lineRule="exact"/>
              <w:ind w:left="17"/>
              <w:rPr>
                <w:rFonts w:ascii="Arial" w:hAnsi="Arial" w:cs="Arial"/>
                <w:sz w:val="16"/>
                <w:szCs w:val="16"/>
              </w:rPr>
            </w:pPr>
            <w:r w:rsidRPr="008659E1">
              <w:rPr>
                <w:rFonts w:ascii="Arial" w:hAnsi="Arial" w:cs="Arial"/>
                <w:spacing w:val="-2"/>
                <w:sz w:val="16"/>
                <w:szCs w:val="16"/>
              </w:rPr>
              <w:t>18.11.2019.</w:t>
            </w:r>
          </w:p>
        </w:tc>
        <w:tc>
          <w:tcPr>
            <w:tcW w:w="1364" w:type="dxa"/>
            <w:tcBorders>
              <w:top w:val="nil"/>
            </w:tcBorders>
          </w:tcPr>
          <w:p w:rsidRPr="008659E1" w:rsidR="00596FBC" w:rsidP="00596FBC" w:rsidRDefault="00596FBC">
            <w:pPr>
              <w:pStyle w:val="TableParagraph"/>
              <w:spacing w:before="16" w:line="273" w:lineRule="exact"/>
              <w:rPr>
                <w:rFonts w:ascii="Arial" w:hAnsi="Arial" w:cs="Arial"/>
                <w:sz w:val="16"/>
                <w:szCs w:val="16"/>
              </w:rPr>
            </w:pPr>
            <w:r w:rsidRPr="008659E1">
              <w:rPr>
                <w:rFonts w:ascii="Arial" w:hAnsi="Arial" w:cs="Arial"/>
                <w:spacing w:val="-2"/>
                <w:sz w:val="16"/>
                <w:szCs w:val="16"/>
              </w:rPr>
              <w:t>zastara</w:t>
            </w:r>
          </w:p>
        </w:tc>
      </w:tr>
      <w:tr w:rsidRPr="008659E1" w:rsidR="00596FBC" w:rsidTr="00596FBC">
        <w:trPr>
          <w:trHeight w:val="292"/>
        </w:trPr>
        <w:tc>
          <w:tcPr>
            <w:tcW w:w="950" w:type="dxa"/>
          </w:tcPr>
          <w:p w:rsidRPr="008659E1" w:rsidR="00596FBC" w:rsidP="00596FBC" w:rsidRDefault="00596FBC">
            <w:pPr>
              <w:pStyle w:val="TableParagraph"/>
              <w:rPr>
                <w:rFonts w:ascii="Arial" w:hAnsi="Arial" w:cs="Arial"/>
                <w:sz w:val="16"/>
                <w:szCs w:val="16"/>
              </w:rPr>
            </w:pPr>
          </w:p>
        </w:tc>
        <w:tc>
          <w:tcPr>
            <w:tcW w:w="2544" w:type="dxa"/>
          </w:tcPr>
          <w:p w:rsidRPr="008659E1" w:rsidR="00596FBC" w:rsidP="00596FBC" w:rsidRDefault="00596FBC">
            <w:pPr>
              <w:pStyle w:val="TableParagraph"/>
              <w:ind w:left="14"/>
              <w:rPr>
                <w:rFonts w:ascii="Arial" w:hAnsi="Arial" w:cs="Arial"/>
                <w:sz w:val="16"/>
                <w:szCs w:val="16"/>
              </w:rPr>
            </w:pPr>
            <w:r w:rsidRPr="008659E1">
              <w:rPr>
                <w:rFonts w:ascii="Arial" w:hAnsi="Arial" w:cs="Arial"/>
                <w:spacing w:val="-2"/>
                <w:sz w:val="16"/>
                <w:szCs w:val="16"/>
              </w:rPr>
              <w:t>Ukupno:</w:t>
            </w:r>
          </w:p>
        </w:tc>
        <w:tc>
          <w:tcPr>
            <w:tcW w:w="1214" w:type="dxa"/>
          </w:tcPr>
          <w:p w:rsidRPr="008659E1" w:rsidR="00596FBC" w:rsidP="00596FBC" w:rsidRDefault="00596FBC">
            <w:pPr>
              <w:pStyle w:val="TableParagraph"/>
              <w:ind w:left="17"/>
              <w:rPr>
                <w:rFonts w:ascii="Arial" w:hAnsi="Arial" w:cs="Arial"/>
                <w:sz w:val="16"/>
                <w:szCs w:val="16"/>
              </w:rPr>
            </w:pPr>
            <w:r w:rsidRPr="008659E1">
              <w:rPr>
                <w:rFonts w:ascii="Arial" w:hAnsi="Arial" w:cs="Arial"/>
                <w:spacing w:val="-2"/>
                <w:sz w:val="16"/>
                <w:szCs w:val="16"/>
              </w:rPr>
              <w:t>100.003,99</w:t>
            </w:r>
          </w:p>
        </w:tc>
        <w:tc>
          <w:tcPr>
            <w:tcW w:w="1390" w:type="dxa"/>
          </w:tcPr>
          <w:p w:rsidRPr="008659E1" w:rsidR="00596FBC" w:rsidP="00596FBC" w:rsidRDefault="00596FBC">
            <w:pPr>
              <w:pStyle w:val="TableParagraph"/>
              <w:rPr>
                <w:rFonts w:ascii="Arial" w:hAnsi="Arial" w:cs="Arial"/>
                <w:sz w:val="16"/>
                <w:szCs w:val="16"/>
              </w:rPr>
            </w:pPr>
          </w:p>
        </w:tc>
        <w:tc>
          <w:tcPr>
            <w:tcW w:w="1364" w:type="dxa"/>
          </w:tcPr>
          <w:p w:rsidRPr="008659E1" w:rsidR="00596FBC" w:rsidP="00596FBC" w:rsidRDefault="00596FBC">
            <w:pPr>
              <w:pStyle w:val="TableParagraph"/>
              <w:rPr>
                <w:rFonts w:ascii="Arial" w:hAnsi="Arial" w:cs="Arial"/>
                <w:sz w:val="16"/>
                <w:szCs w:val="16"/>
              </w:rPr>
            </w:pPr>
          </w:p>
        </w:tc>
      </w:tr>
    </w:tbl>
    <w:p w:rsidRPr="00596FBC" w:rsidR="00596FBC" w:rsidP="00596FBC" w:rsidRDefault="00596FBC">
      <w:pPr>
        <w:pStyle w:val="Tijeloteksta"/>
        <w:rPr>
          <w:rFonts w:cs="Arial"/>
          <w:szCs w:val="24"/>
        </w:rPr>
      </w:pPr>
    </w:p>
    <w:p w:rsidRPr="00596FBC" w:rsidR="00596FBC" w:rsidP="00596FBC" w:rsidRDefault="00596FBC">
      <w:pPr>
        <w:pStyle w:val="Tijeloteksta"/>
        <w:spacing w:before="11"/>
        <w:rPr>
          <w:rFonts w:cs="Arial"/>
          <w:szCs w:val="24"/>
        </w:rPr>
      </w:pPr>
    </w:p>
    <w:p w:rsidRPr="00596FBC" w:rsidR="00596FBC" w:rsidP="00596FBC" w:rsidRDefault="00596FBC">
      <w:pPr>
        <w:pStyle w:val="Naslov1"/>
        <w:spacing w:before="1"/>
        <w:ind w:left="141"/>
        <w:rPr>
          <w:rFonts w:ascii="Arial" w:hAnsi="Arial" w:cs="Arial"/>
          <w:b w:val="false"/>
          <w:szCs w:val="24"/>
        </w:rPr>
      </w:pPr>
      <w:r w:rsidRPr="00596FBC">
        <w:rPr>
          <w:rFonts w:ascii="Arial" w:hAnsi="Arial" w:cs="Arial"/>
          <w:b w:val="false"/>
          <w:szCs w:val="24"/>
        </w:rPr>
        <w:t>AKTIVNI</w:t>
      </w:r>
      <w:r w:rsidRPr="00596FBC">
        <w:rPr>
          <w:rFonts w:ascii="Arial" w:hAnsi="Arial" w:cs="Arial"/>
          <w:b w:val="false"/>
          <w:spacing w:val="-1"/>
          <w:szCs w:val="24"/>
        </w:rPr>
        <w:t xml:space="preserve"> </w:t>
      </w:r>
      <w:r w:rsidRPr="00596FBC">
        <w:rPr>
          <w:rFonts w:ascii="Arial" w:hAnsi="Arial" w:cs="Arial"/>
          <w:b w:val="false"/>
          <w:szCs w:val="24"/>
        </w:rPr>
        <w:t>SUDSKI</w:t>
      </w:r>
      <w:r w:rsidRPr="00596FBC">
        <w:rPr>
          <w:rFonts w:ascii="Arial" w:hAnsi="Arial" w:cs="Arial"/>
          <w:b w:val="false"/>
          <w:spacing w:val="-1"/>
          <w:szCs w:val="24"/>
        </w:rPr>
        <w:t xml:space="preserve"> </w:t>
      </w:r>
      <w:r w:rsidRPr="00596FBC">
        <w:rPr>
          <w:rFonts w:ascii="Arial" w:hAnsi="Arial" w:cs="Arial"/>
          <w:b w:val="false"/>
          <w:spacing w:val="-2"/>
          <w:szCs w:val="24"/>
        </w:rPr>
        <w:t>PREDMETI</w:t>
      </w:r>
    </w:p>
    <w:p w:rsidRPr="00596FBC" w:rsidR="00596FBC" w:rsidP="00596FBC" w:rsidRDefault="00596FBC">
      <w:pPr>
        <w:pStyle w:val="Tijeloteksta"/>
        <w:spacing w:before="59"/>
        <w:rPr>
          <w:rFonts w:cs="Arial"/>
          <w:szCs w:val="24"/>
        </w:rPr>
      </w:pPr>
    </w:p>
    <w:p w:rsidRPr="00596FBC" w:rsidR="00596FBC" w:rsidP="00596FBC" w:rsidRDefault="00596FBC">
      <w:pPr>
        <w:pStyle w:val="Tijeloteksta"/>
        <w:ind w:left="141" w:right="140"/>
        <w:rPr>
          <w:rFonts w:cs="Arial"/>
          <w:szCs w:val="24"/>
        </w:rPr>
      </w:pPr>
      <w:r w:rsidRPr="00596FBC">
        <w:rPr>
          <w:rFonts w:cs="Arial"/>
          <w:szCs w:val="24"/>
        </w:rPr>
        <w:t>Po</w:t>
      </w:r>
      <w:r w:rsidRPr="00596FBC">
        <w:rPr>
          <w:rFonts w:cs="Arial"/>
          <w:spacing w:val="-14"/>
          <w:szCs w:val="24"/>
        </w:rPr>
        <w:t xml:space="preserve"> </w:t>
      </w:r>
      <w:r w:rsidRPr="00596FBC">
        <w:rPr>
          <w:rFonts w:cs="Arial"/>
          <w:szCs w:val="24"/>
        </w:rPr>
        <w:t>dostupnim</w:t>
      </w:r>
      <w:r w:rsidRPr="00596FBC">
        <w:rPr>
          <w:rFonts w:cs="Arial"/>
          <w:spacing w:val="-14"/>
          <w:szCs w:val="24"/>
        </w:rPr>
        <w:t xml:space="preserve"> </w:t>
      </w:r>
      <w:r w:rsidRPr="00596FBC">
        <w:rPr>
          <w:rFonts w:cs="Arial"/>
          <w:szCs w:val="24"/>
        </w:rPr>
        <w:t>informacijama</w:t>
      </w:r>
      <w:r w:rsidRPr="00596FBC">
        <w:rPr>
          <w:rFonts w:cs="Arial"/>
          <w:spacing w:val="-13"/>
          <w:szCs w:val="24"/>
        </w:rPr>
        <w:t xml:space="preserve"> </w:t>
      </w:r>
      <w:r w:rsidRPr="00596FBC">
        <w:rPr>
          <w:rFonts w:cs="Arial"/>
          <w:szCs w:val="24"/>
        </w:rPr>
        <w:t>stečajna</w:t>
      </w:r>
      <w:r w:rsidRPr="00596FBC">
        <w:rPr>
          <w:rFonts w:cs="Arial"/>
          <w:spacing w:val="-14"/>
          <w:szCs w:val="24"/>
        </w:rPr>
        <w:t xml:space="preserve"> </w:t>
      </w:r>
      <w:r w:rsidRPr="00596FBC">
        <w:rPr>
          <w:rFonts w:cs="Arial"/>
          <w:szCs w:val="24"/>
        </w:rPr>
        <w:t>upraviteljica</w:t>
      </w:r>
      <w:r w:rsidRPr="00596FBC">
        <w:rPr>
          <w:rFonts w:cs="Arial"/>
          <w:spacing w:val="7"/>
          <w:szCs w:val="24"/>
        </w:rPr>
        <w:t xml:space="preserve"> </w:t>
      </w:r>
      <w:r w:rsidRPr="00596FBC">
        <w:rPr>
          <w:rFonts w:cs="Arial"/>
          <w:szCs w:val="24"/>
        </w:rPr>
        <w:t>ne</w:t>
      </w:r>
      <w:r w:rsidRPr="00596FBC">
        <w:rPr>
          <w:rFonts w:cs="Arial"/>
          <w:spacing w:val="-13"/>
          <w:szCs w:val="24"/>
        </w:rPr>
        <w:t xml:space="preserve"> </w:t>
      </w:r>
      <w:r w:rsidRPr="00596FBC">
        <w:rPr>
          <w:rFonts w:cs="Arial"/>
          <w:szCs w:val="24"/>
        </w:rPr>
        <w:t>raspolaže</w:t>
      </w:r>
      <w:r w:rsidRPr="00596FBC">
        <w:rPr>
          <w:rFonts w:cs="Arial"/>
          <w:spacing w:val="-14"/>
          <w:szCs w:val="24"/>
        </w:rPr>
        <w:t xml:space="preserve"> </w:t>
      </w:r>
      <w:r w:rsidRPr="00596FBC">
        <w:rPr>
          <w:rFonts w:cs="Arial"/>
          <w:szCs w:val="24"/>
        </w:rPr>
        <w:t>podacima</w:t>
      </w:r>
      <w:r w:rsidRPr="00596FBC">
        <w:rPr>
          <w:rFonts w:cs="Arial"/>
          <w:spacing w:val="-13"/>
          <w:szCs w:val="24"/>
        </w:rPr>
        <w:t xml:space="preserve"> </w:t>
      </w:r>
      <w:r w:rsidRPr="00596FBC">
        <w:rPr>
          <w:rFonts w:cs="Arial"/>
          <w:szCs w:val="24"/>
        </w:rPr>
        <w:t>o</w:t>
      </w:r>
      <w:r w:rsidRPr="00596FBC">
        <w:rPr>
          <w:rFonts w:cs="Arial"/>
          <w:spacing w:val="-14"/>
          <w:szCs w:val="24"/>
        </w:rPr>
        <w:t xml:space="preserve"> </w:t>
      </w:r>
      <w:r w:rsidRPr="00596FBC">
        <w:rPr>
          <w:rFonts w:cs="Arial"/>
          <w:szCs w:val="24"/>
        </w:rPr>
        <w:t>aktivnim</w:t>
      </w:r>
      <w:r w:rsidRPr="00596FBC">
        <w:rPr>
          <w:rFonts w:cs="Arial"/>
          <w:spacing w:val="-14"/>
          <w:szCs w:val="24"/>
        </w:rPr>
        <w:t xml:space="preserve"> </w:t>
      </w:r>
      <w:r w:rsidRPr="00596FBC">
        <w:rPr>
          <w:rFonts w:cs="Arial"/>
          <w:szCs w:val="24"/>
        </w:rPr>
        <w:t>sudskim predmetima osim prije pokrenutih ovršnih postupaka koji su u prekidu zbog otvaranja stečajnog postupka i u svim ovršnim postupcima dužnik je ovršenik.</w:t>
      </w:r>
    </w:p>
    <w:p w:rsidRPr="00596FBC" w:rsidR="00596FBC" w:rsidP="00596FBC" w:rsidRDefault="00596FBC">
      <w:pPr>
        <w:pStyle w:val="Tijeloteksta"/>
        <w:spacing w:before="293"/>
        <w:ind w:left="141"/>
        <w:rPr>
          <w:rFonts w:cs="Arial"/>
          <w:szCs w:val="24"/>
        </w:rPr>
      </w:pPr>
      <w:r w:rsidRPr="00596FBC">
        <w:rPr>
          <w:rFonts w:cs="Arial"/>
          <w:szCs w:val="24"/>
        </w:rPr>
        <w:t>OBVEZE</w:t>
      </w:r>
      <w:r w:rsidRPr="00596FBC">
        <w:rPr>
          <w:rFonts w:cs="Arial"/>
          <w:spacing w:val="-4"/>
          <w:szCs w:val="24"/>
        </w:rPr>
        <w:t xml:space="preserve"> </w:t>
      </w:r>
      <w:r w:rsidRPr="00596FBC">
        <w:rPr>
          <w:rFonts w:cs="Arial"/>
          <w:szCs w:val="24"/>
        </w:rPr>
        <w:t>STEČAJNE</w:t>
      </w:r>
      <w:r w:rsidRPr="00596FBC">
        <w:rPr>
          <w:rFonts w:cs="Arial"/>
          <w:spacing w:val="-2"/>
          <w:szCs w:val="24"/>
        </w:rPr>
        <w:t xml:space="preserve"> </w:t>
      </w:r>
      <w:r w:rsidRPr="00596FBC">
        <w:rPr>
          <w:rFonts w:cs="Arial"/>
          <w:spacing w:val="-4"/>
          <w:szCs w:val="24"/>
        </w:rPr>
        <w:t>MASE</w:t>
      </w:r>
    </w:p>
    <w:p w:rsidRPr="00596FBC" w:rsidR="00596FBC" w:rsidP="00596FBC" w:rsidRDefault="00596FBC">
      <w:pPr>
        <w:pStyle w:val="Tijeloteksta"/>
        <w:spacing w:before="292"/>
        <w:ind w:left="141" w:right="148"/>
        <w:rPr>
          <w:rFonts w:cs="Arial"/>
          <w:szCs w:val="24"/>
        </w:rPr>
      </w:pPr>
      <w:r w:rsidRPr="00596FBC">
        <w:rPr>
          <w:rFonts w:cs="Arial"/>
          <w:szCs w:val="24"/>
        </w:rPr>
        <w:t>OBVEZE društva prema prijavljenim i ispitanim tražbinama stečajnih vjerovnika I i II višeg ispitnog reda iznose 1.264.154,07 eura.</w:t>
      </w:r>
    </w:p>
    <w:p w:rsidRPr="00596FBC" w:rsidR="00596FBC" w:rsidP="00596FBC" w:rsidRDefault="00596FBC">
      <w:pPr>
        <w:pStyle w:val="Tijeloteksta"/>
        <w:spacing w:before="240"/>
        <w:rPr>
          <w:rFonts w:cs="Arial"/>
          <w:szCs w:val="24"/>
        </w:rPr>
      </w:pPr>
    </w:p>
    <w:p w:rsidRPr="00596FBC" w:rsidR="00596FBC" w:rsidP="00596FBC" w:rsidRDefault="00596FBC">
      <w:pPr>
        <w:pStyle w:val="Naslov1"/>
        <w:keepNext w:val="false"/>
        <w:widowControl w:val="false"/>
        <w:numPr>
          <w:ilvl w:val="0"/>
          <w:numId w:val="36"/>
        </w:numPr>
        <w:tabs>
          <w:tab w:val="left" w:pos="923"/>
        </w:tabs>
        <w:overflowPunct/>
        <w:adjustRightInd/>
        <w:ind w:left="923" w:hanging="357"/>
        <w:textAlignment w:val="auto"/>
        <w:rPr>
          <w:rFonts w:ascii="Arial" w:hAnsi="Arial" w:cs="Arial"/>
          <w:b w:val="false"/>
          <w:szCs w:val="24"/>
        </w:rPr>
      </w:pPr>
      <w:r w:rsidRPr="00596FBC">
        <w:rPr>
          <w:rFonts w:ascii="Arial" w:hAnsi="Arial" w:cs="Arial"/>
          <w:b w:val="false"/>
          <w:szCs w:val="24"/>
        </w:rPr>
        <w:t>VJEROVNICI</w:t>
      </w:r>
      <w:r w:rsidRPr="00596FBC">
        <w:rPr>
          <w:rFonts w:ascii="Arial" w:hAnsi="Arial" w:cs="Arial"/>
          <w:b w:val="false"/>
          <w:spacing w:val="-4"/>
          <w:szCs w:val="24"/>
        </w:rPr>
        <w:t xml:space="preserve"> </w:t>
      </w:r>
      <w:r w:rsidRPr="00596FBC">
        <w:rPr>
          <w:rFonts w:ascii="Arial" w:hAnsi="Arial" w:cs="Arial"/>
          <w:b w:val="false"/>
          <w:szCs w:val="24"/>
        </w:rPr>
        <w:t>STEČAJNOG</w:t>
      </w:r>
      <w:r w:rsidRPr="00596FBC">
        <w:rPr>
          <w:rFonts w:ascii="Arial" w:hAnsi="Arial" w:cs="Arial"/>
          <w:b w:val="false"/>
          <w:spacing w:val="-6"/>
          <w:szCs w:val="24"/>
        </w:rPr>
        <w:t xml:space="preserve"> </w:t>
      </w:r>
      <w:r w:rsidRPr="00596FBC">
        <w:rPr>
          <w:rFonts w:ascii="Arial" w:hAnsi="Arial" w:cs="Arial"/>
          <w:b w:val="false"/>
          <w:spacing w:val="-2"/>
          <w:szCs w:val="24"/>
        </w:rPr>
        <w:t>DUŽNIKA</w:t>
      </w:r>
    </w:p>
    <w:p w:rsidRPr="00596FBC" w:rsidR="00596FBC" w:rsidP="00596FBC" w:rsidRDefault="00596FBC">
      <w:pPr>
        <w:pStyle w:val="Tijeloteksta"/>
        <w:spacing w:before="62"/>
        <w:rPr>
          <w:rFonts w:cs="Arial"/>
          <w:szCs w:val="24"/>
        </w:rPr>
      </w:pPr>
    </w:p>
    <w:p w:rsidRPr="00596FBC" w:rsidR="00596FBC" w:rsidP="00596FBC" w:rsidRDefault="00596FBC">
      <w:pPr>
        <w:pStyle w:val="Tijeloteksta"/>
        <w:ind w:left="141"/>
        <w:rPr>
          <w:rFonts w:cs="Arial"/>
          <w:szCs w:val="24"/>
        </w:rPr>
      </w:pPr>
      <w:r w:rsidRPr="00596FBC">
        <w:rPr>
          <w:rFonts w:cs="Arial"/>
          <w:szCs w:val="24"/>
        </w:rPr>
        <w:t>Stečajni</w:t>
      </w:r>
      <w:r w:rsidRPr="00596FBC">
        <w:rPr>
          <w:rFonts w:cs="Arial"/>
          <w:spacing w:val="-8"/>
          <w:szCs w:val="24"/>
        </w:rPr>
        <w:t xml:space="preserve"> </w:t>
      </w:r>
      <w:r w:rsidRPr="00596FBC">
        <w:rPr>
          <w:rFonts w:cs="Arial"/>
          <w:szCs w:val="24"/>
        </w:rPr>
        <w:t>upravitelj</w:t>
      </w:r>
      <w:r w:rsidRPr="00596FBC">
        <w:rPr>
          <w:rFonts w:cs="Arial"/>
          <w:spacing w:val="-6"/>
          <w:szCs w:val="24"/>
        </w:rPr>
        <w:t xml:space="preserve"> </w:t>
      </w:r>
      <w:r w:rsidRPr="00596FBC">
        <w:rPr>
          <w:rFonts w:cs="Arial"/>
          <w:szCs w:val="24"/>
        </w:rPr>
        <w:t>zaprimio</w:t>
      </w:r>
      <w:r w:rsidRPr="00596FBC">
        <w:rPr>
          <w:rFonts w:cs="Arial"/>
          <w:spacing w:val="-3"/>
          <w:szCs w:val="24"/>
        </w:rPr>
        <w:t xml:space="preserve"> </w:t>
      </w:r>
      <w:r w:rsidRPr="00596FBC">
        <w:rPr>
          <w:rFonts w:cs="Arial"/>
          <w:szCs w:val="24"/>
        </w:rPr>
        <w:t>je</w:t>
      </w:r>
      <w:r w:rsidRPr="00596FBC">
        <w:rPr>
          <w:rFonts w:cs="Arial"/>
          <w:spacing w:val="-4"/>
          <w:szCs w:val="24"/>
        </w:rPr>
        <w:t xml:space="preserve"> </w:t>
      </w:r>
      <w:r w:rsidRPr="00596FBC">
        <w:rPr>
          <w:rFonts w:cs="Arial"/>
          <w:szCs w:val="24"/>
        </w:rPr>
        <w:t>devetnaest(</w:t>
      </w:r>
      <w:r w:rsidRPr="00596FBC">
        <w:rPr>
          <w:rFonts w:cs="Arial"/>
          <w:spacing w:val="-4"/>
          <w:szCs w:val="24"/>
        </w:rPr>
        <w:t xml:space="preserve"> </w:t>
      </w:r>
      <w:r w:rsidRPr="00596FBC">
        <w:rPr>
          <w:rFonts w:cs="Arial"/>
          <w:szCs w:val="24"/>
        </w:rPr>
        <w:t>19)</w:t>
      </w:r>
      <w:r w:rsidRPr="00596FBC">
        <w:rPr>
          <w:rFonts w:cs="Arial"/>
          <w:spacing w:val="-4"/>
          <w:szCs w:val="24"/>
        </w:rPr>
        <w:t xml:space="preserve"> </w:t>
      </w:r>
      <w:r w:rsidRPr="00596FBC">
        <w:rPr>
          <w:rFonts w:cs="Arial"/>
          <w:szCs w:val="24"/>
        </w:rPr>
        <w:t>tražbina</w:t>
      </w:r>
      <w:r w:rsidRPr="00596FBC">
        <w:rPr>
          <w:rFonts w:cs="Arial"/>
          <w:spacing w:val="47"/>
          <w:szCs w:val="24"/>
        </w:rPr>
        <w:t xml:space="preserve"> </w:t>
      </w:r>
      <w:r w:rsidRPr="00596FBC">
        <w:rPr>
          <w:rFonts w:cs="Arial"/>
          <w:szCs w:val="24"/>
        </w:rPr>
        <w:t>vjerovnika</w:t>
      </w:r>
      <w:r w:rsidRPr="00596FBC">
        <w:rPr>
          <w:rFonts w:cs="Arial"/>
          <w:spacing w:val="-4"/>
          <w:szCs w:val="24"/>
        </w:rPr>
        <w:t xml:space="preserve"> </w:t>
      </w:r>
      <w:r w:rsidRPr="00596FBC">
        <w:rPr>
          <w:rFonts w:cs="Arial"/>
          <w:szCs w:val="24"/>
        </w:rPr>
        <w:t>stečajnog</w:t>
      </w:r>
      <w:r w:rsidRPr="00596FBC">
        <w:rPr>
          <w:rFonts w:cs="Arial"/>
          <w:spacing w:val="-2"/>
          <w:szCs w:val="24"/>
        </w:rPr>
        <w:t xml:space="preserve"> dužnika.</w:t>
      </w:r>
    </w:p>
    <w:p w:rsidRPr="00596FBC" w:rsidR="00596FBC" w:rsidP="00596FBC" w:rsidRDefault="00596FBC">
      <w:pPr>
        <w:pStyle w:val="Tijeloteksta"/>
        <w:ind w:left="141" w:right="137"/>
        <w:rPr>
          <w:rFonts w:cs="Arial"/>
          <w:szCs w:val="24"/>
        </w:rPr>
      </w:pPr>
      <w:r w:rsidRPr="00596FBC">
        <w:rPr>
          <w:rFonts w:cs="Arial"/>
          <w:szCs w:val="24"/>
        </w:rPr>
        <w:t>Ukupan iznos prijavljenih tražbina je 1.264.154,07 eura . Priznate tražbine iznose</w:t>
      </w:r>
      <w:r w:rsidRPr="00596FBC">
        <w:rPr>
          <w:rFonts w:cs="Arial"/>
          <w:spacing w:val="80"/>
          <w:w w:val="150"/>
          <w:szCs w:val="24"/>
        </w:rPr>
        <w:t xml:space="preserve"> </w:t>
      </w:r>
      <w:r w:rsidRPr="00596FBC">
        <w:rPr>
          <w:rFonts w:cs="Arial"/>
          <w:szCs w:val="24"/>
        </w:rPr>
        <w:t>eura ,a osporena je jedna tražbina za iznos od</w:t>
      </w:r>
      <w:r w:rsidRPr="00596FBC">
        <w:rPr>
          <w:rFonts w:cs="Arial"/>
          <w:spacing w:val="40"/>
          <w:szCs w:val="24"/>
        </w:rPr>
        <w:t xml:space="preserve"> </w:t>
      </w:r>
      <w:r w:rsidRPr="00596FBC">
        <w:rPr>
          <w:rFonts w:cs="Arial"/>
          <w:szCs w:val="24"/>
        </w:rPr>
        <w:t>eura jer je vjerovniku priznato izlučno pravo.</w:t>
      </w:r>
    </w:p>
    <w:p w:rsidRPr="00596FBC" w:rsidR="00596FBC" w:rsidP="00596FBC" w:rsidRDefault="00596FBC">
      <w:pPr>
        <w:pStyle w:val="Tijeloteksta"/>
        <w:spacing w:before="49"/>
        <w:rPr>
          <w:rFonts w:cs="Arial"/>
          <w:szCs w:val="24"/>
        </w:rPr>
      </w:pPr>
    </w:p>
    <w:tbl>
      <w:tblPr>
        <w:tblStyle w:val="TableNormal"/>
        <w:tblW w:w="0" w:type="auto"/>
        <w:tblInd w:w="16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2234"/>
        <w:gridCol w:w="2239"/>
        <w:gridCol w:w="1934"/>
        <w:gridCol w:w="2645"/>
      </w:tblGrid>
      <w:tr w:rsidRPr="008659E1" w:rsidR="00596FBC" w:rsidTr="00596FBC">
        <w:trPr>
          <w:trHeight w:val="323"/>
        </w:trPr>
        <w:tc>
          <w:tcPr>
            <w:tcW w:w="2234" w:type="dxa"/>
          </w:tcPr>
          <w:p w:rsidRPr="008659E1" w:rsidR="00596FBC" w:rsidP="00596FBC" w:rsidRDefault="00596FBC">
            <w:pPr>
              <w:pStyle w:val="TableParagraph"/>
              <w:rPr>
                <w:rFonts w:ascii="Arial" w:hAnsi="Arial" w:cs="Arial"/>
                <w:sz w:val="16"/>
                <w:szCs w:val="16"/>
              </w:rPr>
            </w:pPr>
          </w:p>
        </w:tc>
        <w:tc>
          <w:tcPr>
            <w:tcW w:w="2239" w:type="dxa"/>
          </w:tcPr>
          <w:p w:rsidRPr="008659E1" w:rsidR="00596FBC" w:rsidP="00596FBC" w:rsidRDefault="00596FBC">
            <w:pPr>
              <w:pStyle w:val="TableParagraph"/>
              <w:spacing w:before="8"/>
              <w:ind w:left="107"/>
              <w:rPr>
                <w:rFonts w:ascii="Arial" w:hAnsi="Arial" w:cs="Arial"/>
                <w:sz w:val="16"/>
                <w:szCs w:val="16"/>
              </w:rPr>
            </w:pPr>
            <w:r w:rsidRPr="008659E1">
              <w:rPr>
                <w:rFonts w:ascii="Arial" w:hAnsi="Arial" w:cs="Arial"/>
                <w:spacing w:val="-2"/>
                <w:sz w:val="16"/>
                <w:szCs w:val="16"/>
              </w:rPr>
              <w:t>Prijavljeno</w:t>
            </w:r>
          </w:p>
        </w:tc>
        <w:tc>
          <w:tcPr>
            <w:tcW w:w="1934" w:type="dxa"/>
          </w:tcPr>
          <w:p w:rsidRPr="008659E1" w:rsidR="00596FBC" w:rsidP="00596FBC" w:rsidRDefault="00596FBC">
            <w:pPr>
              <w:pStyle w:val="TableParagraph"/>
              <w:spacing w:before="8"/>
              <w:ind w:left="108"/>
              <w:rPr>
                <w:rFonts w:ascii="Arial" w:hAnsi="Arial" w:cs="Arial"/>
                <w:sz w:val="16"/>
                <w:szCs w:val="16"/>
              </w:rPr>
            </w:pPr>
            <w:r w:rsidRPr="008659E1">
              <w:rPr>
                <w:rFonts w:ascii="Arial" w:hAnsi="Arial" w:cs="Arial"/>
                <w:spacing w:val="-2"/>
                <w:sz w:val="16"/>
                <w:szCs w:val="16"/>
              </w:rPr>
              <w:t>Priznato</w:t>
            </w:r>
          </w:p>
        </w:tc>
        <w:tc>
          <w:tcPr>
            <w:tcW w:w="2645" w:type="dxa"/>
          </w:tcPr>
          <w:p w:rsidRPr="008659E1" w:rsidR="00596FBC" w:rsidP="00596FBC" w:rsidRDefault="00596FBC">
            <w:pPr>
              <w:pStyle w:val="TableParagraph"/>
              <w:spacing w:before="8"/>
              <w:ind w:left="109"/>
              <w:rPr>
                <w:rFonts w:ascii="Arial" w:hAnsi="Arial" w:cs="Arial"/>
                <w:sz w:val="16"/>
                <w:szCs w:val="16"/>
              </w:rPr>
            </w:pPr>
            <w:r w:rsidRPr="008659E1">
              <w:rPr>
                <w:rFonts w:ascii="Arial" w:hAnsi="Arial" w:cs="Arial"/>
                <w:spacing w:val="-2"/>
                <w:sz w:val="16"/>
                <w:szCs w:val="16"/>
              </w:rPr>
              <w:t>Osporeno</w:t>
            </w:r>
          </w:p>
        </w:tc>
      </w:tr>
      <w:tr w:rsidRPr="008659E1" w:rsidR="00596FBC" w:rsidTr="00596FBC">
        <w:trPr>
          <w:trHeight w:val="330"/>
        </w:trPr>
        <w:tc>
          <w:tcPr>
            <w:tcW w:w="2234" w:type="dxa"/>
          </w:tcPr>
          <w:p w:rsidRPr="008659E1" w:rsidR="00596FBC" w:rsidP="00596FBC" w:rsidRDefault="00596FBC">
            <w:pPr>
              <w:pStyle w:val="TableParagraph"/>
              <w:spacing w:before="11"/>
              <w:ind w:left="110"/>
              <w:rPr>
                <w:rFonts w:ascii="Arial" w:hAnsi="Arial" w:cs="Arial"/>
                <w:sz w:val="16"/>
                <w:szCs w:val="16"/>
              </w:rPr>
            </w:pPr>
            <w:r w:rsidRPr="008659E1">
              <w:rPr>
                <w:rFonts w:ascii="Arial" w:hAnsi="Arial" w:cs="Arial"/>
                <w:sz w:val="16"/>
                <w:szCs w:val="16"/>
              </w:rPr>
              <w:t>I.</w:t>
            </w:r>
            <w:r w:rsidRPr="008659E1">
              <w:rPr>
                <w:rFonts w:ascii="Arial" w:hAnsi="Arial" w:cs="Arial"/>
                <w:spacing w:val="-6"/>
                <w:sz w:val="16"/>
                <w:szCs w:val="16"/>
              </w:rPr>
              <w:t xml:space="preserve"> </w:t>
            </w:r>
            <w:r w:rsidRPr="008659E1">
              <w:rPr>
                <w:rFonts w:ascii="Arial" w:hAnsi="Arial" w:cs="Arial"/>
                <w:sz w:val="16"/>
                <w:szCs w:val="16"/>
              </w:rPr>
              <w:t>viši</w:t>
            </w:r>
            <w:r w:rsidRPr="008659E1">
              <w:rPr>
                <w:rFonts w:ascii="Arial" w:hAnsi="Arial" w:cs="Arial"/>
                <w:spacing w:val="-2"/>
                <w:sz w:val="16"/>
                <w:szCs w:val="16"/>
              </w:rPr>
              <w:t xml:space="preserve"> </w:t>
            </w:r>
            <w:r w:rsidRPr="008659E1">
              <w:rPr>
                <w:rFonts w:ascii="Arial" w:hAnsi="Arial" w:cs="Arial"/>
                <w:sz w:val="16"/>
                <w:szCs w:val="16"/>
              </w:rPr>
              <w:t>isplatni</w:t>
            </w:r>
            <w:r w:rsidRPr="008659E1">
              <w:rPr>
                <w:rFonts w:ascii="Arial" w:hAnsi="Arial" w:cs="Arial"/>
                <w:spacing w:val="-2"/>
                <w:sz w:val="16"/>
                <w:szCs w:val="16"/>
              </w:rPr>
              <w:t xml:space="preserve"> </w:t>
            </w:r>
            <w:r w:rsidRPr="008659E1">
              <w:rPr>
                <w:rFonts w:ascii="Arial" w:hAnsi="Arial" w:cs="Arial"/>
                <w:spacing w:val="-5"/>
                <w:sz w:val="16"/>
                <w:szCs w:val="16"/>
              </w:rPr>
              <w:t>red</w:t>
            </w:r>
          </w:p>
        </w:tc>
        <w:tc>
          <w:tcPr>
            <w:tcW w:w="2239" w:type="dxa"/>
          </w:tcPr>
          <w:p w:rsidRPr="008659E1" w:rsidR="00596FBC" w:rsidP="00596FBC" w:rsidRDefault="00596FBC">
            <w:pPr>
              <w:pStyle w:val="TableParagraph"/>
              <w:spacing w:before="11"/>
              <w:ind w:left="107"/>
              <w:rPr>
                <w:rFonts w:ascii="Arial" w:hAnsi="Arial" w:cs="Arial"/>
                <w:sz w:val="16"/>
                <w:szCs w:val="16"/>
              </w:rPr>
            </w:pPr>
            <w:r w:rsidRPr="008659E1">
              <w:rPr>
                <w:rFonts w:ascii="Arial" w:hAnsi="Arial" w:cs="Arial"/>
                <w:spacing w:val="-2"/>
                <w:sz w:val="16"/>
                <w:szCs w:val="16"/>
              </w:rPr>
              <w:t>1.739,90</w:t>
            </w:r>
          </w:p>
        </w:tc>
        <w:tc>
          <w:tcPr>
            <w:tcW w:w="1934" w:type="dxa"/>
          </w:tcPr>
          <w:p w:rsidRPr="008659E1" w:rsidR="00596FBC" w:rsidP="00596FBC" w:rsidRDefault="00596FBC">
            <w:pPr>
              <w:pStyle w:val="TableParagraph"/>
              <w:rPr>
                <w:rFonts w:ascii="Arial" w:hAnsi="Arial" w:cs="Arial"/>
                <w:sz w:val="16"/>
                <w:szCs w:val="16"/>
              </w:rPr>
            </w:pPr>
          </w:p>
        </w:tc>
        <w:tc>
          <w:tcPr>
            <w:tcW w:w="2645" w:type="dxa"/>
          </w:tcPr>
          <w:p w:rsidRPr="008659E1" w:rsidR="00596FBC" w:rsidP="00596FBC" w:rsidRDefault="00596FBC">
            <w:pPr>
              <w:pStyle w:val="TableParagraph"/>
              <w:rPr>
                <w:rFonts w:ascii="Arial" w:hAnsi="Arial" w:cs="Arial"/>
                <w:sz w:val="16"/>
                <w:szCs w:val="16"/>
              </w:rPr>
            </w:pPr>
          </w:p>
        </w:tc>
      </w:tr>
      <w:tr w:rsidRPr="008659E1" w:rsidR="00596FBC" w:rsidTr="00596FBC">
        <w:trPr>
          <w:trHeight w:val="306"/>
        </w:trPr>
        <w:tc>
          <w:tcPr>
            <w:tcW w:w="2234" w:type="dxa"/>
          </w:tcPr>
          <w:p w:rsidRPr="008659E1" w:rsidR="00596FBC" w:rsidP="00596FBC" w:rsidRDefault="00596FBC">
            <w:pPr>
              <w:pStyle w:val="TableParagraph"/>
              <w:spacing w:line="286" w:lineRule="exact"/>
              <w:ind w:left="110"/>
              <w:rPr>
                <w:rFonts w:ascii="Arial" w:hAnsi="Arial" w:cs="Arial"/>
                <w:sz w:val="16"/>
                <w:szCs w:val="16"/>
              </w:rPr>
            </w:pPr>
            <w:r w:rsidRPr="008659E1">
              <w:rPr>
                <w:rFonts w:ascii="Arial" w:hAnsi="Arial" w:cs="Arial"/>
                <w:sz w:val="16"/>
                <w:szCs w:val="16"/>
              </w:rPr>
              <w:t>II.</w:t>
            </w:r>
            <w:r w:rsidRPr="008659E1">
              <w:rPr>
                <w:rFonts w:ascii="Arial" w:hAnsi="Arial" w:cs="Arial"/>
                <w:spacing w:val="-2"/>
                <w:sz w:val="16"/>
                <w:szCs w:val="16"/>
              </w:rPr>
              <w:t xml:space="preserve"> </w:t>
            </w:r>
            <w:r w:rsidRPr="008659E1">
              <w:rPr>
                <w:rFonts w:ascii="Arial" w:hAnsi="Arial" w:cs="Arial"/>
                <w:sz w:val="16"/>
                <w:szCs w:val="16"/>
              </w:rPr>
              <w:t>viši</w:t>
            </w:r>
            <w:r w:rsidRPr="008659E1">
              <w:rPr>
                <w:rFonts w:ascii="Arial" w:hAnsi="Arial" w:cs="Arial"/>
                <w:spacing w:val="-1"/>
                <w:sz w:val="16"/>
                <w:szCs w:val="16"/>
              </w:rPr>
              <w:t xml:space="preserve"> </w:t>
            </w:r>
            <w:r w:rsidRPr="008659E1">
              <w:rPr>
                <w:rFonts w:ascii="Arial" w:hAnsi="Arial" w:cs="Arial"/>
                <w:sz w:val="16"/>
                <w:szCs w:val="16"/>
              </w:rPr>
              <w:t>isplatni</w:t>
            </w:r>
            <w:r w:rsidRPr="008659E1">
              <w:rPr>
                <w:rFonts w:ascii="Arial" w:hAnsi="Arial" w:cs="Arial"/>
                <w:spacing w:val="-2"/>
                <w:sz w:val="16"/>
                <w:szCs w:val="16"/>
              </w:rPr>
              <w:t xml:space="preserve"> </w:t>
            </w:r>
            <w:r w:rsidRPr="008659E1">
              <w:rPr>
                <w:rFonts w:ascii="Arial" w:hAnsi="Arial" w:cs="Arial"/>
                <w:spacing w:val="-5"/>
                <w:sz w:val="16"/>
                <w:szCs w:val="16"/>
              </w:rPr>
              <w:t>red</w:t>
            </w:r>
          </w:p>
        </w:tc>
        <w:tc>
          <w:tcPr>
            <w:tcW w:w="2239" w:type="dxa"/>
          </w:tcPr>
          <w:p w:rsidRPr="008659E1" w:rsidR="00596FBC" w:rsidP="00596FBC" w:rsidRDefault="00596FBC">
            <w:pPr>
              <w:pStyle w:val="TableParagraph"/>
              <w:spacing w:line="286" w:lineRule="exact"/>
              <w:ind w:left="107"/>
              <w:rPr>
                <w:rFonts w:ascii="Arial" w:hAnsi="Arial" w:cs="Arial"/>
                <w:sz w:val="16"/>
                <w:szCs w:val="16"/>
              </w:rPr>
            </w:pPr>
            <w:r w:rsidRPr="008659E1">
              <w:rPr>
                <w:rFonts w:ascii="Arial" w:hAnsi="Arial" w:cs="Arial"/>
                <w:spacing w:val="-2"/>
                <w:sz w:val="16"/>
                <w:szCs w:val="16"/>
              </w:rPr>
              <w:t>1.262.414,17</w:t>
            </w:r>
          </w:p>
        </w:tc>
        <w:tc>
          <w:tcPr>
            <w:tcW w:w="1934" w:type="dxa"/>
          </w:tcPr>
          <w:p w:rsidRPr="008659E1" w:rsidR="00596FBC" w:rsidP="00596FBC" w:rsidRDefault="00596FBC">
            <w:pPr>
              <w:pStyle w:val="TableParagraph"/>
              <w:rPr>
                <w:rFonts w:ascii="Arial" w:hAnsi="Arial" w:cs="Arial"/>
                <w:sz w:val="16"/>
                <w:szCs w:val="16"/>
              </w:rPr>
            </w:pPr>
          </w:p>
        </w:tc>
        <w:tc>
          <w:tcPr>
            <w:tcW w:w="2645" w:type="dxa"/>
          </w:tcPr>
          <w:p w:rsidRPr="008659E1" w:rsidR="00596FBC" w:rsidP="00596FBC" w:rsidRDefault="00596FBC">
            <w:pPr>
              <w:pStyle w:val="TableParagraph"/>
              <w:rPr>
                <w:rFonts w:ascii="Arial" w:hAnsi="Arial" w:cs="Arial"/>
                <w:sz w:val="16"/>
                <w:szCs w:val="16"/>
              </w:rPr>
            </w:pPr>
          </w:p>
        </w:tc>
      </w:tr>
      <w:tr w:rsidRPr="008659E1" w:rsidR="00596FBC" w:rsidTr="00596FBC">
        <w:trPr>
          <w:trHeight w:val="325"/>
        </w:trPr>
        <w:tc>
          <w:tcPr>
            <w:tcW w:w="2234" w:type="dxa"/>
          </w:tcPr>
          <w:p w:rsidRPr="008659E1" w:rsidR="00596FBC" w:rsidP="00596FBC" w:rsidRDefault="00596FBC">
            <w:pPr>
              <w:pStyle w:val="TableParagraph"/>
              <w:spacing w:before="8"/>
              <w:ind w:left="110"/>
              <w:rPr>
                <w:rFonts w:ascii="Arial" w:hAnsi="Arial" w:cs="Arial"/>
                <w:sz w:val="16"/>
                <w:szCs w:val="16"/>
              </w:rPr>
            </w:pPr>
            <w:r w:rsidRPr="008659E1">
              <w:rPr>
                <w:rFonts w:ascii="Arial" w:hAnsi="Arial" w:cs="Arial"/>
                <w:spacing w:val="-2"/>
                <w:sz w:val="16"/>
                <w:szCs w:val="16"/>
              </w:rPr>
              <w:t>Ukupno</w:t>
            </w:r>
          </w:p>
        </w:tc>
        <w:tc>
          <w:tcPr>
            <w:tcW w:w="2239" w:type="dxa"/>
          </w:tcPr>
          <w:p w:rsidRPr="008659E1" w:rsidR="00596FBC" w:rsidP="00596FBC" w:rsidRDefault="00596FBC">
            <w:pPr>
              <w:pStyle w:val="TableParagraph"/>
              <w:spacing w:before="8"/>
              <w:ind w:left="107"/>
              <w:rPr>
                <w:rFonts w:ascii="Arial" w:hAnsi="Arial" w:cs="Arial"/>
                <w:sz w:val="16"/>
                <w:szCs w:val="16"/>
              </w:rPr>
            </w:pPr>
            <w:r w:rsidRPr="008659E1">
              <w:rPr>
                <w:rFonts w:ascii="Arial" w:hAnsi="Arial" w:cs="Arial"/>
                <w:spacing w:val="-2"/>
                <w:sz w:val="16"/>
                <w:szCs w:val="16"/>
              </w:rPr>
              <w:t>1.264.154,07</w:t>
            </w:r>
          </w:p>
        </w:tc>
        <w:tc>
          <w:tcPr>
            <w:tcW w:w="1934" w:type="dxa"/>
          </w:tcPr>
          <w:p w:rsidRPr="008659E1" w:rsidR="00596FBC" w:rsidP="00596FBC" w:rsidRDefault="00596FBC">
            <w:pPr>
              <w:pStyle w:val="TableParagraph"/>
              <w:rPr>
                <w:rFonts w:ascii="Arial" w:hAnsi="Arial" w:cs="Arial"/>
                <w:sz w:val="16"/>
                <w:szCs w:val="16"/>
              </w:rPr>
            </w:pPr>
          </w:p>
        </w:tc>
        <w:tc>
          <w:tcPr>
            <w:tcW w:w="2645" w:type="dxa"/>
          </w:tcPr>
          <w:p w:rsidRPr="008659E1" w:rsidR="00596FBC" w:rsidP="00596FBC" w:rsidRDefault="00596FBC">
            <w:pPr>
              <w:pStyle w:val="TableParagraph"/>
              <w:rPr>
                <w:rFonts w:ascii="Arial" w:hAnsi="Arial" w:cs="Arial"/>
                <w:sz w:val="16"/>
                <w:szCs w:val="16"/>
              </w:rPr>
            </w:pPr>
          </w:p>
        </w:tc>
      </w:tr>
    </w:tbl>
    <w:p w:rsidRPr="00596FBC" w:rsidR="00596FBC" w:rsidP="00596FBC" w:rsidRDefault="00596FBC">
      <w:pPr>
        <w:pStyle w:val="Tijeloteksta"/>
        <w:rPr>
          <w:rFonts w:cs="Arial"/>
          <w:szCs w:val="24"/>
        </w:rPr>
      </w:pPr>
    </w:p>
    <w:p w:rsidRPr="00596FBC" w:rsidR="00596FBC" w:rsidP="00596FBC" w:rsidRDefault="00596FBC">
      <w:pPr>
        <w:pStyle w:val="Tijeloteksta"/>
        <w:ind w:left="141" w:right="146" w:firstLine="55"/>
        <w:rPr>
          <w:rFonts w:cs="Arial"/>
          <w:szCs w:val="24"/>
        </w:rPr>
      </w:pPr>
      <w:r w:rsidRPr="00596FBC">
        <w:rPr>
          <w:rFonts w:cs="Arial"/>
          <w:szCs w:val="24"/>
        </w:rPr>
        <w:t>Obzirom</w:t>
      </w:r>
      <w:r w:rsidRPr="00596FBC">
        <w:rPr>
          <w:rFonts w:cs="Arial"/>
          <w:spacing w:val="-1"/>
          <w:szCs w:val="24"/>
        </w:rPr>
        <w:t xml:space="preserve"> </w:t>
      </w:r>
      <w:r w:rsidRPr="00596FBC">
        <w:rPr>
          <w:rFonts w:cs="Arial"/>
          <w:szCs w:val="24"/>
        </w:rPr>
        <w:t>da je</w:t>
      </w:r>
      <w:r w:rsidRPr="00596FBC">
        <w:rPr>
          <w:rFonts w:cs="Arial"/>
          <w:spacing w:val="-1"/>
          <w:szCs w:val="24"/>
        </w:rPr>
        <w:t xml:space="preserve"> </w:t>
      </w:r>
      <w:r w:rsidRPr="00596FBC">
        <w:rPr>
          <w:rFonts w:cs="Arial"/>
          <w:szCs w:val="24"/>
        </w:rPr>
        <w:t>stečajni</w:t>
      </w:r>
      <w:r w:rsidRPr="00596FBC">
        <w:rPr>
          <w:rFonts w:cs="Arial"/>
          <w:spacing w:val="-2"/>
          <w:szCs w:val="24"/>
        </w:rPr>
        <w:t xml:space="preserve"> </w:t>
      </w:r>
      <w:r w:rsidRPr="00596FBC">
        <w:rPr>
          <w:rFonts w:cs="Arial"/>
          <w:szCs w:val="24"/>
        </w:rPr>
        <w:t>dužnik</w:t>
      </w:r>
      <w:r w:rsidRPr="00596FBC">
        <w:rPr>
          <w:rFonts w:cs="Arial"/>
          <w:spacing w:val="-3"/>
          <w:szCs w:val="24"/>
        </w:rPr>
        <w:t xml:space="preserve"> </w:t>
      </w:r>
      <w:r w:rsidRPr="00596FBC">
        <w:rPr>
          <w:rFonts w:cs="Arial"/>
          <w:szCs w:val="24"/>
        </w:rPr>
        <w:t>pokrenuo</w:t>
      </w:r>
      <w:r w:rsidRPr="00596FBC">
        <w:rPr>
          <w:rFonts w:cs="Arial"/>
          <w:spacing w:val="-1"/>
          <w:szCs w:val="24"/>
        </w:rPr>
        <w:t xml:space="preserve"> </w:t>
      </w:r>
      <w:r w:rsidRPr="00596FBC">
        <w:rPr>
          <w:rFonts w:cs="Arial"/>
          <w:szCs w:val="24"/>
        </w:rPr>
        <w:t>i vodio</w:t>
      </w:r>
      <w:r w:rsidRPr="00596FBC">
        <w:rPr>
          <w:rFonts w:cs="Arial"/>
          <w:spacing w:val="-1"/>
          <w:szCs w:val="24"/>
        </w:rPr>
        <w:t xml:space="preserve"> </w:t>
      </w:r>
      <w:r w:rsidRPr="00596FBC">
        <w:rPr>
          <w:rFonts w:cs="Arial"/>
          <w:szCs w:val="24"/>
        </w:rPr>
        <w:t>predstečajni</w:t>
      </w:r>
      <w:r w:rsidRPr="00596FBC">
        <w:rPr>
          <w:rFonts w:cs="Arial"/>
          <w:spacing w:val="-2"/>
          <w:szCs w:val="24"/>
        </w:rPr>
        <w:t xml:space="preserve"> </w:t>
      </w:r>
      <w:r w:rsidRPr="00596FBC">
        <w:rPr>
          <w:rFonts w:cs="Arial"/>
          <w:szCs w:val="24"/>
        </w:rPr>
        <w:t>postupak koji</w:t>
      </w:r>
      <w:r w:rsidRPr="00596FBC">
        <w:rPr>
          <w:rFonts w:cs="Arial"/>
          <w:spacing w:val="-2"/>
          <w:szCs w:val="24"/>
        </w:rPr>
        <w:t xml:space="preserve"> </w:t>
      </w:r>
      <w:r w:rsidRPr="00596FBC">
        <w:rPr>
          <w:rFonts w:cs="Arial"/>
          <w:szCs w:val="24"/>
        </w:rPr>
        <w:t>je</w:t>
      </w:r>
      <w:r w:rsidRPr="00596FBC">
        <w:rPr>
          <w:rFonts w:cs="Arial"/>
          <w:spacing w:val="-1"/>
          <w:szCs w:val="24"/>
        </w:rPr>
        <w:t xml:space="preserve"> </w:t>
      </w:r>
      <w:r w:rsidRPr="00596FBC">
        <w:rPr>
          <w:rFonts w:cs="Arial"/>
          <w:szCs w:val="24"/>
        </w:rPr>
        <w:t>na kraju završio obustavom</w:t>
      </w:r>
      <w:r w:rsidRPr="00596FBC">
        <w:rPr>
          <w:rFonts w:cs="Arial"/>
          <w:spacing w:val="-7"/>
          <w:szCs w:val="24"/>
        </w:rPr>
        <w:t xml:space="preserve"> </w:t>
      </w:r>
      <w:r w:rsidRPr="00596FBC">
        <w:rPr>
          <w:rFonts w:cs="Arial"/>
          <w:szCs w:val="24"/>
        </w:rPr>
        <w:t>to</w:t>
      </w:r>
      <w:r w:rsidRPr="00596FBC">
        <w:rPr>
          <w:rFonts w:cs="Arial"/>
          <w:spacing w:val="-4"/>
          <w:szCs w:val="24"/>
        </w:rPr>
        <w:t xml:space="preserve"> </w:t>
      </w:r>
      <w:r w:rsidRPr="00596FBC">
        <w:rPr>
          <w:rFonts w:cs="Arial"/>
          <w:szCs w:val="24"/>
        </w:rPr>
        <w:t>je</w:t>
      </w:r>
      <w:r w:rsidRPr="00596FBC">
        <w:rPr>
          <w:rFonts w:cs="Arial"/>
          <w:spacing w:val="-4"/>
          <w:szCs w:val="24"/>
        </w:rPr>
        <w:t xml:space="preserve"> </w:t>
      </w:r>
      <w:r w:rsidRPr="00596FBC">
        <w:rPr>
          <w:rFonts w:cs="Arial"/>
          <w:szCs w:val="24"/>
        </w:rPr>
        <w:t>svim</w:t>
      </w:r>
      <w:r w:rsidRPr="00596FBC">
        <w:rPr>
          <w:rFonts w:cs="Arial"/>
          <w:spacing w:val="-5"/>
          <w:szCs w:val="24"/>
        </w:rPr>
        <w:t xml:space="preserve"> </w:t>
      </w:r>
      <w:r w:rsidRPr="00596FBC">
        <w:rPr>
          <w:rFonts w:cs="Arial"/>
          <w:szCs w:val="24"/>
        </w:rPr>
        <w:t>stečajnim</w:t>
      </w:r>
      <w:r w:rsidRPr="00596FBC">
        <w:rPr>
          <w:rFonts w:cs="Arial"/>
          <w:spacing w:val="-5"/>
          <w:szCs w:val="24"/>
        </w:rPr>
        <w:t xml:space="preserve"> </w:t>
      </w:r>
      <w:r w:rsidRPr="00596FBC">
        <w:rPr>
          <w:rFonts w:cs="Arial"/>
          <w:szCs w:val="24"/>
        </w:rPr>
        <w:t>vjerovnicima</w:t>
      </w:r>
      <w:r w:rsidRPr="00596FBC">
        <w:rPr>
          <w:rFonts w:cs="Arial"/>
          <w:spacing w:val="-7"/>
          <w:szCs w:val="24"/>
        </w:rPr>
        <w:t xml:space="preserve"> </w:t>
      </w:r>
      <w:r w:rsidRPr="00596FBC">
        <w:rPr>
          <w:rFonts w:cs="Arial"/>
          <w:szCs w:val="24"/>
        </w:rPr>
        <w:t>priznata</w:t>
      </w:r>
      <w:r w:rsidRPr="00596FBC">
        <w:rPr>
          <w:rFonts w:cs="Arial"/>
          <w:spacing w:val="-7"/>
          <w:szCs w:val="24"/>
        </w:rPr>
        <w:t xml:space="preserve"> </w:t>
      </w:r>
      <w:r w:rsidRPr="00596FBC">
        <w:rPr>
          <w:rFonts w:cs="Arial"/>
          <w:szCs w:val="24"/>
        </w:rPr>
        <w:t>tražbina</w:t>
      </w:r>
      <w:r w:rsidRPr="00596FBC">
        <w:rPr>
          <w:rFonts w:cs="Arial"/>
          <w:spacing w:val="-5"/>
          <w:szCs w:val="24"/>
        </w:rPr>
        <w:t xml:space="preserve"> </w:t>
      </w:r>
      <w:r w:rsidRPr="00596FBC">
        <w:rPr>
          <w:rFonts w:cs="Arial"/>
          <w:szCs w:val="24"/>
        </w:rPr>
        <w:t>obzirom</w:t>
      </w:r>
      <w:r w:rsidRPr="00596FBC">
        <w:rPr>
          <w:rFonts w:cs="Arial"/>
          <w:spacing w:val="-7"/>
          <w:szCs w:val="24"/>
        </w:rPr>
        <w:t xml:space="preserve"> </w:t>
      </w:r>
      <w:r w:rsidRPr="00596FBC">
        <w:rPr>
          <w:rFonts w:cs="Arial"/>
          <w:szCs w:val="24"/>
        </w:rPr>
        <w:t>da</w:t>
      </w:r>
      <w:r w:rsidRPr="00596FBC">
        <w:rPr>
          <w:rFonts w:cs="Arial"/>
          <w:spacing w:val="-7"/>
          <w:szCs w:val="24"/>
        </w:rPr>
        <w:t xml:space="preserve"> </w:t>
      </w:r>
      <w:r w:rsidRPr="00596FBC">
        <w:rPr>
          <w:rFonts w:cs="Arial"/>
          <w:szCs w:val="24"/>
        </w:rPr>
        <w:t>za</w:t>
      </w:r>
      <w:r w:rsidRPr="00596FBC">
        <w:rPr>
          <w:rFonts w:cs="Arial"/>
          <w:spacing w:val="-5"/>
          <w:szCs w:val="24"/>
        </w:rPr>
        <w:t xml:space="preserve"> </w:t>
      </w:r>
      <w:r w:rsidRPr="00596FBC">
        <w:rPr>
          <w:rFonts w:cs="Arial"/>
          <w:szCs w:val="24"/>
        </w:rPr>
        <w:t>vrijeme</w:t>
      </w:r>
      <w:r w:rsidRPr="00596FBC">
        <w:rPr>
          <w:rFonts w:cs="Arial"/>
          <w:spacing w:val="-6"/>
          <w:szCs w:val="24"/>
        </w:rPr>
        <w:t xml:space="preserve"> </w:t>
      </w:r>
      <w:r w:rsidRPr="00596FBC">
        <w:rPr>
          <w:rFonts w:cs="Arial"/>
          <w:szCs w:val="24"/>
        </w:rPr>
        <w:t>trajanja predstečajnog postupka se prekida zastara.</w:t>
      </w:r>
    </w:p>
    <w:p w:rsidRPr="00596FBC" w:rsidR="00596FBC" w:rsidP="00596FBC" w:rsidRDefault="00596FBC">
      <w:pPr>
        <w:pStyle w:val="Odlomakpopisa"/>
        <w:widowControl w:val="false"/>
        <w:numPr>
          <w:ilvl w:val="1"/>
          <w:numId w:val="36"/>
        </w:numPr>
        <w:tabs>
          <w:tab w:val="left" w:pos="861"/>
        </w:tabs>
        <w:autoSpaceDE w:val="false"/>
        <w:autoSpaceDN w:val="false"/>
        <w:spacing w:after="0" w:line="240" w:lineRule="auto"/>
        <w:ind w:right="141"/>
        <w:contextualSpacing w:val="false"/>
        <w:jc w:val="both"/>
        <w:rPr>
          <w:rFonts w:ascii="Arial" w:hAnsi="Arial" w:cs="Arial"/>
          <w:sz w:val="24"/>
          <w:szCs w:val="24"/>
        </w:rPr>
      </w:pPr>
      <w:r w:rsidRPr="00596FBC">
        <w:rPr>
          <w:rFonts w:ascii="Arial" w:hAnsi="Arial" w:cs="Arial"/>
          <w:sz w:val="24"/>
          <w:szCs w:val="24"/>
        </w:rPr>
        <w:t>Vjerovniku Pyramis optimus potentional internacional d.o.o.</w:t>
      </w:r>
      <w:r w:rsidRPr="00596FBC">
        <w:rPr>
          <w:rFonts w:ascii="Arial" w:hAnsi="Arial" w:cs="Arial"/>
          <w:spacing w:val="40"/>
          <w:sz w:val="24"/>
          <w:szCs w:val="24"/>
        </w:rPr>
        <w:t xml:space="preserve"> </w:t>
      </w:r>
      <w:r w:rsidRPr="00596FBC">
        <w:rPr>
          <w:rFonts w:ascii="Arial" w:hAnsi="Arial" w:cs="Arial"/>
          <w:sz w:val="24"/>
          <w:szCs w:val="24"/>
        </w:rPr>
        <w:t>koji je prijavio tražinu priznato je samo 98.500,21 eur koji iznos je doista uplaćen na ime obveza dužnika temeljem Ugovora o subrogaciji, Ostali oznos se smatra uvjetnom tražbinom i ako vjerovnik</w:t>
      </w:r>
      <w:r w:rsidRPr="00596FBC">
        <w:rPr>
          <w:rFonts w:ascii="Arial" w:hAnsi="Arial" w:cs="Arial"/>
          <w:spacing w:val="-8"/>
          <w:sz w:val="24"/>
          <w:szCs w:val="24"/>
        </w:rPr>
        <w:t xml:space="preserve"> </w:t>
      </w:r>
      <w:r w:rsidRPr="00596FBC">
        <w:rPr>
          <w:rFonts w:ascii="Arial" w:hAnsi="Arial" w:cs="Arial"/>
          <w:sz w:val="24"/>
          <w:szCs w:val="24"/>
        </w:rPr>
        <w:t>ispuni</w:t>
      </w:r>
      <w:r w:rsidRPr="00596FBC">
        <w:rPr>
          <w:rFonts w:ascii="Arial" w:hAnsi="Arial" w:cs="Arial"/>
          <w:spacing w:val="-7"/>
          <w:sz w:val="24"/>
          <w:szCs w:val="24"/>
        </w:rPr>
        <w:t xml:space="preserve"> </w:t>
      </w:r>
      <w:r w:rsidRPr="00596FBC">
        <w:rPr>
          <w:rFonts w:ascii="Arial" w:hAnsi="Arial" w:cs="Arial"/>
          <w:sz w:val="24"/>
          <w:szCs w:val="24"/>
        </w:rPr>
        <w:t>obvezu</w:t>
      </w:r>
      <w:r w:rsidRPr="00596FBC">
        <w:rPr>
          <w:rFonts w:ascii="Arial" w:hAnsi="Arial" w:cs="Arial"/>
          <w:spacing w:val="-6"/>
          <w:sz w:val="24"/>
          <w:szCs w:val="24"/>
        </w:rPr>
        <w:t xml:space="preserve"> </w:t>
      </w:r>
      <w:r w:rsidRPr="00596FBC">
        <w:rPr>
          <w:rFonts w:ascii="Arial" w:hAnsi="Arial" w:cs="Arial"/>
          <w:sz w:val="24"/>
          <w:szCs w:val="24"/>
        </w:rPr>
        <w:t>prema</w:t>
      </w:r>
      <w:r w:rsidRPr="00596FBC">
        <w:rPr>
          <w:rFonts w:ascii="Arial" w:hAnsi="Arial" w:cs="Arial"/>
          <w:spacing w:val="-7"/>
          <w:sz w:val="24"/>
          <w:szCs w:val="24"/>
        </w:rPr>
        <w:t xml:space="preserve"> </w:t>
      </w:r>
      <w:r w:rsidRPr="00596FBC">
        <w:rPr>
          <w:rFonts w:ascii="Arial" w:hAnsi="Arial" w:cs="Arial"/>
          <w:sz w:val="24"/>
          <w:szCs w:val="24"/>
        </w:rPr>
        <w:t>HPB</w:t>
      </w:r>
      <w:r w:rsidRPr="00596FBC">
        <w:rPr>
          <w:rFonts w:ascii="Arial" w:hAnsi="Arial" w:cs="Arial"/>
          <w:spacing w:val="-8"/>
          <w:sz w:val="24"/>
          <w:szCs w:val="24"/>
        </w:rPr>
        <w:t xml:space="preserve"> </w:t>
      </w:r>
      <w:r w:rsidRPr="00596FBC">
        <w:rPr>
          <w:rFonts w:ascii="Arial" w:hAnsi="Arial" w:cs="Arial"/>
          <w:sz w:val="24"/>
          <w:szCs w:val="24"/>
        </w:rPr>
        <w:t>u</w:t>
      </w:r>
      <w:r w:rsidRPr="00596FBC">
        <w:rPr>
          <w:rFonts w:ascii="Arial" w:hAnsi="Arial" w:cs="Arial"/>
          <w:spacing w:val="-6"/>
          <w:sz w:val="24"/>
          <w:szCs w:val="24"/>
        </w:rPr>
        <w:t xml:space="preserve"> </w:t>
      </w:r>
      <w:r w:rsidRPr="00596FBC">
        <w:rPr>
          <w:rFonts w:ascii="Arial" w:hAnsi="Arial" w:cs="Arial"/>
          <w:sz w:val="24"/>
          <w:szCs w:val="24"/>
        </w:rPr>
        <w:t>cijelosti</w:t>
      </w:r>
      <w:r w:rsidRPr="00596FBC">
        <w:rPr>
          <w:rFonts w:ascii="Arial" w:hAnsi="Arial" w:cs="Arial"/>
          <w:spacing w:val="-10"/>
          <w:sz w:val="24"/>
          <w:szCs w:val="24"/>
        </w:rPr>
        <w:t xml:space="preserve"> </w:t>
      </w:r>
      <w:r w:rsidRPr="00596FBC">
        <w:rPr>
          <w:rFonts w:ascii="Arial" w:hAnsi="Arial" w:cs="Arial"/>
          <w:sz w:val="24"/>
          <w:szCs w:val="24"/>
        </w:rPr>
        <w:t>bude</w:t>
      </w:r>
      <w:r w:rsidRPr="00596FBC">
        <w:rPr>
          <w:rFonts w:ascii="Arial" w:hAnsi="Arial" w:cs="Arial"/>
          <w:spacing w:val="-7"/>
          <w:sz w:val="24"/>
          <w:szCs w:val="24"/>
        </w:rPr>
        <w:t xml:space="preserve"> </w:t>
      </w:r>
      <w:r w:rsidRPr="00596FBC">
        <w:rPr>
          <w:rFonts w:ascii="Arial" w:hAnsi="Arial" w:cs="Arial"/>
          <w:sz w:val="24"/>
          <w:szCs w:val="24"/>
        </w:rPr>
        <w:t>se</w:t>
      </w:r>
      <w:r w:rsidRPr="00596FBC">
        <w:rPr>
          <w:rFonts w:ascii="Arial" w:hAnsi="Arial" w:cs="Arial"/>
          <w:spacing w:val="-7"/>
          <w:sz w:val="24"/>
          <w:szCs w:val="24"/>
        </w:rPr>
        <w:t xml:space="preserve"> </w:t>
      </w:r>
      <w:r w:rsidRPr="00596FBC">
        <w:rPr>
          <w:rFonts w:ascii="Arial" w:hAnsi="Arial" w:cs="Arial"/>
          <w:sz w:val="24"/>
          <w:szCs w:val="24"/>
        </w:rPr>
        <w:t>prizalo</w:t>
      </w:r>
      <w:r w:rsidRPr="00596FBC">
        <w:rPr>
          <w:rFonts w:ascii="Arial" w:hAnsi="Arial" w:cs="Arial"/>
          <w:spacing w:val="-7"/>
          <w:sz w:val="24"/>
          <w:szCs w:val="24"/>
        </w:rPr>
        <w:t xml:space="preserve"> </w:t>
      </w:r>
      <w:r w:rsidRPr="00596FBC">
        <w:rPr>
          <w:rFonts w:ascii="Arial" w:hAnsi="Arial" w:cs="Arial"/>
          <w:sz w:val="24"/>
          <w:szCs w:val="24"/>
        </w:rPr>
        <w:t>cjelokupno</w:t>
      </w:r>
      <w:r w:rsidRPr="00596FBC">
        <w:rPr>
          <w:rFonts w:ascii="Arial" w:hAnsi="Arial" w:cs="Arial"/>
          <w:spacing w:val="-9"/>
          <w:sz w:val="24"/>
          <w:szCs w:val="24"/>
        </w:rPr>
        <w:t xml:space="preserve"> </w:t>
      </w:r>
      <w:r w:rsidRPr="00596FBC">
        <w:rPr>
          <w:rFonts w:ascii="Arial" w:hAnsi="Arial" w:cs="Arial"/>
          <w:sz w:val="24"/>
          <w:szCs w:val="24"/>
        </w:rPr>
        <w:t>potraživanje.</w:t>
      </w:r>
    </w:p>
    <w:p w:rsidRPr="00596FBC" w:rsidR="00596FBC" w:rsidP="00596FBC" w:rsidRDefault="00596FBC">
      <w:pPr>
        <w:pStyle w:val="Odlomakpopisa"/>
        <w:widowControl w:val="false"/>
        <w:numPr>
          <w:ilvl w:val="1"/>
          <w:numId w:val="36"/>
        </w:numPr>
        <w:tabs>
          <w:tab w:val="left" w:pos="861"/>
        </w:tabs>
        <w:autoSpaceDE w:val="false"/>
        <w:autoSpaceDN w:val="false"/>
        <w:spacing w:after="0" w:line="240" w:lineRule="auto"/>
        <w:ind w:right="142"/>
        <w:contextualSpacing w:val="false"/>
        <w:jc w:val="both"/>
        <w:rPr>
          <w:rFonts w:ascii="Arial" w:hAnsi="Arial" w:cs="Arial"/>
          <w:sz w:val="24"/>
          <w:szCs w:val="24"/>
        </w:rPr>
      </w:pPr>
      <w:r w:rsidRPr="00596FBC">
        <w:rPr>
          <w:rFonts w:ascii="Arial" w:hAnsi="Arial" w:cs="Arial"/>
          <w:sz w:val="24"/>
          <w:szCs w:val="24"/>
        </w:rPr>
        <w:t>Vjerovnik Hrvatska poštanska banka d.d. prijavila je iznos od 427.018,15 eura u koji iznos su uračunate zakonske zatezne kamate. Obzirom da za vrijeme trajanja predstečajnog postupka kamate ne teku to se osporava iznos od 45.913,22 eura s napomenom da je primjenjena i pogrešna stopa izračuna zakonskih zateznih kamata.</w:t>
      </w:r>
    </w:p>
    <w:p w:rsidRPr="00596FBC" w:rsidR="00596FBC" w:rsidP="00596FBC" w:rsidRDefault="00596FBC">
      <w:pPr>
        <w:pStyle w:val="Tijeloteksta"/>
        <w:spacing w:before="1"/>
        <w:rPr>
          <w:rFonts w:cs="Arial"/>
          <w:szCs w:val="24"/>
        </w:rPr>
      </w:pPr>
    </w:p>
    <w:p w:rsidRPr="00596FBC" w:rsidR="00596FBC" w:rsidP="00596FBC" w:rsidRDefault="00596FBC">
      <w:pPr>
        <w:pStyle w:val="Tijeloteksta"/>
        <w:ind w:left="196"/>
        <w:rPr>
          <w:rFonts w:cs="Arial"/>
          <w:szCs w:val="24"/>
        </w:rPr>
      </w:pPr>
      <w:r w:rsidRPr="00596FBC">
        <w:rPr>
          <w:rFonts w:cs="Arial"/>
          <w:szCs w:val="24"/>
        </w:rPr>
        <w:t>PREDRAČUN</w:t>
      </w:r>
      <w:r w:rsidRPr="00596FBC">
        <w:rPr>
          <w:rFonts w:cs="Arial"/>
          <w:spacing w:val="-6"/>
          <w:szCs w:val="24"/>
        </w:rPr>
        <w:t xml:space="preserve"> </w:t>
      </w:r>
      <w:r w:rsidRPr="00596FBC">
        <w:rPr>
          <w:rFonts w:cs="Arial"/>
          <w:szCs w:val="24"/>
        </w:rPr>
        <w:t>TROŠKOVA</w:t>
      </w:r>
      <w:r w:rsidRPr="00596FBC">
        <w:rPr>
          <w:rFonts w:cs="Arial"/>
          <w:spacing w:val="-3"/>
          <w:szCs w:val="24"/>
        </w:rPr>
        <w:t xml:space="preserve"> </w:t>
      </w:r>
      <w:r w:rsidRPr="00596FBC">
        <w:rPr>
          <w:rFonts w:cs="Arial"/>
          <w:szCs w:val="24"/>
        </w:rPr>
        <w:t>ZA</w:t>
      </w:r>
      <w:r w:rsidRPr="00596FBC">
        <w:rPr>
          <w:rFonts w:cs="Arial"/>
          <w:spacing w:val="-4"/>
          <w:szCs w:val="24"/>
        </w:rPr>
        <w:t xml:space="preserve"> </w:t>
      </w:r>
      <w:r w:rsidRPr="00596FBC">
        <w:rPr>
          <w:rFonts w:cs="Arial"/>
          <w:szCs w:val="24"/>
        </w:rPr>
        <w:t>NAREDNO</w:t>
      </w:r>
      <w:r w:rsidRPr="00596FBC">
        <w:rPr>
          <w:rFonts w:cs="Arial"/>
          <w:spacing w:val="-5"/>
          <w:szCs w:val="24"/>
        </w:rPr>
        <w:t xml:space="preserve"> </w:t>
      </w:r>
      <w:r w:rsidRPr="00596FBC">
        <w:rPr>
          <w:rFonts w:cs="Arial"/>
          <w:szCs w:val="24"/>
        </w:rPr>
        <w:t>ŠESTOMJESEČNO</w:t>
      </w:r>
      <w:r w:rsidRPr="00596FBC">
        <w:rPr>
          <w:rFonts w:cs="Arial"/>
          <w:spacing w:val="-4"/>
          <w:szCs w:val="24"/>
        </w:rPr>
        <w:t xml:space="preserve"> </w:t>
      </w:r>
      <w:r w:rsidRPr="00596FBC">
        <w:rPr>
          <w:rFonts w:cs="Arial"/>
          <w:spacing w:val="-2"/>
          <w:szCs w:val="24"/>
        </w:rPr>
        <w:t>RAZDOBLJE</w:t>
      </w:r>
    </w:p>
    <w:p w:rsidRPr="00596FBC" w:rsidR="00596FBC" w:rsidP="00596FBC" w:rsidRDefault="00596FBC">
      <w:pPr>
        <w:pStyle w:val="Tijeloteksta"/>
        <w:rPr>
          <w:rFonts w:cs="Arial"/>
          <w:szCs w:val="24"/>
        </w:rPr>
      </w:pPr>
    </w:p>
    <w:p w:rsidRPr="00596FBC" w:rsidR="00596FBC" w:rsidP="00596FBC" w:rsidRDefault="00596FBC">
      <w:pPr>
        <w:pStyle w:val="Tijeloteksta"/>
        <w:ind w:left="141" w:right="140"/>
        <w:rPr>
          <w:rFonts w:cs="Arial"/>
          <w:szCs w:val="24"/>
        </w:rPr>
      </w:pPr>
      <w:r w:rsidRPr="00596FBC">
        <w:rPr>
          <w:rFonts w:cs="Arial"/>
          <w:szCs w:val="24"/>
        </w:rPr>
        <w:t>U skladu sa čl. 89. SZ stečajni upravitelj donosi predračun troškova stečajnog postupka za naredno šestomjesečno razdoblje.</w:t>
      </w:r>
    </w:p>
    <w:p w:rsidRPr="00596FBC" w:rsidR="00596FBC" w:rsidP="00596FBC" w:rsidRDefault="00596FBC">
      <w:pPr>
        <w:pStyle w:val="Tijeloteksta"/>
        <w:spacing w:before="48" w:after="1"/>
        <w:rPr>
          <w:rFonts w:cs="Arial"/>
          <w:szCs w:val="24"/>
        </w:r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427"/>
        <w:gridCol w:w="6296"/>
        <w:gridCol w:w="1798"/>
      </w:tblGrid>
      <w:tr w:rsidRPr="00B9681F" w:rsidR="00596FBC" w:rsidTr="00596FBC">
        <w:trPr>
          <w:trHeight w:val="325"/>
        </w:trPr>
        <w:tc>
          <w:tcPr>
            <w:tcW w:w="427" w:type="dxa"/>
          </w:tcPr>
          <w:p w:rsidRPr="00B9681F" w:rsidR="00596FBC" w:rsidP="00596FBC" w:rsidRDefault="00596FBC">
            <w:pPr>
              <w:pStyle w:val="TableParagraph"/>
              <w:spacing w:before="8"/>
              <w:ind w:left="109"/>
              <w:rPr>
                <w:rFonts w:ascii="Arial" w:hAnsi="Arial" w:cs="Arial"/>
                <w:sz w:val="16"/>
                <w:szCs w:val="16"/>
              </w:rPr>
            </w:pPr>
            <w:r w:rsidRPr="00B9681F">
              <w:rPr>
                <w:rFonts w:ascii="Arial" w:hAnsi="Arial" w:cs="Arial"/>
                <w:spacing w:val="-5"/>
                <w:sz w:val="16"/>
                <w:szCs w:val="16"/>
              </w:rPr>
              <w:lastRenderedPageBreak/>
              <w:t>rb</w:t>
            </w:r>
          </w:p>
        </w:tc>
        <w:tc>
          <w:tcPr>
            <w:tcW w:w="6296" w:type="dxa"/>
          </w:tcPr>
          <w:p w:rsidRPr="00B9681F" w:rsidR="00596FBC" w:rsidP="00596FBC" w:rsidRDefault="00596FBC">
            <w:pPr>
              <w:pStyle w:val="TableParagraph"/>
              <w:spacing w:before="8"/>
              <w:ind w:left="107"/>
              <w:rPr>
                <w:rFonts w:ascii="Arial" w:hAnsi="Arial" w:cs="Arial"/>
                <w:sz w:val="16"/>
                <w:szCs w:val="16"/>
              </w:rPr>
            </w:pPr>
            <w:r w:rsidRPr="00B9681F">
              <w:rPr>
                <w:rFonts w:ascii="Arial" w:hAnsi="Arial" w:cs="Arial"/>
                <w:spacing w:val="-2"/>
                <w:sz w:val="16"/>
                <w:szCs w:val="16"/>
              </w:rPr>
              <w:t>Troškovi</w:t>
            </w:r>
          </w:p>
        </w:tc>
        <w:tc>
          <w:tcPr>
            <w:tcW w:w="1798" w:type="dxa"/>
          </w:tcPr>
          <w:p w:rsidRPr="00B9681F" w:rsidR="00596FBC" w:rsidP="00596FBC" w:rsidRDefault="00596FBC">
            <w:pPr>
              <w:pStyle w:val="TableParagraph"/>
              <w:spacing w:before="8"/>
              <w:ind w:left="110"/>
              <w:rPr>
                <w:rFonts w:ascii="Arial" w:hAnsi="Arial" w:cs="Arial"/>
                <w:sz w:val="16"/>
                <w:szCs w:val="16"/>
              </w:rPr>
            </w:pPr>
            <w:r w:rsidRPr="00B9681F">
              <w:rPr>
                <w:rFonts w:ascii="Arial" w:hAnsi="Arial" w:cs="Arial"/>
                <w:sz w:val="16"/>
                <w:szCs w:val="16"/>
              </w:rPr>
              <w:t>Iznos</w:t>
            </w:r>
            <w:r w:rsidRPr="00B9681F">
              <w:rPr>
                <w:rFonts w:ascii="Arial" w:hAnsi="Arial" w:cs="Arial"/>
                <w:spacing w:val="-2"/>
                <w:sz w:val="16"/>
                <w:szCs w:val="16"/>
              </w:rPr>
              <w:t xml:space="preserve"> </w:t>
            </w:r>
            <w:r w:rsidRPr="00B9681F">
              <w:rPr>
                <w:rFonts w:ascii="Arial" w:hAnsi="Arial" w:cs="Arial"/>
                <w:sz w:val="16"/>
                <w:szCs w:val="16"/>
              </w:rPr>
              <w:t xml:space="preserve">u </w:t>
            </w:r>
            <w:r w:rsidRPr="00B9681F">
              <w:rPr>
                <w:rFonts w:ascii="Arial" w:hAnsi="Arial" w:cs="Arial"/>
                <w:spacing w:val="-2"/>
                <w:sz w:val="16"/>
                <w:szCs w:val="16"/>
              </w:rPr>
              <w:t>eurima</w:t>
            </w:r>
          </w:p>
        </w:tc>
      </w:tr>
    </w:tbl>
    <w:p w:rsidRPr="00596FBC" w:rsidR="00596FBC" w:rsidP="00596FBC" w:rsidRDefault="00596FBC">
      <w:pPr>
        <w:pStyle w:val="Tijeloteksta"/>
        <w:spacing w:before="3"/>
        <w:rPr>
          <w:rFonts w:cs="Arial"/>
          <w:szCs w:val="24"/>
        </w:r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427"/>
        <w:gridCol w:w="6296"/>
        <w:gridCol w:w="1798"/>
      </w:tblGrid>
      <w:tr w:rsidRPr="00B9681F" w:rsidR="00596FBC" w:rsidTr="00596FBC">
        <w:trPr>
          <w:trHeight w:val="323"/>
        </w:trPr>
        <w:tc>
          <w:tcPr>
            <w:tcW w:w="427" w:type="dxa"/>
            <w:tcBorders>
              <w:top w:val="nil"/>
            </w:tcBorders>
          </w:tcPr>
          <w:p w:rsidRPr="00B9681F" w:rsidR="00596FBC" w:rsidP="00596FBC" w:rsidRDefault="00596FBC">
            <w:pPr>
              <w:pStyle w:val="TableParagraph"/>
              <w:spacing w:before="9"/>
              <w:ind w:right="63"/>
              <w:jc w:val="center"/>
              <w:rPr>
                <w:rFonts w:ascii="Arial" w:hAnsi="Arial" w:cs="Arial"/>
                <w:sz w:val="16"/>
                <w:szCs w:val="16"/>
              </w:rPr>
            </w:pPr>
            <w:r w:rsidRPr="00B9681F">
              <w:rPr>
                <w:rFonts w:ascii="Arial" w:hAnsi="Arial" w:cs="Arial"/>
                <w:spacing w:val="-10"/>
                <w:sz w:val="16"/>
                <w:szCs w:val="16"/>
              </w:rPr>
              <w:t>1</w:t>
            </w:r>
          </w:p>
        </w:tc>
        <w:tc>
          <w:tcPr>
            <w:tcW w:w="6296" w:type="dxa"/>
            <w:tcBorders>
              <w:top w:val="nil"/>
            </w:tcBorders>
          </w:tcPr>
          <w:p w:rsidRPr="00B9681F" w:rsidR="00596FBC" w:rsidP="00596FBC" w:rsidRDefault="00596FBC">
            <w:pPr>
              <w:pStyle w:val="TableParagraph"/>
              <w:spacing w:before="9"/>
              <w:ind w:left="107"/>
              <w:rPr>
                <w:rFonts w:ascii="Arial" w:hAnsi="Arial" w:cs="Arial"/>
                <w:sz w:val="16"/>
                <w:szCs w:val="16"/>
              </w:rPr>
            </w:pPr>
            <w:r w:rsidRPr="00B9681F">
              <w:rPr>
                <w:rFonts w:ascii="Arial" w:hAnsi="Arial" w:cs="Arial"/>
                <w:sz w:val="16"/>
                <w:szCs w:val="16"/>
              </w:rPr>
              <w:t>Materijalni</w:t>
            </w:r>
            <w:r w:rsidRPr="00B9681F">
              <w:rPr>
                <w:rFonts w:ascii="Arial" w:hAnsi="Arial" w:cs="Arial"/>
                <w:spacing w:val="-4"/>
                <w:sz w:val="16"/>
                <w:szCs w:val="16"/>
              </w:rPr>
              <w:t xml:space="preserve"> </w:t>
            </w:r>
            <w:r w:rsidRPr="00B9681F">
              <w:rPr>
                <w:rFonts w:ascii="Arial" w:hAnsi="Arial" w:cs="Arial"/>
                <w:sz w:val="16"/>
                <w:szCs w:val="16"/>
              </w:rPr>
              <w:t>troškovi,</w:t>
            </w:r>
            <w:r w:rsidRPr="00B9681F">
              <w:rPr>
                <w:rFonts w:ascii="Arial" w:hAnsi="Arial" w:cs="Arial"/>
                <w:spacing w:val="-1"/>
                <w:sz w:val="16"/>
                <w:szCs w:val="16"/>
              </w:rPr>
              <w:t xml:space="preserve"> </w:t>
            </w:r>
            <w:r w:rsidRPr="00B9681F">
              <w:rPr>
                <w:rFonts w:ascii="Arial" w:hAnsi="Arial" w:cs="Arial"/>
                <w:sz w:val="16"/>
                <w:szCs w:val="16"/>
              </w:rPr>
              <w:t>uredski</w:t>
            </w:r>
            <w:r w:rsidRPr="00B9681F">
              <w:rPr>
                <w:rFonts w:ascii="Arial" w:hAnsi="Arial" w:cs="Arial"/>
                <w:spacing w:val="-3"/>
                <w:sz w:val="16"/>
                <w:szCs w:val="16"/>
              </w:rPr>
              <w:t xml:space="preserve"> </w:t>
            </w:r>
            <w:r w:rsidRPr="00B9681F">
              <w:rPr>
                <w:rFonts w:ascii="Arial" w:hAnsi="Arial" w:cs="Arial"/>
                <w:sz w:val="16"/>
                <w:szCs w:val="16"/>
              </w:rPr>
              <w:t>materijal</w:t>
            </w:r>
            <w:r w:rsidRPr="00B9681F">
              <w:rPr>
                <w:rFonts w:ascii="Arial" w:hAnsi="Arial" w:cs="Arial"/>
                <w:spacing w:val="-1"/>
                <w:sz w:val="16"/>
                <w:szCs w:val="16"/>
              </w:rPr>
              <w:t xml:space="preserve"> </w:t>
            </w:r>
            <w:r w:rsidRPr="00B9681F">
              <w:rPr>
                <w:rFonts w:ascii="Arial" w:hAnsi="Arial" w:cs="Arial"/>
                <w:sz w:val="16"/>
                <w:szCs w:val="16"/>
              </w:rPr>
              <w:t>30,00</w:t>
            </w:r>
            <w:r w:rsidRPr="00B9681F">
              <w:rPr>
                <w:rFonts w:ascii="Arial" w:hAnsi="Arial" w:cs="Arial"/>
                <w:spacing w:val="-3"/>
                <w:sz w:val="16"/>
                <w:szCs w:val="16"/>
              </w:rPr>
              <w:t xml:space="preserve"> </w:t>
            </w:r>
            <w:r w:rsidRPr="00B9681F">
              <w:rPr>
                <w:rFonts w:ascii="Arial" w:hAnsi="Arial" w:cs="Arial"/>
                <w:sz w:val="16"/>
                <w:szCs w:val="16"/>
              </w:rPr>
              <w:t>eura</w:t>
            </w:r>
            <w:r w:rsidRPr="00B9681F">
              <w:rPr>
                <w:rFonts w:ascii="Arial" w:hAnsi="Arial" w:cs="Arial"/>
                <w:spacing w:val="-3"/>
                <w:sz w:val="16"/>
                <w:szCs w:val="16"/>
              </w:rPr>
              <w:t xml:space="preserve"> </w:t>
            </w:r>
            <w:r w:rsidRPr="00B9681F">
              <w:rPr>
                <w:rFonts w:ascii="Arial" w:hAnsi="Arial" w:cs="Arial"/>
                <w:sz w:val="16"/>
                <w:szCs w:val="16"/>
              </w:rPr>
              <w:t>mj</w:t>
            </w:r>
            <w:r w:rsidRPr="00B9681F">
              <w:rPr>
                <w:rFonts w:ascii="Arial" w:hAnsi="Arial" w:cs="Arial"/>
                <w:spacing w:val="-2"/>
                <w:sz w:val="16"/>
                <w:szCs w:val="16"/>
              </w:rPr>
              <w:t xml:space="preserve"> </w:t>
            </w:r>
            <w:r w:rsidRPr="00B9681F">
              <w:rPr>
                <w:rFonts w:ascii="Arial" w:hAnsi="Arial" w:cs="Arial"/>
                <w:sz w:val="16"/>
                <w:szCs w:val="16"/>
              </w:rPr>
              <w:t>x</w:t>
            </w:r>
            <w:r w:rsidRPr="00B9681F">
              <w:rPr>
                <w:rFonts w:ascii="Arial" w:hAnsi="Arial" w:cs="Arial"/>
                <w:spacing w:val="-3"/>
                <w:sz w:val="16"/>
                <w:szCs w:val="16"/>
              </w:rPr>
              <w:t xml:space="preserve"> </w:t>
            </w:r>
            <w:r w:rsidRPr="00B9681F">
              <w:rPr>
                <w:rFonts w:ascii="Arial" w:hAnsi="Arial" w:cs="Arial"/>
                <w:sz w:val="16"/>
                <w:szCs w:val="16"/>
              </w:rPr>
              <w:t>6</w:t>
            </w:r>
            <w:r w:rsidRPr="00B9681F">
              <w:rPr>
                <w:rFonts w:ascii="Arial" w:hAnsi="Arial" w:cs="Arial"/>
                <w:spacing w:val="-2"/>
                <w:sz w:val="16"/>
                <w:szCs w:val="16"/>
              </w:rPr>
              <w:t xml:space="preserve"> </w:t>
            </w:r>
            <w:r w:rsidRPr="00B9681F">
              <w:rPr>
                <w:rFonts w:ascii="Arial" w:hAnsi="Arial" w:cs="Arial"/>
                <w:spacing w:val="-5"/>
                <w:sz w:val="16"/>
                <w:szCs w:val="16"/>
              </w:rPr>
              <w:t>mj.</w:t>
            </w:r>
          </w:p>
        </w:tc>
        <w:tc>
          <w:tcPr>
            <w:tcW w:w="1798" w:type="dxa"/>
            <w:tcBorders>
              <w:top w:val="nil"/>
            </w:tcBorders>
          </w:tcPr>
          <w:p w:rsidRPr="00B9681F" w:rsidR="00596FBC" w:rsidP="00596FBC" w:rsidRDefault="00596FBC">
            <w:pPr>
              <w:pStyle w:val="TableParagraph"/>
              <w:spacing w:line="293" w:lineRule="exact"/>
              <w:ind w:left="110"/>
              <w:rPr>
                <w:rFonts w:ascii="Arial" w:hAnsi="Arial" w:cs="Arial"/>
                <w:sz w:val="16"/>
                <w:szCs w:val="16"/>
              </w:rPr>
            </w:pPr>
            <w:r w:rsidRPr="00B9681F">
              <w:rPr>
                <w:rFonts w:ascii="Arial" w:hAnsi="Arial" w:cs="Arial"/>
                <w:sz w:val="16"/>
                <w:szCs w:val="16"/>
              </w:rPr>
              <w:t>180,00</w:t>
            </w:r>
            <w:r w:rsidRPr="00B9681F">
              <w:rPr>
                <w:rFonts w:ascii="Arial" w:hAnsi="Arial" w:cs="Arial"/>
                <w:spacing w:val="-1"/>
                <w:sz w:val="16"/>
                <w:szCs w:val="16"/>
              </w:rPr>
              <w:t xml:space="preserve"> </w:t>
            </w:r>
            <w:r w:rsidRPr="00B9681F">
              <w:rPr>
                <w:rFonts w:ascii="Arial" w:hAnsi="Arial" w:cs="Arial"/>
                <w:spacing w:val="-4"/>
                <w:sz w:val="16"/>
                <w:szCs w:val="16"/>
              </w:rPr>
              <w:t>eura</w:t>
            </w:r>
          </w:p>
        </w:tc>
      </w:tr>
      <w:tr w:rsidRPr="00B9681F" w:rsidR="00596FBC" w:rsidTr="00596FBC">
        <w:trPr>
          <w:trHeight w:val="326"/>
        </w:trPr>
        <w:tc>
          <w:tcPr>
            <w:tcW w:w="427" w:type="dxa"/>
          </w:tcPr>
          <w:p w:rsidRPr="00B9681F" w:rsidR="00596FBC" w:rsidP="00596FBC" w:rsidRDefault="00596FBC">
            <w:pPr>
              <w:pStyle w:val="TableParagraph"/>
              <w:spacing w:before="9"/>
              <w:ind w:right="63"/>
              <w:jc w:val="center"/>
              <w:rPr>
                <w:rFonts w:ascii="Arial" w:hAnsi="Arial" w:cs="Arial"/>
                <w:sz w:val="16"/>
                <w:szCs w:val="16"/>
              </w:rPr>
            </w:pPr>
            <w:r w:rsidRPr="00B9681F">
              <w:rPr>
                <w:rFonts w:ascii="Arial" w:hAnsi="Arial" w:cs="Arial"/>
                <w:spacing w:val="-10"/>
                <w:sz w:val="16"/>
                <w:szCs w:val="16"/>
              </w:rPr>
              <w:t>2</w:t>
            </w:r>
          </w:p>
        </w:tc>
        <w:tc>
          <w:tcPr>
            <w:tcW w:w="6296" w:type="dxa"/>
          </w:tcPr>
          <w:p w:rsidRPr="00B9681F" w:rsidR="00596FBC" w:rsidP="00596FBC" w:rsidRDefault="00596FBC">
            <w:pPr>
              <w:pStyle w:val="TableParagraph"/>
              <w:spacing w:before="9"/>
              <w:ind w:left="107"/>
              <w:rPr>
                <w:rFonts w:ascii="Arial" w:hAnsi="Arial" w:cs="Arial"/>
                <w:sz w:val="16"/>
                <w:szCs w:val="16"/>
              </w:rPr>
            </w:pPr>
            <w:r w:rsidRPr="00B9681F">
              <w:rPr>
                <w:rFonts w:ascii="Arial" w:hAnsi="Arial" w:cs="Arial"/>
                <w:sz w:val="16"/>
                <w:szCs w:val="16"/>
              </w:rPr>
              <w:t>Naknada</w:t>
            </w:r>
            <w:r w:rsidRPr="00B9681F">
              <w:rPr>
                <w:rFonts w:ascii="Arial" w:hAnsi="Arial" w:cs="Arial"/>
                <w:spacing w:val="-6"/>
                <w:sz w:val="16"/>
                <w:szCs w:val="16"/>
              </w:rPr>
              <w:t xml:space="preserve"> </w:t>
            </w:r>
            <w:r w:rsidRPr="00B9681F">
              <w:rPr>
                <w:rFonts w:ascii="Arial" w:hAnsi="Arial" w:cs="Arial"/>
                <w:sz w:val="16"/>
                <w:szCs w:val="16"/>
              </w:rPr>
              <w:t>za</w:t>
            </w:r>
            <w:r w:rsidRPr="00B9681F">
              <w:rPr>
                <w:rFonts w:ascii="Arial" w:hAnsi="Arial" w:cs="Arial"/>
                <w:spacing w:val="-4"/>
                <w:sz w:val="16"/>
                <w:szCs w:val="16"/>
              </w:rPr>
              <w:t xml:space="preserve"> </w:t>
            </w:r>
            <w:r w:rsidRPr="00B9681F">
              <w:rPr>
                <w:rFonts w:ascii="Arial" w:hAnsi="Arial" w:cs="Arial"/>
                <w:sz w:val="16"/>
                <w:szCs w:val="16"/>
              </w:rPr>
              <w:t>platni</w:t>
            </w:r>
            <w:r w:rsidRPr="00B9681F">
              <w:rPr>
                <w:rFonts w:ascii="Arial" w:hAnsi="Arial" w:cs="Arial"/>
                <w:spacing w:val="-4"/>
                <w:sz w:val="16"/>
                <w:szCs w:val="16"/>
              </w:rPr>
              <w:t xml:space="preserve"> </w:t>
            </w:r>
            <w:r w:rsidRPr="00B9681F">
              <w:rPr>
                <w:rFonts w:ascii="Arial" w:hAnsi="Arial" w:cs="Arial"/>
                <w:sz w:val="16"/>
                <w:szCs w:val="16"/>
              </w:rPr>
              <w:t>promet</w:t>
            </w:r>
            <w:r w:rsidRPr="00B9681F">
              <w:rPr>
                <w:rFonts w:ascii="Arial" w:hAnsi="Arial" w:cs="Arial"/>
                <w:spacing w:val="-1"/>
                <w:sz w:val="16"/>
                <w:szCs w:val="16"/>
              </w:rPr>
              <w:t xml:space="preserve"> </w:t>
            </w:r>
            <w:r w:rsidRPr="00B9681F">
              <w:rPr>
                <w:rFonts w:ascii="Arial" w:hAnsi="Arial" w:cs="Arial"/>
                <w:sz w:val="16"/>
                <w:szCs w:val="16"/>
              </w:rPr>
              <w:t>10,00</w:t>
            </w:r>
            <w:r w:rsidRPr="00B9681F">
              <w:rPr>
                <w:rFonts w:ascii="Arial" w:hAnsi="Arial" w:cs="Arial"/>
                <w:spacing w:val="-3"/>
                <w:sz w:val="16"/>
                <w:szCs w:val="16"/>
              </w:rPr>
              <w:t xml:space="preserve"> </w:t>
            </w:r>
            <w:r w:rsidRPr="00B9681F">
              <w:rPr>
                <w:rFonts w:ascii="Arial" w:hAnsi="Arial" w:cs="Arial"/>
                <w:sz w:val="16"/>
                <w:szCs w:val="16"/>
              </w:rPr>
              <w:t>eura</w:t>
            </w:r>
            <w:r w:rsidRPr="00B9681F">
              <w:rPr>
                <w:rFonts w:ascii="Arial" w:hAnsi="Arial" w:cs="Arial"/>
                <w:spacing w:val="-2"/>
                <w:sz w:val="16"/>
                <w:szCs w:val="16"/>
              </w:rPr>
              <w:t xml:space="preserve"> </w:t>
            </w:r>
            <w:r w:rsidRPr="00B9681F">
              <w:rPr>
                <w:rFonts w:ascii="Arial" w:hAnsi="Arial" w:cs="Arial"/>
                <w:sz w:val="16"/>
                <w:szCs w:val="16"/>
              </w:rPr>
              <w:t>x</w:t>
            </w:r>
            <w:r w:rsidRPr="00B9681F">
              <w:rPr>
                <w:rFonts w:ascii="Arial" w:hAnsi="Arial" w:cs="Arial"/>
                <w:spacing w:val="-3"/>
                <w:sz w:val="16"/>
                <w:szCs w:val="16"/>
              </w:rPr>
              <w:t xml:space="preserve"> </w:t>
            </w:r>
            <w:r w:rsidRPr="00B9681F">
              <w:rPr>
                <w:rFonts w:ascii="Arial" w:hAnsi="Arial" w:cs="Arial"/>
                <w:sz w:val="16"/>
                <w:szCs w:val="16"/>
              </w:rPr>
              <w:t>6</w:t>
            </w:r>
            <w:r w:rsidRPr="00B9681F">
              <w:rPr>
                <w:rFonts w:ascii="Arial" w:hAnsi="Arial" w:cs="Arial"/>
                <w:spacing w:val="-3"/>
                <w:sz w:val="16"/>
                <w:szCs w:val="16"/>
              </w:rPr>
              <w:t xml:space="preserve"> </w:t>
            </w:r>
            <w:r w:rsidRPr="00B9681F">
              <w:rPr>
                <w:rFonts w:ascii="Arial" w:hAnsi="Arial" w:cs="Arial"/>
                <w:sz w:val="16"/>
                <w:szCs w:val="16"/>
              </w:rPr>
              <w:t>mj.i</w:t>
            </w:r>
            <w:r w:rsidRPr="00B9681F">
              <w:rPr>
                <w:rFonts w:ascii="Arial" w:hAnsi="Arial" w:cs="Arial"/>
                <w:spacing w:val="-2"/>
                <w:sz w:val="16"/>
                <w:szCs w:val="16"/>
              </w:rPr>
              <w:t xml:space="preserve"> </w:t>
            </w:r>
            <w:r w:rsidRPr="00B9681F">
              <w:rPr>
                <w:rFonts w:ascii="Arial" w:hAnsi="Arial" w:cs="Arial"/>
                <w:sz w:val="16"/>
                <w:szCs w:val="16"/>
              </w:rPr>
              <w:t>otvaranje</w:t>
            </w:r>
            <w:r w:rsidRPr="00B9681F">
              <w:rPr>
                <w:rFonts w:ascii="Arial" w:hAnsi="Arial" w:cs="Arial"/>
                <w:spacing w:val="-2"/>
                <w:sz w:val="16"/>
                <w:szCs w:val="16"/>
              </w:rPr>
              <w:t xml:space="preserve"> računa</w:t>
            </w:r>
          </w:p>
        </w:tc>
        <w:tc>
          <w:tcPr>
            <w:tcW w:w="1798" w:type="dxa"/>
          </w:tcPr>
          <w:p w:rsidRPr="00B9681F" w:rsidR="00596FBC" w:rsidP="00596FBC" w:rsidRDefault="00596FBC">
            <w:pPr>
              <w:pStyle w:val="TableParagraph"/>
              <w:spacing w:before="2"/>
              <w:ind w:left="110"/>
              <w:rPr>
                <w:rFonts w:ascii="Arial" w:hAnsi="Arial" w:cs="Arial"/>
                <w:sz w:val="16"/>
                <w:szCs w:val="16"/>
              </w:rPr>
            </w:pPr>
            <w:r w:rsidRPr="00B9681F">
              <w:rPr>
                <w:rFonts w:ascii="Arial" w:hAnsi="Arial" w:cs="Arial"/>
                <w:sz w:val="16"/>
                <w:szCs w:val="16"/>
              </w:rPr>
              <w:t xml:space="preserve">60,00 </w:t>
            </w:r>
            <w:r w:rsidRPr="00B9681F">
              <w:rPr>
                <w:rFonts w:ascii="Arial" w:hAnsi="Arial" w:cs="Arial"/>
                <w:spacing w:val="-4"/>
                <w:sz w:val="16"/>
                <w:szCs w:val="16"/>
              </w:rPr>
              <w:t>eura</w:t>
            </w:r>
          </w:p>
        </w:tc>
      </w:tr>
      <w:tr w:rsidRPr="00B9681F" w:rsidR="00596FBC" w:rsidTr="00596FBC">
        <w:trPr>
          <w:trHeight w:val="323"/>
        </w:trPr>
        <w:tc>
          <w:tcPr>
            <w:tcW w:w="427" w:type="dxa"/>
          </w:tcPr>
          <w:p w:rsidRPr="00B9681F" w:rsidR="00596FBC" w:rsidP="00596FBC" w:rsidRDefault="00596FBC">
            <w:pPr>
              <w:pStyle w:val="TableParagraph"/>
              <w:spacing w:before="6"/>
              <w:ind w:right="63"/>
              <w:jc w:val="center"/>
              <w:rPr>
                <w:rFonts w:ascii="Arial" w:hAnsi="Arial" w:cs="Arial"/>
                <w:sz w:val="16"/>
                <w:szCs w:val="16"/>
              </w:rPr>
            </w:pPr>
            <w:r w:rsidRPr="00B9681F">
              <w:rPr>
                <w:rFonts w:ascii="Arial" w:hAnsi="Arial" w:cs="Arial"/>
                <w:spacing w:val="-10"/>
                <w:sz w:val="16"/>
                <w:szCs w:val="16"/>
              </w:rPr>
              <w:t>3</w:t>
            </w:r>
          </w:p>
        </w:tc>
        <w:tc>
          <w:tcPr>
            <w:tcW w:w="6296" w:type="dxa"/>
          </w:tcPr>
          <w:p w:rsidRPr="00B9681F" w:rsidR="00596FBC" w:rsidP="00596FBC" w:rsidRDefault="00596FBC">
            <w:pPr>
              <w:pStyle w:val="TableParagraph"/>
              <w:spacing w:before="6"/>
              <w:ind w:left="107"/>
              <w:rPr>
                <w:rFonts w:ascii="Arial" w:hAnsi="Arial" w:cs="Arial"/>
                <w:sz w:val="16"/>
                <w:szCs w:val="16"/>
              </w:rPr>
            </w:pPr>
            <w:r w:rsidRPr="00B9681F">
              <w:rPr>
                <w:rFonts w:ascii="Arial" w:hAnsi="Arial" w:cs="Arial"/>
                <w:sz w:val="16"/>
                <w:szCs w:val="16"/>
              </w:rPr>
              <w:t>Sudske</w:t>
            </w:r>
            <w:r w:rsidRPr="00B9681F">
              <w:rPr>
                <w:rFonts w:ascii="Arial" w:hAnsi="Arial" w:cs="Arial"/>
                <w:spacing w:val="-2"/>
                <w:sz w:val="16"/>
                <w:szCs w:val="16"/>
              </w:rPr>
              <w:t xml:space="preserve"> </w:t>
            </w:r>
            <w:r w:rsidRPr="00B9681F">
              <w:rPr>
                <w:rFonts w:ascii="Arial" w:hAnsi="Arial" w:cs="Arial"/>
                <w:sz w:val="16"/>
                <w:szCs w:val="16"/>
              </w:rPr>
              <w:t>i</w:t>
            </w:r>
            <w:r w:rsidRPr="00B9681F">
              <w:rPr>
                <w:rFonts w:ascii="Arial" w:hAnsi="Arial" w:cs="Arial"/>
                <w:spacing w:val="-4"/>
                <w:sz w:val="16"/>
                <w:szCs w:val="16"/>
              </w:rPr>
              <w:t xml:space="preserve"> </w:t>
            </w:r>
            <w:r w:rsidRPr="00B9681F">
              <w:rPr>
                <w:rFonts w:ascii="Arial" w:hAnsi="Arial" w:cs="Arial"/>
                <w:sz w:val="16"/>
                <w:szCs w:val="16"/>
              </w:rPr>
              <w:t>upravne</w:t>
            </w:r>
            <w:r w:rsidRPr="00B9681F">
              <w:rPr>
                <w:rFonts w:ascii="Arial" w:hAnsi="Arial" w:cs="Arial"/>
                <w:spacing w:val="-4"/>
                <w:sz w:val="16"/>
                <w:szCs w:val="16"/>
              </w:rPr>
              <w:t xml:space="preserve"> </w:t>
            </w:r>
            <w:r w:rsidRPr="00B9681F">
              <w:rPr>
                <w:rFonts w:ascii="Arial" w:hAnsi="Arial" w:cs="Arial"/>
                <w:spacing w:val="-2"/>
                <w:sz w:val="16"/>
                <w:szCs w:val="16"/>
              </w:rPr>
              <w:t>pristojbe</w:t>
            </w:r>
          </w:p>
        </w:tc>
        <w:tc>
          <w:tcPr>
            <w:tcW w:w="1798" w:type="dxa"/>
          </w:tcPr>
          <w:p w:rsidRPr="00B9681F" w:rsidR="00596FBC" w:rsidP="00596FBC" w:rsidRDefault="00596FBC">
            <w:pPr>
              <w:pStyle w:val="TableParagraph"/>
              <w:spacing w:line="292" w:lineRule="exact"/>
              <w:ind w:left="110"/>
              <w:rPr>
                <w:rFonts w:ascii="Arial" w:hAnsi="Arial" w:cs="Arial"/>
                <w:sz w:val="16"/>
                <w:szCs w:val="16"/>
              </w:rPr>
            </w:pPr>
            <w:r w:rsidRPr="00B9681F">
              <w:rPr>
                <w:rFonts w:ascii="Arial" w:hAnsi="Arial" w:cs="Arial"/>
                <w:sz w:val="16"/>
                <w:szCs w:val="16"/>
              </w:rPr>
              <w:t xml:space="preserve">30,00 </w:t>
            </w:r>
            <w:r w:rsidRPr="00B9681F">
              <w:rPr>
                <w:rFonts w:ascii="Arial" w:hAnsi="Arial" w:cs="Arial"/>
                <w:spacing w:val="-4"/>
                <w:sz w:val="16"/>
                <w:szCs w:val="16"/>
              </w:rPr>
              <w:t>eura</w:t>
            </w:r>
          </w:p>
        </w:tc>
      </w:tr>
      <w:tr w:rsidRPr="00B9681F" w:rsidR="00596FBC" w:rsidTr="00596FBC">
        <w:trPr>
          <w:trHeight w:val="323"/>
        </w:trPr>
        <w:tc>
          <w:tcPr>
            <w:tcW w:w="427" w:type="dxa"/>
          </w:tcPr>
          <w:p w:rsidRPr="00B9681F" w:rsidR="00596FBC" w:rsidP="00596FBC" w:rsidRDefault="00596FBC">
            <w:pPr>
              <w:pStyle w:val="TableParagraph"/>
              <w:spacing w:before="8"/>
              <w:ind w:right="63"/>
              <w:jc w:val="center"/>
              <w:rPr>
                <w:rFonts w:ascii="Arial" w:hAnsi="Arial" w:cs="Arial"/>
                <w:sz w:val="16"/>
                <w:szCs w:val="16"/>
              </w:rPr>
            </w:pPr>
            <w:r w:rsidRPr="00B9681F">
              <w:rPr>
                <w:rFonts w:ascii="Arial" w:hAnsi="Arial" w:cs="Arial"/>
                <w:spacing w:val="-10"/>
                <w:sz w:val="16"/>
                <w:szCs w:val="16"/>
              </w:rPr>
              <w:t>4</w:t>
            </w:r>
          </w:p>
        </w:tc>
        <w:tc>
          <w:tcPr>
            <w:tcW w:w="6296" w:type="dxa"/>
          </w:tcPr>
          <w:p w:rsidRPr="00B9681F" w:rsidR="00596FBC" w:rsidP="00596FBC" w:rsidRDefault="00596FBC">
            <w:pPr>
              <w:pStyle w:val="TableParagraph"/>
              <w:spacing w:before="8"/>
              <w:ind w:left="107"/>
              <w:rPr>
                <w:rFonts w:ascii="Arial" w:hAnsi="Arial" w:cs="Arial"/>
                <w:sz w:val="16"/>
                <w:szCs w:val="16"/>
              </w:rPr>
            </w:pPr>
            <w:r w:rsidRPr="00B9681F">
              <w:rPr>
                <w:rFonts w:ascii="Arial" w:hAnsi="Arial" w:cs="Arial"/>
                <w:sz w:val="16"/>
                <w:szCs w:val="16"/>
              </w:rPr>
              <w:t>Knjigovodstvene</w:t>
            </w:r>
            <w:r w:rsidRPr="00B9681F">
              <w:rPr>
                <w:rFonts w:ascii="Arial" w:hAnsi="Arial" w:cs="Arial"/>
                <w:spacing w:val="-2"/>
                <w:sz w:val="16"/>
                <w:szCs w:val="16"/>
              </w:rPr>
              <w:t xml:space="preserve"> </w:t>
            </w:r>
            <w:r w:rsidRPr="00B9681F">
              <w:rPr>
                <w:rFonts w:ascii="Arial" w:hAnsi="Arial" w:cs="Arial"/>
                <w:sz w:val="16"/>
                <w:szCs w:val="16"/>
              </w:rPr>
              <w:t>usluge</w:t>
            </w:r>
            <w:r w:rsidRPr="00B9681F">
              <w:rPr>
                <w:rFonts w:ascii="Arial" w:hAnsi="Arial" w:cs="Arial"/>
                <w:spacing w:val="46"/>
                <w:sz w:val="16"/>
                <w:szCs w:val="16"/>
              </w:rPr>
              <w:t xml:space="preserve"> </w:t>
            </w:r>
            <w:r w:rsidRPr="00B9681F">
              <w:rPr>
                <w:rFonts w:ascii="Arial" w:hAnsi="Arial" w:cs="Arial"/>
                <w:sz w:val="16"/>
                <w:szCs w:val="16"/>
              </w:rPr>
              <w:t>150,00</w:t>
            </w:r>
            <w:r w:rsidRPr="00B9681F">
              <w:rPr>
                <w:rFonts w:ascii="Arial" w:hAnsi="Arial" w:cs="Arial"/>
                <w:spacing w:val="-1"/>
                <w:sz w:val="16"/>
                <w:szCs w:val="16"/>
              </w:rPr>
              <w:t xml:space="preserve"> </w:t>
            </w:r>
            <w:r w:rsidRPr="00B9681F">
              <w:rPr>
                <w:rFonts w:ascii="Arial" w:hAnsi="Arial" w:cs="Arial"/>
                <w:sz w:val="16"/>
                <w:szCs w:val="16"/>
              </w:rPr>
              <w:t>eura</w:t>
            </w:r>
            <w:r w:rsidRPr="00B9681F">
              <w:rPr>
                <w:rFonts w:ascii="Arial" w:hAnsi="Arial" w:cs="Arial"/>
                <w:spacing w:val="-3"/>
                <w:sz w:val="16"/>
                <w:szCs w:val="16"/>
              </w:rPr>
              <w:t xml:space="preserve"> </w:t>
            </w:r>
            <w:r w:rsidRPr="00B9681F">
              <w:rPr>
                <w:rFonts w:ascii="Arial" w:hAnsi="Arial" w:cs="Arial"/>
                <w:sz w:val="16"/>
                <w:szCs w:val="16"/>
              </w:rPr>
              <w:t>bruto</w:t>
            </w:r>
            <w:r w:rsidRPr="00B9681F">
              <w:rPr>
                <w:rFonts w:ascii="Arial" w:hAnsi="Arial" w:cs="Arial"/>
                <w:spacing w:val="-5"/>
                <w:sz w:val="16"/>
                <w:szCs w:val="16"/>
              </w:rPr>
              <w:t xml:space="preserve"> </w:t>
            </w:r>
            <w:r w:rsidRPr="00B9681F">
              <w:rPr>
                <w:rFonts w:ascii="Arial" w:hAnsi="Arial" w:cs="Arial"/>
                <w:sz w:val="16"/>
                <w:szCs w:val="16"/>
              </w:rPr>
              <w:t>mj</w:t>
            </w:r>
            <w:r w:rsidRPr="00B9681F">
              <w:rPr>
                <w:rFonts w:ascii="Arial" w:hAnsi="Arial" w:cs="Arial"/>
                <w:spacing w:val="-1"/>
                <w:sz w:val="16"/>
                <w:szCs w:val="16"/>
              </w:rPr>
              <w:t xml:space="preserve"> </w:t>
            </w:r>
            <w:r w:rsidRPr="00B9681F">
              <w:rPr>
                <w:rFonts w:ascii="Arial" w:hAnsi="Arial" w:cs="Arial"/>
                <w:sz w:val="16"/>
                <w:szCs w:val="16"/>
              </w:rPr>
              <w:t>x</w:t>
            </w:r>
            <w:r w:rsidRPr="00B9681F">
              <w:rPr>
                <w:rFonts w:ascii="Arial" w:hAnsi="Arial" w:cs="Arial"/>
                <w:spacing w:val="-3"/>
                <w:sz w:val="16"/>
                <w:szCs w:val="16"/>
              </w:rPr>
              <w:t xml:space="preserve"> </w:t>
            </w:r>
            <w:r w:rsidRPr="00B9681F">
              <w:rPr>
                <w:rFonts w:ascii="Arial" w:hAnsi="Arial" w:cs="Arial"/>
                <w:sz w:val="16"/>
                <w:szCs w:val="16"/>
              </w:rPr>
              <w:t>6</w:t>
            </w:r>
            <w:r w:rsidRPr="00B9681F">
              <w:rPr>
                <w:rFonts w:ascii="Arial" w:hAnsi="Arial" w:cs="Arial"/>
                <w:spacing w:val="-6"/>
                <w:sz w:val="16"/>
                <w:szCs w:val="16"/>
              </w:rPr>
              <w:t xml:space="preserve"> </w:t>
            </w:r>
            <w:r w:rsidRPr="00B9681F">
              <w:rPr>
                <w:rFonts w:ascii="Arial" w:hAnsi="Arial" w:cs="Arial"/>
                <w:spacing w:val="-5"/>
                <w:sz w:val="16"/>
                <w:szCs w:val="16"/>
              </w:rPr>
              <w:t>mj.</w:t>
            </w:r>
          </w:p>
        </w:tc>
        <w:tc>
          <w:tcPr>
            <w:tcW w:w="1798" w:type="dxa"/>
          </w:tcPr>
          <w:p w:rsidRPr="00B9681F" w:rsidR="00596FBC" w:rsidP="00596FBC" w:rsidRDefault="00596FBC">
            <w:pPr>
              <w:pStyle w:val="TableParagraph"/>
              <w:spacing w:line="292" w:lineRule="exact"/>
              <w:ind w:left="110"/>
              <w:rPr>
                <w:rFonts w:ascii="Arial" w:hAnsi="Arial" w:cs="Arial"/>
                <w:sz w:val="16"/>
                <w:szCs w:val="16"/>
              </w:rPr>
            </w:pPr>
            <w:r w:rsidRPr="00B9681F">
              <w:rPr>
                <w:rFonts w:ascii="Arial" w:hAnsi="Arial" w:cs="Arial"/>
                <w:sz w:val="16"/>
                <w:szCs w:val="16"/>
              </w:rPr>
              <w:t>900,00</w:t>
            </w:r>
            <w:r w:rsidRPr="00B9681F">
              <w:rPr>
                <w:rFonts w:ascii="Arial" w:hAnsi="Arial" w:cs="Arial"/>
                <w:spacing w:val="-1"/>
                <w:sz w:val="16"/>
                <w:szCs w:val="16"/>
              </w:rPr>
              <w:t xml:space="preserve"> </w:t>
            </w:r>
            <w:r w:rsidRPr="00B9681F">
              <w:rPr>
                <w:rFonts w:ascii="Arial" w:hAnsi="Arial" w:cs="Arial"/>
                <w:spacing w:val="-4"/>
                <w:sz w:val="16"/>
                <w:szCs w:val="16"/>
              </w:rPr>
              <w:t>eura</w:t>
            </w:r>
          </w:p>
        </w:tc>
      </w:tr>
      <w:tr w:rsidRPr="00B9681F" w:rsidR="00596FBC" w:rsidTr="00596FBC">
        <w:trPr>
          <w:trHeight w:val="325"/>
        </w:trPr>
        <w:tc>
          <w:tcPr>
            <w:tcW w:w="427" w:type="dxa"/>
          </w:tcPr>
          <w:p w:rsidRPr="00B9681F" w:rsidR="00596FBC" w:rsidP="00596FBC" w:rsidRDefault="00596FBC">
            <w:pPr>
              <w:pStyle w:val="TableParagraph"/>
              <w:spacing w:before="8"/>
              <w:ind w:right="63"/>
              <w:jc w:val="center"/>
              <w:rPr>
                <w:rFonts w:ascii="Arial" w:hAnsi="Arial" w:cs="Arial"/>
                <w:sz w:val="16"/>
                <w:szCs w:val="16"/>
              </w:rPr>
            </w:pPr>
            <w:r w:rsidRPr="00B9681F">
              <w:rPr>
                <w:rFonts w:ascii="Arial" w:hAnsi="Arial" w:cs="Arial"/>
                <w:spacing w:val="-10"/>
                <w:sz w:val="16"/>
                <w:szCs w:val="16"/>
              </w:rPr>
              <w:t>5</w:t>
            </w:r>
          </w:p>
        </w:tc>
        <w:tc>
          <w:tcPr>
            <w:tcW w:w="6296" w:type="dxa"/>
          </w:tcPr>
          <w:p w:rsidRPr="00B9681F" w:rsidR="00596FBC" w:rsidP="00596FBC" w:rsidRDefault="00596FBC">
            <w:pPr>
              <w:pStyle w:val="TableParagraph"/>
              <w:spacing w:before="8"/>
              <w:ind w:left="107"/>
              <w:rPr>
                <w:rFonts w:ascii="Arial" w:hAnsi="Arial" w:cs="Arial"/>
                <w:sz w:val="16"/>
                <w:szCs w:val="16"/>
              </w:rPr>
            </w:pPr>
            <w:r w:rsidRPr="00B9681F">
              <w:rPr>
                <w:rFonts w:ascii="Arial" w:hAnsi="Arial" w:cs="Arial"/>
                <w:sz w:val="16"/>
                <w:szCs w:val="16"/>
              </w:rPr>
              <w:t>Telefon,</w:t>
            </w:r>
            <w:r w:rsidRPr="00B9681F">
              <w:rPr>
                <w:rFonts w:ascii="Arial" w:hAnsi="Arial" w:cs="Arial"/>
                <w:spacing w:val="-4"/>
                <w:sz w:val="16"/>
                <w:szCs w:val="16"/>
              </w:rPr>
              <w:t xml:space="preserve"> </w:t>
            </w:r>
            <w:r w:rsidRPr="00B9681F">
              <w:rPr>
                <w:rFonts w:ascii="Arial" w:hAnsi="Arial" w:cs="Arial"/>
                <w:sz w:val="16"/>
                <w:szCs w:val="16"/>
              </w:rPr>
              <w:t>putni</w:t>
            </w:r>
            <w:r w:rsidRPr="00B9681F">
              <w:rPr>
                <w:rFonts w:ascii="Arial" w:hAnsi="Arial" w:cs="Arial"/>
                <w:spacing w:val="-4"/>
                <w:sz w:val="16"/>
                <w:szCs w:val="16"/>
              </w:rPr>
              <w:t xml:space="preserve"> </w:t>
            </w:r>
            <w:r w:rsidRPr="00B9681F">
              <w:rPr>
                <w:rFonts w:ascii="Arial" w:hAnsi="Arial" w:cs="Arial"/>
                <w:spacing w:val="-2"/>
                <w:sz w:val="16"/>
                <w:szCs w:val="16"/>
              </w:rPr>
              <w:t>troškovi</w:t>
            </w:r>
          </w:p>
        </w:tc>
        <w:tc>
          <w:tcPr>
            <w:tcW w:w="1798" w:type="dxa"/>
          </w:tcPr>
          <w:p w:rsidRPr="00B9681F" w:rsidR="00596FBC" w:rsidP="00596FBC" w:rsidRDefault="00596FBC">
            <w:pPr>
              <w:pStyle w:val="TableParagraph"/>
              <w:spacing w:before="1"/>
              <w:ind w:left="110"/>
              <w:rPr>
                <w:rFonts w:ascii="Arial" w:hAnsi="Arial" w:cs="Arial"/>
                <w:sz w:val="16"/>
                <w:szCs w:val="16"/>
              </w:rPr>
            </w:pPr>
            <w:r w:rsidRPr="00B9681F">
              <w:rPr>
                <w:rFonts w:ascii="Arial" w:hAnsi="Arial" w:cs="Arial"/>
                <w:sz w:val="16"/>
                <w:szCs w:val="16"/>
              </w:rPr>
              <w:t xml:space="preserve">50,00 </w:t>
            </w:r>
            <w:r w:rsidRPr="00B9681F">
              <w:rPr>
                <w:rFonts w:ascii="Arial" w:hAnsi="Arial" w:cs="Arial"/>
                <w:spacing w:val="-4"/>
                <w:sz w:val="16"/>
                <w:szCs w:val="16"/>
              </w:rPr>
              <w:t>eura</w:t>
            </w:r>
          </w:p>
        </w:tc>
      </w:tr>
      <w:tr w:rsidRPr="00B9681F" w:rsidR="00596FBC" w:rsidTr="00596FBC">
        <w:trPr>
          <w:trHeight w:val="323"/>
        </w:trPr>
        <w:tc>
          <w:tcPr>
            <w:tcW w:w="427" w:type="dxa"/>
          </w:tcPr>
          <w:p w:rsidRPr="00B9681F" w:rsidR="00596FBC" w:rsidP="00596FBC" w:rsidRDefault="00596FBC">
            <w:pPr>
              <w:pStyle w:val="TableParagraph"/>
              <w:spacing w:before="6"/>
              <w:ind w:right="63"/>
              <w:jc w:val="center"/>
              <w:rPr>
                <w:rFonts w:ascii="Arial" w:hAnsi="Arial" w:cs="Arial"/>
                <w:sz w:val="16"/>
                <w:szCs w:val="16"/>
              </w:rPr>
            </w:pPr>
            <w:r w:rsidRPr="00B9681F">
              <w:rPr>
                <w:rFonts w:ascii="Arial" w:hAnsi="Arial" w:cs="Arial"/>
                <w:spacing w:val="-10"/>
                <w:sz w:val="16"/>
                <w:szCs w:val="16"/>
              </w:rPr>
              <w:t>6</w:t>
            </w:r>
          </w:p>
        </w:tc>
        <w:tc>
          <w:tcPr>
            <w:tcW w:w="6296" w:type="dxa"/>
          </w:tcPr>
          <w:p w:rsidRPr="00B9681F" w:rsidR="00596FBC" w:rsidP="00596FBC" w:rsidRDefault="00596FBC">
            <w:pPr>
              <w:pStyle w:val="TableParagraph"/>
              <w:spacing w:before="6"/>
              <w:ind w:left="107"/>
              <w:rPr>
                <w:rFonts w:ascii="Arial" w:hAnsi="Arial" w:cs="Arial"/>
                <w:sz w:val="16"/>
                <w:szCs w:val="16"/>
              </w:rPr>
            </w:pPr>
            <w:r w:rsidRPr="00B9681F">
              <w:rPr>
                <w:rFonts w:ascii="Arial" w:hAnsi="Arial" w:cs="Arial"/>
                <w:sz w:val="16"/>
                <w:szCs w:val="16"/>
              </w:rPr>
              <w:t>Nagrada</w:t>
            </w:r>
            <w:r w:rsidRPr="00B9681F">
              <w:rPr>
                <w:rFonts w:ascii="Arial" w:hAnsi="Arial" w:cs="Arial"/>
                <w:spacing w:val="-7"/>
                <w:sz w:val="16"/>
                <w:szCs w:val="16"/>
              </w:rPr>
              <w:t xml:space="preserve"> </w:t>
            </w:r>
            <w:r w:rsidRPr="00B9681F">
              <w:rPr>
                <w:rFonts w:ascii="Arial" w:hAnsi="Arial" w:cs="Arial"/>
                <w:sz w:val="16"/>
                <w:szCs w:val="16"/>
              </w:rPr>
              <w:t>stečajnom</w:t>
            </w:r>
            <w:r w:rsidRPr="00B9681F">
              <w:rPr>
                <w:rFonts w:ascii="Arial" w:hAnsi="Arial" w:cs="Arial"/>
                <w:spacing w:val="-5"/>
                <w:sz w:val="16"/>
                <w:szCs w:val="16"/>
              </w:rPr>
              <w:t xml:space="preserve"> </w:t>
            </w:r>
            <w:r w:rsidRPr="00B9681F">
              <w:rPr>
                <w:rFonts w:ascii="Arial" w:hAnsi="Arial" w:cs="Arial"/>
                <w:spacing w:val="-2"/>
                <w:sz w:val="16"/>
                <w:szCs w:val="16"/>
              </w:rPr>
              <w:t>upravitelju</w:t>
            </w:r>
          </w:p>
        </w:tc>
        <w:tc>
          <w:tcPr>
            <w:tcW w:w="1798" w:type="dxa"/>
          </w:tcPr>
          <w:p w:rsidRPr="00B9681F" w:rsidR="00596FBC" w:rsidP="00596FBC" w:rsidRDefault="00596FBC">
            <w:pPr>
              <w:pStyle w:val="TableParagraph"/>
              <w:spacing w:line="292" w:lineRule="exact"/>
              <w:ind w:left="110"/>
              <w:rPr>
                <w:rFonts w:ascii="Arial" w:hAnsi="Arial" w:cs="Arial"/>
                <w:sz w:val="16"/>
                <w:szCs w:val="16"/>
              </w:rPr>
            </w:pPr>
            <w:r w:rsidRPr="00B9681F">
              <w:rPr>
                <w:rFonts w:ascii="Arial" w:hAnsi="Arial" w:cs="Arial"/>
                <w:sz w:val="16"/>
                <w:szCs w:val="16"/>
              </w:rPr>
              <w:t>2.000,00</w:t>
            </w:r>
            <w:r w:rsidRPr="00B9681F">
              <w:rPr>
                <w:rFonts w:ascii="Arial" w:hAnsi="Arial" w:cs="Arial"/>
                <w:spacing w:val="-2"/>
                <w:sz w:val="16"/>
                <w:szCs w:val="16"/>
              </w:rPr>
              <w:t xml:space="preserve"> </w:t>
            </w:r>
            <w:r w:rsidRPr="00B9681F">
              <w:rPr>
                <w:rFonts w:ascii="Arial" w:hAnsi="Arial" w:cs="Arial"/>
                <w:spacing w:val="-4"/>
                <w:sz w:val="16"/>
                <w:szCs w:val="16"/>
              </w:rPr>
              <w:t>eura</w:t>
            </w:r>
          </w:p>
        </w:tc>
      </w:tr>
      <w:tr w:rsidRPr="00B9681F" w:rsidR="00596FBC" w:rsidTr="00596FBC">
        <w:trPr>
          <w:trHeight w:val="325"/>
        </w:trPr>
        <w:tc>
          <w:tcPr>
            <w:tcW w:w="427" w:type="dxa"/>
          </w:tcPr>
          <w:p w:rsidRPr="00B9681F" w:rsidR="00596FBC" w:rsidP="00596FBC" w:rsidRDefault="00596FBC">
            <w:pPr>
              <w:pStyle w:val="TableParagraph"/>
              <w:rPr>
                <w:rFonts w:ascii="Arial" w:hAnsi="Arial" w:cs="Arial"/>
                <w:sz w:val="16"/>
                <w:szCs w:val="16"/>
              </w:rPr>
            </w:pPr>
          </w:p>
        </w:tc>
        <w:tc>
          <w:tcPr>
            <w:tcW w:w="6296" w:type="dxa"/>
          </w:tcPr>
          <w:p w:rsidRPr="00B9681F" w:rsidR="00596FBC" w:rsidP="00596FBC" w:rsidRDefault="00596FBC">
            <w:pPr>
              <w:pStyle w:val="TableParagraph"/>
              <w:spacing w:before="8"/>
              <w:ind w:left="107"/>
              <w:rPr>
                <w:rFonts w:ascii="Arial" w:hAnsi="Arial" w:cs="Arial"/>
                <w:sz w:val="16"/>
                <w:szCs w:val="16"/>
              </w:rPr>
            </w:pPr>
            <w:r w:rsidRPr="00B9681F">
              <w:rPr>
                <w:rFonts w:ascii="Arial" w:hAnsi="Arial" w:cs="Arial"/>
                <w:spacing w:val="-2"/>
                <w:sz w:val="16"/>
                <w:szCs w:val="16"/>
              </w:rPr>
              <w:t>Ukupno</w:t>
            </w:r>
          </w:p>
        </w:tc>
        <w:tc>
          <w:tcPr>
            <w:tcW w:w="1798" w:type="dxa"/>
          </w:tcPr>
          <w:p w:rsidRPr="00B9681F" w:rsidR="00596FBC" w:rsidP="00596FBC" w:rsidRDefault="00596FBC">
            <w:pPr>
              <w:pStyle w:val="TableParagraph"/>
              <w:spacing w:line="292" w:lineRule="exact"/>
              <w:ind w:left="110"/>
              <w:rPr>
                <w:rFonts w:ascii="Arial" w:hAnsi="Arial" w:cs="Arial"/>
                <w:sz w:val="16"/>
                <w:szCs w:val="16"/>
              </w:rPr>
            </w:pPr>
            <w:r w:rsidRPr="00B9681F">
              <w:rPr>
                <w:rFonts w:ascii="Arial" w:hAnsi="Arial" w:cs="Arial"/>
                <w:sz w:val="16"/>
                <w:szCs w:val="16"/>
              </w:rPr>
              <w:t>3.220,00</w:t>
            </w:r>
            <w:r w:rsidRPr="00B9681F">
              <w:rPr>
                <w:rFonts w:ascii="Arial" w:hAnsi="Arial" w:cs="Arial"/>
                <w:spacing w:val="-3"/>
                <w:sz w:val="16"/>
                <w:szCs w:val="16"/>
              </w:rPr>
              <w:t xml:space="preserve"> </w:t>
            </w:r>
            <w:r w:rsidRPr="00B9681F">
              <w:rPr>
                <w:rFonts w:ascii="Arial" w:hAnsi="Arial" w:cs="Arial"/>
                <w:spacing w:val="-4"/>
                <w:sz w:val="16"/>
                <w:szCs w:val="16"/>
              </w:rPr>
              <w:t>eura</w:t>
            </w:r>
          </w:p>
        </w:tc>
      </w:tr>
    </w:tbl>
    <w:p w:rsidRPr="00596FBC" w:rsidR="00596FBC" w:rsidP="00596FBC" w:rsidRDefault="00596FBC">
      <w:pPr>
        <w:pStyle w:val="Naslov1"/>
        <w:keepNext w:val="false"/>
        <w:widowControl w:val="false"/>
        <w:numPr>
          <w:ilvl w:val="0"/>
          <w:numId w:val="36"/>
        </w:numPr>
        <w:tabs>
          <w:tab w:val="left" w:pos="923"/>
        </w:tabs>
        <w:overflowPunct/>
        <w:adjustRightInd/>
        <w:spacing w:before="251"/>
        <w:ind w:left="923" w:hanging="357"/>
        <w:textAlignment w:val="auto"/>
        <w:rPr>
          <w:rFonts w:ascii="Arial" w:hAnsi="Arial" w:cs="Arial"/>
          <w:b w:val="false"/>
          <w:szCs w:val="24"/>
        </w:rPr>
      </w:pPr>
      <w:r w:rsidRPr="00596FBC">
        <w:rPr>
          <w:rFonts w:ascii="Arial" w:hAnsi="Arial" w:cs="Arial"/>
          <w:b w:val="false"/>
          <w:szCs w:val="24"/>
        </w:rPr>
        <w:t>ODNOS</w:t>
      </w:r>
      <w:r w:rsidRPr="00596FBC">
        <w:rPr>
          <w:rFonts w:ascii="Arial" w:hAnsi="Arial" w:cs="Arial"/>
          <w:b w:val="false"/>
          <w:spacing w:val="-3"/>
          <w:szCs w:val="24"/>
        </w:rPr>
        <w:t xml:space="preserve"> </w:t>
      </w:r>
      <w:r w:rsidRPr="00596FBC">
        <w:rPr>
          <w:rFonts w:ascii="Arial" w:hAnsi="Arial" w:cs="Arial"/>
          <w:b w:val="false"/>
          <w:szCs w:val="24"/>
        </w:rPr>
        <w:t>IMOVINE</w:t>
      </w:r>
      <w:r w:rsidRPr="00596FBC">
        <w:rPr>
          <w:rFonts w:ascii="Arial" w:hAnsi="Arial" w:cs="Arial"/>
          <w:b w:val="false"/>
          <w:spacing w:val="-4"/>
          <w:szCs w:val="24"/>
        </w:rPr>
        <w:t xml:space="preserve"> </w:t>
      </w:r>
      <w:r w:rsidRPr="00596FBC">
        <w:rPr>
          <w:rFonts w:ascii="Arial" w:hAnsi="Arial" w:cs="Arial"/>
          <w:b w:val="false"/>
          <w:szCs w:val="24"/>
        </w:rPr>
        <w:t>I</w:t>
      </w:r>
      <w:r w:rsidRPr="00596FBC">
        <w:rPr>
          <w:rFonts w:ascii="Arial" w:hAnsi="Arial" w:cs="Arial"/>
          <w:b w:val="false"/>
          <w:spacing w:val="-2"/>
          <w:szCs w:val="24"/>
        </w:rPr>
        <w:t xml:space="preserve"> </w:t>
      </w:r>
      <w:r w:rsidRPr="00596FBC">
        <w:rPr>
          <w:rFonts w:ascii="Arial" w:hAnsi="Arial" w:cs="Arial"/>
          <w:b w:val="false"/>
          <w:szCs w:val="24"/>
        </w:rPr>
        <w:t>OBVEZA</w:t>
      </w:r>
      <w:r w:rsidRPr="00596FBC">
        <w:rPr>
          <w:rFonts w:ascii="Arial" w:hAnsi="Arial" w:cs="Arial"/>
          <w:b w:val="false"/>
          <w:spacing w:val="-2"/>
          <w:szCs w:val="24"/>
        </w:rPr>
        <w:t xml:space="preserve"> </w:t>
      </w:r>
      <w:r w:rsidRPr="00596FBC">
        <w:rPr>
          <w:rFonts w:ascii="Arial" w:hAnsi="Arial" w:cs="Arial"/>
          <w:b w:val="false"/>
          <w:szCs w:val="24"/>
        </w:rPr>
        <w:t>STEČAJNOG</w:t>
      </w:r>
      <w:r w:rsidRPr="00596FBC">
        <w:rPr>
          <w:rFonts w:ascii="Arial" w:hAnsi="Arial" w:cs="Arial"/>
          <w:b w:val="false"/>
          <w:spacing w:val="-2"/>
          <w:szCs w:val="24"/>
        </w:rPr>
        <w:t xml:space="preserve"> DUŽNIKA</w:t>
      </w:r>
    </w:p>
    <w:p w:rsidRPr="00596FBC" w:rsidR="00596FBC" w:rsidP="00596FBC" w:rsidRDefault="00596FBC">
      <w:pPr>
        <w:pStyle w:val="Tijeloteksta"/>
        <w:spacing w:before="109"/>
        <w:rPr>
          <w:rFonts w:cs="Arial"/>
          <w:szCs w:val="24"/>
        </w:rPr>
      </w:pPr>
    </w:p>
    <w:tbl>
      <w:tblPr>
        <w:tblStyle w:val="TableNormal"/>
        <w:tblW w:w="0" w:type="auto"/>
        <w:tblInd w:w="1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7381"/>
        <w:gridCol w:w="1683"/>
      </w:tblGrid>
      <w:tr w:rsidRPr="00B9681F" w:rsidR="00596FBC" w:rsidTr="00596FBC">
        <w:trPr>
          <w:trHeight w:val="323"/>
        </w:trPr>
        <w:tc>
          <w:tcPr>
            <w:tcW w:w="7381" w:type="dxa"/>
          </w:tcPr>
          <w:p w:rsidRPr="00B9681F" w:rsidR="00596FBC" w:rsidP="00596FBC" w:rsidRDefault="00596FBC">
            <w:pPr>
              <w:pStyle w:val="TableParagraph"/>
              <w:spacing w:before="16" w:line="288" w:lineRule="exact"/>
              <w:ind w:left="110"/>
              <w:rPr>
                <w:rFonts w:ascii="Arial" w:hAnsi="Arial" w:cs="Arial"/>
                <w:sz w:val="16"/>
                <w:szCs w:val="16"/>
              </w:rPr>
            </w:pPr>
            <w:r w:rsidRPr="00B9681F">
              <w:rPr>
                <w:rFonts w:ascii="Arial" w:hAnsi="Arial" w:cs="Arial"/>
                <w:sz w:val="16"/>
                <w:szCs w:val="16"/>
              </w:rPr>
              <w:t>IMOVINA</w:t>
            </w:r>
            <w:r w:rsidRPr="00B9681F">
              <w:rPr>
                <w:rFonts w:ascii="Arial" w:hAnsi="Arial" w:cs="Arial"/>
                <w:spacing w:val="-1"/>
                <w:sz w:val="16"/>
                <w:szCs w:val="16"/>
              </w:rPr>
              <w:t xml:space="preserve"> </w:t>
            </w:r>
            <w:r w:rsidRPr="00B9681F">
              <w:rPr>
                <w:rFonts w:ascii="Arial" w:hAnsi="Arial" w:cs="Arial"/>
                <w:sz w:val="16"/>
                <w:szCs w:val="16"/>
              </w:rPr>
              <w:t>STEČAJNOG</w:t>
            </w:r>
            <w:r w:rsidRPr="00B9681F">
              <w:rPr>
                <w:rFonts w:ascii="Arial" w:hAnsi="Arial" w:cs="Arial"/>
                <w:spacing w:val="-4"/>
                <w:sz w:val="16"/>
                <w:szCs w:val="16"/>
              </w:rPr>
              <w:t xml:space="preserve"> </w:t>
            </w:r>
            <w:r w:rsidRPr="00B9681F">
              <w:rPr>
                <w:rFonts w:ascii="Arial" w:hAnsi="Arial" w:cs="Arial"/>
                <w:sz w:val="16"/>
                <w:szCs w:val="16"/>
              </w:rPr>
              <w:t>DUŽNIKA</w:t>
            </w:r>
            <w:r w:rsidRPr="00B9681F">
              <w:rPr>
                <w:rFonts w:ascii="Arial" w:hAnsi="Arial" w:cs="Arial"/>
                <w:spacing w:val="-2"/>
                <w:sz w:val="16"/>
                <w:szCs w:val="16"/>
              </w:rPr>
              <w:t xml:space="preserve"> </w:t>
            </w:r>
            <w:r w:rsidRPr="00B9681F">
              <w:rPr>
                <w:rFonts w:ascii="Arial" w:hAnsi="Arial" w:cs="Arial"/>
                <w:sz w:val="16"/>
                <w:szCs w:val="16"/>
              </w:rPr>
              <w:t>na</w:t>
            </w:r>
            <w:r w:rsidRPr="00B9681F">
              <w:rPr>
                <w:rFonts w:ascii="Arial" w:hAnsi="Arial" w:cs="Arial"/>
                <w:spacing w:val="-4"/>
                <w:sz w:val="16"/>
                <w:szCs w:val="16"/>
              </w:rPr>
              <w:t xml:space="preserve"> </w:t>
            </w:r>
            <w:r w:rsidRPr="00B9681F">
              <w:rPr>
                <w:rFonts w:ascii="Arial" w:hAnsi="Arial" w:cs="Arial"/>
                <w:sz w:val="16"/>
                <w:szCs w:val="16"/>
              </w:rPr>
              <w:t>dan</w:t>
            </w:r>
            <w:r w:rsidRPr="00B9681F">
              <w:rPr>
                <w:rFonts w:ascii="Arial" w:hAnsi="Arial" w:cs="Arial"/>
                <w:spacing w:val="51"/>
                <w:sz w:val="16"/>
                <w:szCs w:val="16"/>
              </w:rPr>
              <w:t xml:space="preserve"> </w:t>
            </w:r>
            <w:r w:rsidRPr="00B9681F">
              <w:rPr>
                <w:rFonts w:ascii="Arial" w:hAnsi="Arial" w:cs="Arial"/>
                <w:sz w:val="16"/>
                <w:szCs w:val="16"/>
              </w:rPr>
              <w:t>17</w:t>
            </w:r>
            <w:r w:rsidRPr="00B9681F">
              <w:rPr>
                <w:rFonts w:ascii="Arial" w:hAnsi="Arial" w:cs="Arial"/>
                <w:spacing w:val="-3"/>
                <w:sz w:val="16"/>
                <w:szCs w:val="16"/>
              </w:rPr>
              <w:t xml:space="preserve"> </w:t>
            </w:r>
            <w:r w:rsidRPr="00B9681F">
              <w:rPr>
                <w:rFonts w:ascii="Arial" w:hAnsi="Arial" w:cs="Arial"/>
                <w:sz w:val="16"/>
                <w:szCs w:val="16"/>
              </w:rPr>
              <w:t>listopada</w:t>
            </w:r>
            <w:r w:rsidRPr="00B9681F">
              <w:rPr>
                <w:rFonts w:ascii="Arial" w:hAnsi="Arial" w:cs="Arial"/>
                <w:spacing w:val="-1"/>
                <w:sz w:val="16"/>
                <w:szCs w:val="16"/>
              </w:rPr>
              <w:t xml:space="preserve"> </w:t>
            </w:r>
            <w:r w:rsidRPr="00B9681F">
              <w:rPr>
                <w:rFonts w:ascii="Arial" w:hAnsi="Arial" w:cs="Arial"/>
                <w:sz w:val="16"/>
                <w:szCs w:val="16"/>
              </w:rPr>
              <w:t>2023.</w:t>
            </w:r>
            <w:r w:rsidRPr="00B9681F">
              <w:rPr>
                <w:rFonts w:ascii="Arial" w:hAnsi="Arial" w:cs="Arial"/>
                <w:spacing w:val="-2"/>
                <w:sz w:val="16"/>
                <w:szCs w:val="16"/>
              </w:rPr>
              <w:t xml:space="preserve"> godine</w:t>
            </w:r>
          </w:p>
        </w:tc>
        <w:tc>
          <w:tcPr>
            <w:tcW w:w="1683" w:type="dxa"/>
          </w:tcPr>
          <w:p w:rsidRPr="00B9681F" w:rsidR="00596FBC" w:rsidP="00596FBC" w:rsidRDefault="00596FBC">
            <w:pPr>
              <w:pStyle w:val="TableParagraph"/>
              <w:spacing w:before="16" w:line="288" w:lineRule="exact"/>
              <w:ind w:left="110"/>
              <w:rPr>
                <w:rFonts w:ascii="Arial" w:hAnsi="Arial" w:cs="Arial"/>
                <w:sz w:val="16"/>
                <w:szCs w:val="16"/>
              </w:rPr>
            </w:pPr>
            <w:r w:rsidRPr="00B9681F">
              <w:rPr>
                <w:rFonts w:ascii="Arial" w:hAnsi="Arial" w:cs="Arial"/>
                <w:sz w:val="16"/>
                <w:szCs w:val="16"/>
              </w:rPr>
              <w:t>u</w:t>
            </w:r>
            <w:r w:rsidRPr="00B9681F">
              <w:rPr>
                <w:rFonts w:ascii="Arial" w:hAnsi="Arial" w:cs="Arial"/>
                <w:spacing w:val="1"/>
                <w:sz w:val="16"/>
                <w:szCs w:val="16"/>
              </w:rPr>
              <w:t xml:space="preserve"> </w:t>
            </w:r>
            <w:r w:rsidRPr="00B9681F">
              <w:rPr>
                <w:rFonts w:ascii="Arial" w:hAnsi="Arial" w:cs="Arial"/>
                <w:spacing w:val="-2"/>
                <w:sz w:val="16"/>
                <w:szCs w:val="16"/>
              </w:rPr>
              <w:t>eurima</w:t>
            </w:r>
          </w:p>
        </w:tc>
      </w:tr>
      <w:tr w:rsidRPr="00B9681F" w:rsidR="00596FBC" w:rsidTr="00596FBC">
        <w:trPr>
          <w:trHeight w:val="324"/>
        </w:trPr>
        <w:tc>
          <w:tcPr>
            <w:tcW w:w="7381" w:type="dxa"/>
          </w:tcPr>
          <w:p w:rsidRPr="00B9681F" w:rsidR="00596FBC" w:rsidP="00596FBC" w:rsidRDefault="00596FBC">
            <w:pPr>
              <w:pStyle w:val="TableParagraph"/>
              <w:spacing w:before="16" w:line="288" w:lineRule="exact"/>
              <w:ind w:left="110"/>
              <w:rPr>
                <w:rFonts w:ascii="Arial" w:hAnsi="Arial" w:cs="Arial"/>
                <w:sz w:val="16"/>
                <w:szCs w:val="16"/>
              </w:rPr>
            </w:pPr>
            <w:r w:rsidRPr="00B9681F">
              <w:rPr>
                <w:rFonts w:ascii="Arial" w:hAnsi="Arial" w:cs="Arial"/>
                <w:sz w:val="16"/>
                <w:szCs w:val="16"/>
              </w:rPr>
              <w:t>1.</w:t>
            </w:r>
            <w:r w:rsidRPr="00B9681F">
              <w:rPr>
                <w:rFonts w:ascii="Arial" w:hAnsi="Arial" w:cs="Arial"/>
                <w:spacing w:val="-4"/>
                <w:sz w:val="16"/>
                <w:szCs w:val="16"/>
              </w:rPr>
              <w:t xml:space="preserve"> </w:t>
            </w:r>
            <w:r w:rsidRPr="00B9681F">
              <w:rPr>
                <w:rFonts w:ascii="Arial" w:hAnsi="Arial" w:cs="Arial"/>
                <w:sz w:val="16"/>
                <w:szCs w:val="16"/>
              </w:rPr>
              <w:t>dugotrajna</w:t>
            </w:r>
            <w:r w:rsidRPr="00B9681F">
              <w:rPr>
                <w:rFonts w:ascii="Arial" w:hAnsi="Arial" w:cs="Arial"/>
                <w:spacing w:val="-3"/>
                <w:sz w:val="16"/>
                <w:szCs w:val="16"/>
              </w:rPr>
              <w:t xml:space="preserve"> </w:t>
            </w:r>
            <w:r w:rsidRPr="00B9681F">
              <w:rPr>
                <w:rFonts w:ascii="Arial" w:hAnsi="Arial" w:cs="Arial"/>
                <w:spacing w:val="-2"/>
                <w:sz w:val="16"/>
                <w:szCs w:val="16"/>
              </w:rPr>
              <w:t>imovina</w:t>
            </w:r>
          </w:p>
        </w:tc>
        <w:tc>
          <w:tcPr>
            <w:tcW w:w="1683" w:type="dxa"/>
          </w:tcPr>
          <w:p w:rsidRPr="00B9681F" w:rsidR="00596FBC" w:rsidP="00596FBC" w:rsidRDefault="00596FBC">
            <w:pPr>
              <w:pStyle w:val="TableParagraph"/>
              <w:spacing w:before="16" w:line="288" w:lineRule="exact"/>
              <w:ind w:left="110"/>
              <w:rPr>
                <w:rFonts w:ascii="Arial" w:hAnsi="Arial" w:cs="Arial"/>
                <w:sz w:val="16"/>
                <w:szCs w:val="16"/>
              </w:rPr>
            </w:pPr>
            <w:r w:rsidRPr="00B9681F">
              <w:rPr>
                <w:rFonts w:ascii="Arial" w:hAnsi="Arial" w:cs="Arial"/>
                <w:spacing w:val="-2"/>
                <w:sz w:val="16"/>
                <w:szCs w:val="16"/>
              </w:rPr>
              <w:t>158.722,00</w:t>
            </w:r>
          </w:p>
        </w:tc>
      </w:tr>
      <w:tr w:rsidRPr="00B9681F" w:rsidR="00596FBC" w:rsidTr="00596FBC">
        <w:trPr>
          <w:trHeight w:val="338"/>
        </w:trPr>
        <w:tc>
          <w:tcPr>
            <w:tcW w:w="7381" w:type="dxa"/>
          </w:tcPr>
          <w:p w:rsidRPr="00B9681F" w:rsidR="00596FBC" w:rsidP="00596FBC" w:rsidRDefault="00596FBC">
            <w:pPr>
              <w:pStyle w:val="TableParagraph"/>
              <w:spacing w:before="30" w:line="288" w:lineRule="exact"/>
              <w:ind w:left="110"/>
              <w:rPr>
                <w:rFonts w:ascii="Arial" w:hAnsi="Arial" w:cs="Arial"/>
                <w:sz w:val="16"/>
                <w:szCs w:val="16"/>
              </w:rPr>
            </w:pPr>
            <w:r w:rsidRPr="00B9681F">
              <w:rPr>
                <w:rFonts w:ascii="Arial" w:hAnsi="Arial" w:cs="Arial"/>
                <w:sz w:val="16"/>
                <w:szCs w:val="16"/>
              </w:rPr>
              <w:t>2.</w:t>
            </w:r>
            <w:r w:rsidRPr="00B9681F">
              <w:rPr>
                <w:rFonts w:ascii="Arial" w:hAnsi="Arial" w:cs="Arial"/>
                <w:spacing w:val="-4"/>
                <w:sz w:val="16"/>
                <w:szCs w:val="16"/>
              </w:rPr>
              <w:t xml:space="preserve"> </w:t>
            </w:r>
            <w:r w:rsidRPr="00B9681F">
              <w:rPr>
                <w:rFonts w:ascii="Arial" w:hAnsi="Arial" w:cs="Arial"/>
                <w:sz w:val="16"/>
                <w:szCs w:val="16"/>
              </w:rPr>
              <w:t>kratkotrajna</w:t>
            </w:r>
            <w:r w:rsidRPr="00B9681F">
              <w:rPr>
                <w:rFonts w:ascii="Arial" w:hAnsi="Arial" w:cs="Arial"/>
                <w:spacing w:val="-3"/>
                <w:sz w:val="16"/>
                <w:szCs w:val="16"/>
              </w:rPr>
              <w:t xml:space="preserve"> </w:t>
            </w:r>
            <w:r w:rsidRPr="00B9681F">
              <w:rPr>
                <w:rFonts w:ascii="Arial" w:hAnsi="Arial" w:cs="Arial"/>
                <w:spacing w:val="-2"/>
                <w:sz w:val="16"/>
                <w:szCs w:val="16"/>
              </w:rPr>
              <w:t>imovina</w:t>
            </w:r>
          </w:p>
        </w:tc>
        <w:tc>
          <w:tcPr>
            <w:tcW w:w="1683" w:type="dxa"/>
          </w:tcPr>
          <w:p w:rsidRPr="00B9681F" w:rsidR="00596FBC" w:rsidP="00596FBC" w:rsidRDefault="00596FBC">
            <w:pPr>
              <w:pStyle w:val="TableParagraph"/>
              <w:spacing w:line="292" w:lineRule="exact"/>
              <w:ind w:left="110"/>
              <w:rPr>
                <w:rFonts w:ascii="Arial" w:hAnsi="Arial" w:cs="Arial"/>
                <w:sz w:val="16"/>
                <w:szCs w:val="16"/>
              </w:rPr>
            </w:pPr>
            <w:r w:rsidRPr="00B9681F">
              <w:rPr>
                <w:rFonts w:ascii="Arial" w:hAnsi="Arial" w:cs="Arial"/>
                <w:spacing w:val="-2"/>
                <w:sz w:val="16"/>
                <w:szCs w:val="16"/>
              </w:rPr>
              <w:t>489.426,00</w:t>
            </w:r>
          </w:p>
        </w:tc>
      </w:tr>
      <w:tr w:rsidRPr="00B9681F" w:rsidR="00596FBC" w:rsidTr="00596FBC">
        <w:trPr>
          <w:trHeight w:val="335"/>
        </w:trPr>
        <w:tc>
          <w:tcPr>
            <w:tcW w:w="7381" w:type="dxa"/>
          </w:tcPr>
          <w:p w:rsidRPr="00B9681F" w:rsidR="00596FBC" w:rsidP="00596FBC" w:rsidRDefault="00596FBC">
            <w:pPr>
              <w:pStyle w:val="TableParagraph"/>
              <w:spacing w:before="28" w:line="288" w:lineRule="exact"/>
              <w:ind w:left="110"/>
              <w:rPr>
                <w:rFonts w:ascii="Arial" w:hAnsi="Arial" w:cs="Arial"/>
                <w:sz w:val="16"/>
                <w:szCs w:val="16"/>
              </w:rPr>
            </w:pPr>
            <w:r w:rsidRPr="00B9681F">
              <w:rPr>
                <w:rFonts w:ascii="Arial" w:hAnsi="Arial" w:cs="Arial"/>
                <w:sz w:val="16"/>
                <w:szCs w:val="16"/>
              </w:rPr>
              <w:t>3.</w:t>
            </w:r>
            <w:r w:rsidRPr="00B9681F">
              <w:rPr>
                <w:rFonts w:ascii="Arial" w:hAnsi="Arial" w:cs="Arial"/>
                <w:spacing w:val="-1"/>
                <w:sz w:val="16"/>
                <w:szCs w:val="16"/>
              </w:rPr>
              <w:t xml:space="preserve"> </w:t>
            </w:r>
            <w:r w:rsidRPr="00B9681F">
              <w:rPr>
                <w:rFonts w:ascii="Arial" w:hAnsi="Arial" w:cs="Arial"/>
                <w:spacing w:val="-2"/>
                <w:sz w:val="16"/>
                <w:szCs w:val="16"/>
              </w:rPr>
              <w:t>ostalo</w:t>
            </w:r>
          </w:p>
        </w:tc>
        <w:tc>
          <w:tcPr>
            <w:tcW w:w="1683" w:type="dxa"/>
          </w:tcPr>
          <w:p w:rsidRPr="00B9681F" w:rsidR="00596FBC" w:rsidP="00596FBC" w:rsidRDefault="00596FBC">
            <w:pPr>
              <w:pStyle w:val="TableParagraph"/>
              <w:spacing w:line="292" w:lineRule="exact"/>
              <w:ind w:left="110"/>
              <w:rPr>
                <w:rFonts w:ascii="Arial" w:hAnsi="Arial" w:cs="Arial"/>
                <w:sz w:val="16"/>
                <w:szCs w:val="16"/>
              </w:rPr>
            </w:pPr>
            <w:r w:rsidRPr="00B9681F">
              <w:rPr>
                <w:rFonts w:ascii="Arial" w:hAnsi="Arial" w:cs="Arial"/>
                <w:spacing w:val="-2"/>
                <w:sz w:val="16"/>
                <w:szCs w:val="16"/>
              </w:rPr>
              <w:t>300,00</w:t>
            </w:r>
          </w:p>
        </w:tc>
      </w:tr>
      <w:tr w:rsidRPr="00B9681F" w:rsidR="00596FBC" w:rsidTr="00596FBC">
        <w:trPr>
          <w:trHeight w:val="323"/>
        </w:trPr>
        <w:tc>
          <w:tcPr>
            <w:tcW w:w="7381" w:type="dxa"/>
          </w:tcPr>
          <w:p w:rsidRPr="00B9681F" w:rsidR="00596FBC" w:rsidP="00596FBC" w:rsidRDefault="00596FBC">
            <w:pPr>
              <w:pStyle w:val="TableParagraph"/>
              <w:spacing w:before="16" w:line="288" w:lineRule="exact"/>
              <w:ind w:left="110"/>
              <w:rPr>
                <w:rFonts w:ascii="Arial" w:hAnsi="Arial" w:cs="Arial"/>
                <w:sz w:val="16"/>
                <w:szCs w:val="16"/>
              </w:rPr>
            </w:pPr>
            <w:r w:rsidRPr="00B9681F">
              <w:rPr>
                <w:rFonts w:ascii="Arial" w:hAnsi="Arial" w:cs="Arial"/>
                <w:sz w:val="16"/>
                <w:szCs w:val="16"/>
              </w:rPr>
              <w:t>UKUPNO</w:t>
            </w:r>
            <w:r w:rsidRPr="00B9681F">
              <w:rPr>
                <w:rFonts w:ascii="Arial" w:hAnsi="Arial" w:cs="Arial"/>
                <w:spacing w:val="-5"/>
                <w:sz w:val="16"/>
                <w:szCs w:val="16"/>
              </w:rPr>
              <w:t xml:space="preserve"> </w:t>
            </w:r>
            <w:r w:rsidRPr="00B9681F">
              <w:rPr>
                <w:rFonts w:ascii="Arial" w:hAnsi="Arial" w:cs="Arial"/>
                <w:spacing w:val="-2"/>
                <w:sz w:val="16"/>
                <w:szCs w:val="16"/>
              </w:rPr>
              <w:t>IMOVINA</w:t>
            </w:r>
          </w:p>
        </w:tc>
        <w:tc>
          <w:tcPr>
            <w:tcW w:w="1683" w:type="dxa"/>
          </w:tcPr>
          <w:p w:rsidRPr="00B9681F" w:rsidR="00596FBC" w:rsidP="00596FBC" w:rsidRDefault="00596FBC">
            <w:pPr>
              <w:pStyle w:val="TableParagraph"/>
              <w:spacing w:before="16" w:line="288" w:lineRule="exact"/>
              <w:ind w:left="110"/>
              <w:rPr>
                <w:rFonts w:ascii="Arial" w:hAnsi="Arial" w:cs="Arial"/>
                <w:sz w:val="16"/>
                <w:szCs w:val="16"/>
              </w:rPr>
            </w:pPr>
            <w:r w:rsidRPr="00B9681F">
              <w:rPr>
                <w:rFonts w:ascii="Arial" w:hAnsi="Arial" w:cs="Arial"/>
                <w:spacing w:val="-2"/>
                <w:sz w:val="16"/>
                <w:szCs w:val="16"/>
              </w:rPr>
              <w:t>648.448,00</w:t>
            </w:r>
          </w:p>
        </w:tc>
      </w:tr>
      <w:tr w:rsidRPr="00B9681F" w:rsidR="00596FBC" w:rsidTr="00596FBC">
        <w:trPr>
          <w:trHeight w:val="309"/>
        </w:trPr>
        <w:tc>
          <w:tcPr>
            <w:tcW w:w="9064" w:type="dxa"/>
            <w:gridSpan w:val="2"/>
            <w:tcBorders>
              <w:left w:val="nil"/>
              <w:right w:val="nil"/>
            </w:tcBorders>
          </w:tcPr>
          <w:p w:rsidRPr="00B9681F" w:rsidR="00596FBC" w:rsidP="00596FBC" w:rsidRDefault="00596FBC">
            <w:pPr>
              <w:pStyle w:val="TableParagraph"/>
              <w:rPr>
                <w:rFonts w:ascii="Arial" w:hAnsi="Arial" w:cs="Arial"/>
                <w:sz w:val="16"/>
                <w:szCs w:val="16"/>
              </w:rPr>
            </w:pPr>
          </w:p>
        </w:tc>
      </w:tr>
      <w:tr w:rsidRPr="00B9681F" w:rsidR="00596FBC" w:rsidTr="00596FBC">
        <w:trPr>
          <w:trHeight w:val="306"/>
        </w:trPr>
        <w:tc>
          <w:tcPr>
            <w:tcW w:w="7381"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OBVEZE</w:t>
            </w:r>
            <w:r w:rsidRPr="00B9681F">
              <w:rPr>
                <w:rFonts w:ascii="Arial" w:hAnsi="Arial" w:cs="Arial"/>
                <w:spacing w:val="-1"/>
                <w:sz w:val="16"/>
                <w:szCs w:val="16"/>
              </w:rPr>
              <w:t xml:space="preserve"> </w:t>
            </w:r>
            <w:r w:rsidRPr="00B9681F">
              <w:rPr>
                <w:rFonts w:ascii="Arial" w:hAnsi="Arial" w:cs="Arial"/>
                <w:sz w:val="16"/>
                <w:szCs w:val="16"/>
              </w:rPr>
              <w:t>STEČAJNOG</w:t>
            </w:r>
            <w:r w:rsidRPr="00B9681F">
              <w:rPr>
                <w:rFonts w:ascii="Arial" w:hAnsi="Arial" w:cs="Arial"/>
                <w:spacing w:val="-4"/>
                <w:sz w:val="16"/>
                <w:szCs w:val="16"/>
              </w:rPr>
              <w:t xml:space="preserve"> </w:t>
            </w:r>
            <w:r w:rsidRPr="00B9681F">
              <w:rPr>
                <w:rFonts w:ascii="Arial" w:hAnsi="Arial" w:cs="Arial"/>
                <w:spacing w:val="-2"/>
                <w:sz w:val="16"/>
                <w:szCs w:val="16"/>
              </w:rPr>
              <w:t>DUŽNIKA</w:t>
            </w:r>
          </w:p>
        </w:tc>
        <w:tc>
          <w:tcPr>
            <w:tcW w:w="1683" w:type="dxa"/>
          </w:tcPr>
          <w:p w:rsidRPr="00B9681F" w:rsidR="00596FBC" w:rsidP="00596FBC" w:rsidRDefault="00596FBC">
            <w:pPr>
              <w:pStyle w:val="TableParagraph"/>
              <w:rPr>
                <w:rFonts w:ascii="Arial" w:hAnsi="Arial" w:cs="Arial"/>
                <w:sz w:val="16"/>
                <w:szCs w:val="16"/>
              </w:rPr>
            </w:pPr>
          </w:p>
        </w:tc>
      </w:tr>
      <w:tr w:rsidRPr="00B9681F" w:rsidR="00596FBC" w:rsidTr="00596FBC">
        <w:trPr>
          <w:trHeight w:val="309"/>
        </w:trPr>
        <w:tc>
          <w:tcPr>
            <w:tcW w:w="7381" w:type="dxa"/>
          </w:tcPr>
          <w:p w:rsidRPr="00B9681F" w:rsidR="00596FBC" w:rsidP="00596FBC" w:rsidRDefault="00596FBC">
            <w:pPr>
              <w:pStyle w:val="TableParagraph"/>
              <w:spacing w:line="289" w:lineRule="exact"/>
              <w:ind w:left="110"/>
              <w:rPr>
                <w:rFonts w:ascii="Arial" w:hAnsi="Arial" w:cs="Arial"/>
                <w:sz w:val="16"/>
                <w:szCs w:val="16"/>
              </w:rPr>
            </w:pPr>
            <w:r w:rsidRPr="00B9681F">
              <w:rPr>
                <w:rFonts w:ascii="Arial" w:hAnsi="Arial" w:cs="Arial"/>
                <w:sz w:val="16"/>
                <w:szCs w:val="16"/>
              </w:rPr>
              <w:t>1.</w:t>
            </w:r>
            <w:r w:rsidRPr="00B9681F">
              <w:rPr>
                <w:rFonts w:ascii="Arial" w:hAnsi="Arial" w:cs="Arial"/>
                <w:spacing w:val="-6"/>
                <w:sz w:val="16"/>
                <w:szCs w:val="16"/>
              </w:rPr>
              <w:t xml:space="preserve"> </w:t>
            </w:r>
            <w:r w:rsidRPr="00B9681F">
              <w:rPr>
                <w:rFonts w:ascii="Arial" w:hAnsi="Arial" w:cs="Arial"/>
                <w:sz w:val="16"/>
                <w:szCs w:val="16"/>
              </w:rPr>
              <w:t>Dospjeli</w:t>
            </w:r>
            <w:r w:rsidRPr="00B9681F">
              <w:rPr>
                <w:rFonts w:ascii="Arial" w:hAnsi="Arial" w:cs="Arial"/>
                <w:spacing w:val="-6"/>
                <w:sz w:val="16"/>
                <w:szCs w:val="16"/>
              </w:rPr>
              <w:t xml:space="preserve"> </w:t>
            </w:r>
            <w:r w:rsidRPr="00B9681F">
              <w:rPr>
                <w:rFonts w:ascii="Arial" w:hAnsi="Arial" w:cs="Arial"/>
                <w:sz w:val="16"/>
                <w:szCs w:val="16"/>
              </w:rPr>
              <w:t>nepodmireni</w:t>
            </w:r>
            <w:r w:rsidRPr="00B9681F">
              <w:rPr>
                <w:rFonts w:ascii="Arial" w:hAnsi="Arial" w:cs="Arial"/>
                <w:spacing w:val="-8"/>
                <w:sz w:val="16"/>
                <w:szCs w:val="16"/>
              </w:rPr>
              <w:t xml:space="preserve"> </w:t>
            </w:r>
            <w:r w:rsidRPr="00B9681F">
              <w:rPr>
                <w:rFonts w:ascii="Arial" w:hAnsi="Arial" w:cs="Arial"/>
                <w:sz w:val="16"/>
                <w:szCs w:val="16"/>
              </w:rPr>
              <w:t>troškovi</w:t>
            </w:r>
            <w:r w:rsidRPr="00B9681F">
              <w:rPr>
                <w:rFonts w:ascii="Arial" w:hAnsi="Arial" w:cs="Arial"/>
                <w:spacing w:val="-3"/>
                <w:sz w:val="16"/>
                <w:szCs w:val="16"/>
              </w:rPr>
              <w:t xml:space="preserve"> </w:t>
            </w:r>
            <w:r w:rsidRPr="00B9681F">
              <w:rPr>
                <w:rFonts w:ascii="Arial" w:hAnsi="Arial" w:cs="Arial"/>
                <w:sz w:val="16"/>
                <w:szCs w:val="16"/>
              </w:rPr>
              <w:t>od</w:t>
            </w:r>
            <w:r w:rsidRPr="00B9681F">
              <w:rPr>
                <w:rFonts w:ascii="Arial" w:hAnsi="Arial" w:cs="Arial"/>
                <w:spacing w:val="-3"/>
                <w:sz w:val="16"/>
                <w:szCs w:val="16"/>
              </w:rPr>
              <w:t xml:space="preserve"> </w:t>
            </w:r>
            <w:r w:rsidRPr="00B9681F">
              <w:rPr>
                <w:rFonts w:ascii="Arial" w:hAnsi="Arial" w:cs="Arial"/>
                <w:sz w:val="16"/>
                <w:szCs w:val="16"/>
              </w:rPr>
              <w:t>otvaranja</w:t>
            </w:r>
            <w:r w:rsidRPr="00B9681F">
              <w:rPr>
                <w:rFonts w:ascii="Arial" w:hAnsi="Arial" w:cs="Arial"/>
                <w:spacing w:val="-4"/>
                <w:sz w:val="16"/>
                <w:szCs w:val="16"/>
              </w:rPr>
              <w:t xml:space="preserve"> </w:t>
            </w:r>
            <w:r w:rsidRPr="00B9681F">
              <w:rPr>
                <w:rFonts w:ascii="Arial" w:hAnsi="Arial" w:cs="Arial"/>
                <w:sz w:val="16"/>
                <w:szCs w:val="16"/>
              </w:rPr>
              <w:t>stečajnog</w:t>
            </w:r>
            <w:r w:rsidRPr="00B9681F">
              <w:rPr>
                <w:rFonts w:ascii="Arial" w:hAnsi="Arial" w:cs="Arial"/>
                <w:spacing w:val="2"/>
                <w:sz w:val="16"/>
                <w:szCs w:val="16"/>
              </w:rPr>
              <w:t xml:space="preserve"> </w:t>
            </w:r>
            <w:r w:rsidRPr="00B9681F">
              <w:rPr>
                <w:rFonts w:ascii="Arial" w:hAnsi="Arial" w:cs="Arial"/>
                <w:spacing w:val="-2"/>
                <w:sz w:val="16"/>
                <w:szCs w:val="16"/>
              </w:rPr>
              <w:t>postupka</w:t>
            </w:r>
          </w:p>
        </w:tc>
        <w:tc>
          <w:tcPr>
            <w:tcW w:w="1683" w:type="dxa"/>
          </w:tcPr>
          <w:p w:rsidRPr="00B9681F" w:rsidR="00596FBC" w:rsidP="00596FBC" w:rsidRDefault="00596FBC">
            <w:pPr>
              <w:pStyle w:val="TableParagraph"/>
              <w:spacing w:line="289" w:lineRule="exact"/>
              <w:ind w:left="110"/>
              <w:rPr>
                <w:rFonts w:ascii="Arial" w:hAnsi="Arial" w:cs="Arial"/>
                <w:sz w:val="16"/>
                <w:szCs w:val="16"/>
              </w:rPr>
            </w:pPr>
            <w:r w:rsidRPr="00B9681F">
              <w:rPr>
                <w:rFonts w:ascii="Arial" w:hAnsi="Arial" w:cs="Arial"/>
                <w:spacing w:val="-4"/>
                <w:sz w:val="16"/>
                <w:szCs w:val="16"/>
              </w:rPr>
              <w:t>0,00</w:t>
            </w:r>
          </w:p>
        </w:tc>
      </w:tr>
      <w:tr w:rsidRPr="00B9681F" w:rsidR="00596FBC" w:rsidTr="00596FBC">
        <w:trPr>
          <w:trHeight w:val="306"/>
        </w:trPr>
        <w:tc>
          <w:tcPr>
            <w:tcW w:w="7381"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2.</w:t>
            </w:r>
            <w:r w:rsidRPr="00B9681F">
              <w:rPr>
                <w:rFonts w:ascii="Arial" w:hAnsi="Arial" w:cs="Arial"/>
                <w:spacing w:val="-5"/>
                <w:sz w:val="16"/>
                <w:szCs w:val="16"/>
              </w:rPr>
              <w:t xml:space="preserve"> </w:t>
            </w:r>
            <w:r w:rsidRPr="00B9681F">
              <w:rPr>
                <w:rFonts w:ascii="Arial" w:hAnsi="Arial" w:cs="Arial"/>
                <w:sz w:val="16"/>
                <w:szCs w:val="16"/>
              </w:rPr>
              <w:t>Predračun</w:t>
            </w:r>
            <w:r w:rsidRPr="00B9681F">
              <w:rPr>
                <w:rFonts w:ascii="Arial" w:hAnsi="Arial" w:cs="Arial"/>
                <w:spacing w:val="-4"/>
                <w:sz w:val="16"/>
                <w:szCs w:val="16"/>
              </w:rPr>
              <w:t xml:space="preserve"> </w:t>
            </w:r>
            <w:r w:rsidRPr="00B9681F">
              <w:rPr>
                <w:rFonts w:ascii="Arial" w:hAnsi="Arial" w:cs="Arial"/>
                <w:sz w:val="16"/>
                <w:szCs w:val="16"/>
              </w:rPr>
              <w:t>troškova</w:t>
            </w:r>
            <w:r w:rsidRPr="00B9681F">
              <w:rPr>
                <w:rFonts w:ascii="Arial" w:hAnsi="Arial" w:cs="Arial"/>
                <w:spacing w:val="-4"/>
                <w:sz w:val="16"/>
                <w:szCs w:val="16"/>
              </w:rPr>
              <w:t xml:space="preserve"> </w:t>
            </w:r>
            <w:r w:rsidRPr="00B9681F">
              <w:rPr>
                <w:rFonts w:ascii="Arial" w:hAnsi="Arial" w:cs="Arial"/>
                <w:sz w:val="16"/>
                <w:szCs w:val="16"/>
              </w:rPr>
              <w:t>stečajnog</w:t>
            </w:r>
            <w:r w:rsidRPr="00B9681F">
              <w:rPr>
                <w:rFonts w:ascii="Arial" w:hAnsi="Arial" w:cs="Arial"/>
                <w:spacing w:val="-4"/>
                <w:sz w:val="16"/>
                <w:szCs w:val="16"/>
              </w:rPr>
              <w:t xml:space="preserve"> </w:t>
            </w:r>
            <w:r w:rsidRPr="00B9681F">
              <w:rPr>
                <w:rFonts w:ascii="Arial" w:hAnsi="Arial" w:cs="Arial"/>
                <w:spacing w:val="-2"/>
                <w:sz w:val="16"/>
                <w:szCs w:val="16"/>
              </w:rPr>
              <w:t>postupka</w:t>
            </w:r>
          </w:p>
        </w:tc>
        <w:tc>
          <w:tcPr>
            <w:tcW w:w="1683"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pacing w:val="-2"/>
                <w:sz w:val="16"/>
                <w:szCs w:val="16"/>
              </w:rPr>
              <w:t>3,220,00</w:t>
            </w:r>
          </w:p>
        </w:tc>
      </w:tr>
      <w:tr w:rsidRPr="00B9681F" w:rsidR="00596FBC" w:rsidTr="00596FBC">
        <w:trPr>
          <w:trHeight w:val="306"/>
        </w:trPr>
        <w:tc>
          <w:tcPr>
            <w:tcW w:w="7381"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3.</w:t>
            </w:r>
            <w:r w:rsidRPr="00B9681F">
              <w:rPr>
                <w:rFonts w:ascii="Arial" w:hAnsi="Arial" w:cs="Arial"/>
                <w:spacing w:val="-4"/>
                <w:sz w:val="16"/>
                <w:szCs w:val="16"/>
              </w:rPr>
              <w:t xml:space="preserve"> </w:t>
            </w:r>
            <w:r w:rsidRPr="00B9681F">
              <w:rPr>
                <w:rFonts w:ascii="Arial" w:hAnsi="Arial" w:cs="Arial"/>
                <w:sz w:val="16"/>
                <w:szCs w:val="16"/>
              </w:rPr>
              <w:t>Priznato</w:t>
            </w:r>
            <w:r w:rsidRPr="00B9681F">
              <w:rPr>
                <w:rFonts w:ascii="Arial" w:hAnsi="Arial" w:cs="Arial"/>
                <w:spacing w:val="-2"/>
                <w:sz w:val="16"/>
                <w:szCs w:val="16"/>
              </w:rPr>
              <w:t xml:space="preserve"> </w:t>
            </w:r>
            <w:r w:rsidRPr="00B9681F">
              <w:rPr>
                <w:rFonts w:ascii="Arial" w:hAnsi="Arial" w:cs="Arial"/>
                <w:sz w:val="16"/>
                <w:szCs w:val="16"/>
              </w:rPr>
              <w:t>1.</w:t>
            </w:r>
            <w:r w:rsidRPr="00B9681F">
              <w:rPr>
                <w:rFonts w:ascii="Arial" w:hAnsi="Arial" w:cs="Arial"/>
                <w:spacing w:val="-5"/>
                <w:sz w:val="16"/>
                <w:szCs w:val="16"/>
              </w:rPr>
              <w:t xml:space="preserve"> </w:t>
            </w:r>
            <w:r w:rsidRPr="00B9681F">
              <w:rPr>
                <w:rFonts w:ascii="Arial" w:hAnsi="Arial" w:cs="Arial"/>
                <w:sz w:val="16"/>
                <w:szCs w:val="16"/>
              </w:rPr>
              <w:t>viši</w:t>
            </w:r>
            <w:r w:rsidRPr="00B9681F">
              <w:rPr>
                <w:rFonts w:ascii="Arial" w:hAnsi="Arial" w:cs="Arial"/>
                <w:spacing w:val="-3"/>
                <w:sz w:val="16"/>
                <w:szCs w:val="16"/>
              </w:rPr>
              <w:t xml:space="preserve"> </w:t>
            </w:r>
            <w:r w:rsidRPr="00B9681F">
              <w:rPr>
                <w:rFonts w:ascii="Arial" w:hAnsi="Arial" w:cs="Arial"/>
                <w:sz w:val="16"/>
                <w:szCs w:val="16"/>
              </w:rPr>
              <w:t>isplatni</w:t>
            </w:r>
            <w:r w:rsidRPr="00B9681F">
              <w:rPr>
                <w:rFonts w:ascii="Arial" w:hAnsi="Arial" w:cs="Arial"/>
                <w:spacing w:val="-4"/>
                <w:sz w:val="16"/>
                <w:szCs w:val="16"/>
              </w:rPr>
              <w:t xml:space="preserve"> </w:t>
            </w:r>
            <w:r w:rsidRPr="00B9681F">
              <w:rPr>
                <w:rFonts w:ascii="Arial" w:hAnsi="Arial" w:cs="Arial"/>
                <w:spacing w:val="-5"/>
                <w:sz w:val="16"/>
                <w:szCs w:val="16"/>
              </w:rPr>
              <w:t>red</w:t>
            </w:r>
          </w:p>
        </w:tc>
        <w:tc>
          <w:tcPr>
            <w:tcW w:w="1683"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pacing w:val="-2"/>
                <w:sz w:val="16"/>
                <w:szCs w:val="16"/>
              </w:rPr>
              <w:t>1.739,90</w:t>
            </w:r>
          </w:p>
        </w:tc>
      </w:tr>
      <w:tr w:rsidRPr="00B9681F" w:rsidR="00596FBC" w:rsidTr="00596FBC">
        <w:trPr>
          <w:trHeight w:val="309"/>
        </w:trPr>
        <w:tc>
          <w:tcPr>
            <w:tcW w:w="7381" w:type="dxa"/>
          </w:tcPr>
          <w:p w:rsidRPr="00B9681F" w:rsidR="00596FBC" w:rsidP="00596FBC" w:rsidRDefault="00596FBC">
            <w:pPr>
              <w:pStyle w:val="TableParagraph"/>
              <w:spacing w:line="289" w:lineRule="exact"/>
              <w:ind w:left="110"/>
              <w:rPr>
                <w:rFonts w:ascii="Arial" w:hAnsi="Arial" w:cs="Arial"/>
                <w:sz w:val="16"/>
                <w:szCs w:val="16"/>
              </w:rPr>
            </w:pPr>
            <w:r w:rsidRPr="00B9681F">
              <w:rPr>
                <w:rFonts w:ascii="Arial" w:hAnsi="Arial" w:cs="Arial"/>
                <w:sz w:val="16"/>
                <w:szCs w:val="16"/>
              </w:rPr>
              <w:t>4.</w:t>
            </w:r>
            <w:r w:rsidRPr="00B9681F">
              <w:rPr>
                <w:rFonts w:ascii="Arial" w:hAnsi="Arial" w:cs="Arial"/>
                <w:spacing w:val="-4"/>
                <w:sz w:val="16"/>
                <w:szCs w:val="16"/>
              </w:rPr>
              <w:t xml:space="preserve"> </w:t>
            </w:r>
            <w:r w:rsidRPr="00B9681F">
              <w:rPr>
                <w:rFonts w:ascii="Arial" w:hAnsi="Arial" w:cs="Arial"/>
                <w:sz w:val="16"/>
                <w:szCs w:val="16"/>
              </w:rPr>
              <w:t>Priznato</w:t>
            </w:r>
            <w:r w:rsidRPr="00B9681F">
              <w:rPr>
                <w:rFonts w:ascii="Arial" w:hAnsi="Arial" w:cs="Arial"/>
                <w:spacing w:val="-2"/>
                <w:sz w:val="16"/>
                <w:szCs w:val="16"/>
              </w:rPr>
              <w:t xml:space="preserve"> </w:t>
            </w:r>
            <w:r w:rsidRPr="00B9681F">
              <w:rPr>
                <w:rFonts w:ascii="Arial" w:hAnsi="Arial" w:cs="Arial"/>
                <w:sz w:val="16"/>
                <w:szCs w:val="16"/>
              </w:rPr>
              <w:t>2.</w:t>
            </w:r>
            <w:r w:rsidRPr="00B9681F">
              <w:rPr>
                <w:rFonts w:ascii="Arial" w:hAnsi="Arial" w:cs="Arial"/>
                <w:spacing w:val="-5"/>
                <w:sz w:val="16"/>
                <w:szCs w:val="16"/>
              </w:rPr>
              <w:t xml:space="preserve"> </w:t>
            </w:r>
            <w:r w:rsidRPr="00B9681F">
              <w:rPr>
                <w:rFonts w:ascii="Arial" w:hAnsi="Arial" w:cs="Arial"/>
                <w:sz w:val="16"/>
                <w:szCs w:val="16"/>
              </w:rPr>
              <w:t>viši</w:t>
            </w:r>
            <w:r w:rsidRPr="00B9681F">
              <w:rPr>
                <w:rFonts w:ascii="Arial" w:hAnsi="Arial" w:cs="Arial"/>
                <w:spacing w:val="-3"/>
                <w:sz w:val="16"/>
                <w:szCs w:val="16"/>
              </w:rPr>
              <w:t xml:space="preserve"> </w:t>
            </w:r>
            <w:r w:rsidRPr="00B9681F">
              <w:rPr>
                <w:rFonts w:ascii="Arial" w:hAnsi="Arial" w:cs="Arial"/>
                <w:sz w:val="16"/>
                <w:szCs w:val="16"/>
              </w:rPr>
              <w:t>isplatni</w:t>
            </w:r>
            <w:r w:rsidRPr="00B9681F">
              <w:rPr>
                <w:rFonts w:ascii="Arial" w:hAnsi="Arial" w:cs="Arial"/>
                <w:spacing w:val="-4"/>
                <w:sz w:val="16"/>
                <w:szCs w:val="16"/>
              </w:rPr>
              <w:t xml:space="preserve"> </w:t>
            </w:r>
            <w:r w:rsidRPr="00B9681F">
              <w:rPr>
                <w:rFonts w:ascii="Arial" w:hAnsi="Arial" w:cs="Arial"/>
                <w:spacing w:val="-5"/>
                <w:sz w:val="16"/>
                <w:szCs w:val="16"/>
              </w:rPr>
              <w:t>red</w:t>
            </w:r>
          </w:p>
        </w:tc>
        <w:tc>
          <w:tcPr>
            <w:tcW w:w="1683" w:type="dxa"/>
          </w:tcPr>
          <w:p w:rsidRPr="00B9681F" w:rsidR="00596FBC" w:rsidP="00596FBC" w:rsidRDefault="00596FBC">
            <w:pPr>
              <w:pStyle w:val="TableParagraph"/>
              <w:spacing w:line="289" w:lineRule="exact"/>
              <w:ind w:left="110"/>
              <w:rPr>
                <w:rFonts w:ascii="Arial" w:hAnsi="Arial" w:cs="Arial"/>
                <w:sz w:val="16"/>
                <w:szCs w:val="16"/>
              </w:rPr>
            </w:pPr>
            <w:r w:rsidRPr="00B9681F">
              <w:rPr>
                <w:rFonts w:ascii="Arial" w:hAnsi="Arial" w:cs="Arial"/>
                <w:spacing w:val="-2"/>
                <w:sz w:val="16"/>
                <w:szCs w:val="16"/>
              </w:rPr>
              <w:t>1.262,414,17</w:t>
            </w:r>
          </w:p>
        </w:tc>
      </w:tr>
      <w:tr w:rsidRPr="00B9681F" w:rsidR="00596FBC" w:rsidTr="00596FBC">
        <w:trPr>
          <w:trHeight w:val="306"/>
        </w:trPr>
        <w:tc>
          <w:tcPr>
            <w:tcW w:w="7381"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5.</w:t>
            </w:r>
            <w:r w:rsidRPr="00B9681F">
              <w:rPr>
                <w:rFonts w:ascii="Arial" w:hAnsi="Arial" w:cs="Arial"/>
                <w:spacing w:val="-4"/>
                <w:sz w:val="16"/>
                <w:szCs w:val="16"/>
              </w:rPr>
              <w:t xml:space="preserve"> </w:t>
            </w:r>
            <w:r w:rsidRPr="00B9681F">
              <w:rPr>
                <w:rFonts w:ascii="Arial" w:hAnsi="Arial" w:cs="Arial"/>
                <w:sz w:val="16"/>
                <w:szCs w:val="16"/>
              </w:rPr>
              <w:t>Neprijavljene</w:t>
            </w:r>
            <w:r w:rsidRPr="00B9681F">
              <w:rPr>
                <w:rFonts w:ascii="Arial" w:hAnsi="Arial" w:cs="Arial"/>
                <w:spacing w:val="-3"/>
                <w:sz w:val="16"/>
                <w:szCs w:val="16"/>
              </w:rPr>
              <w:t xml:space="preserve"> </w:t>
            </w:r>
            <w:r w:rsidRPr="00B9681F">
              <w:rPr>
                <w:rFonts w:ascii="Arial" w:hAnsi="Arial" w:cs="Arial"/>
                <w:spacing w:val="-2"/>
                <w:sz w:val="16"/>
                <w:szCs w:val="16"/>
              </w:rPr>
              <w:t>tražbine</w:t>
            </w:r>
          </w:p>
        </w:tc>
        <w:tc>
          <w:tcPr>
            <w:tcW w:w="1683" w:type="dxa"/>
          </w:tcPr>
          <w:p w:rsidRPr="00B9681F" w:rsidR="00596FBC" w:rsidP="00596FBC" w:rsidRDefault="00596FBC">
            <w:pPr>
              <w:pStyle w:val="TableParagraph"/>
              <w:rPr>
                <w:rFonts w:ascii="Arial" w:hAnsi="Arial" w:cs="Arial"/>
                <w:sz w:val="16"/>
                <w:szCs w:val="16"/>
              </w:rPr>
            </w:pPr>
          </w:p>
        </w:tc>
      </w:tr>
      <w:tr w:rsidRPr="00B9681F" w:rsidR="00596FBC" w:rsidTr="00596FBC">
        <w:trPr>
          <w:trHeight w:val="307"/>
        </w:trPr>
        <w:tc>
          <w:tcPr>
            <w:tcW w:w="7381"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UKUPNO</w:t>
            </w:r>
            <w:r w:rsidRPr="00B9681F">
              <w:rPr>
                <w:rFonts w:ascii="Arial" w:hAnsi="Arial" w:cs="Arial"/>
                <w:spacing w:val="-5"/>
                <w:sz w:val="16"/>
                <w:szCs w:val="16"/>
              </w:rPr>
              <w:t xml:space="preserve"> </w:t>
            </w:r>
            <w:r w:rsidRPr="00B9681F">
              <w:rPr>
                <w:rFonts w:ascii="Arial" w:hAnsi="Arial" w:cs="Arial"/>
                <w:spacing w:val="-2"/>
                <w:sz w:val="16"/>
                <w:szCs w:val="16"/>
              </w:rPr>
              <w:t>OBVEZE</w:t>
            </w:r>
          </w:p>
        </w:tc>
        <w:tc>
          <w:tcPr>
            <w:tcW w:w="1683"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pacing w:val="-2"/>
                <w:sz w:val="16"/>
                <w:szCs w:val="16"/>
              </w:rPr>
              <w:t>1.267.374,07</w:t>
            </w:r>
          </w:p>
        </w:tc>
      </w:tr>
      <w:tr w:rsidRPr="00B9681F" w:rsidR="00596FBC" w:rsidTr="00596FBC">
        <w:trPr>
          <w:trHeight w:val="309"/>
        </w:trPr>
        <w:tc>
          <w:tcPr>
            <w:tcW w:w="9064" w:type="dxa"/>
            <w:gridSpan w:val="2"/>
            <w:tcBorders>
              <w:left w:val="nil"/>
              <w:right w:val="nil"/>
            </w:tcBorders>
          </w:tcPr>
          <w:p w:rsidRPr="00B9681F" w:rsidR="00596FBC" w:rsidP="00596FBC" w:rsidRDefault="00596FBC">
            <w:pPr>
              <w:pStyle w:val="TableParagraph"/>
              <w:rPr>
                <w:rFonts w:ascii="Arial" w:hAnsi="Arial" w:cs="Arial"/>
                <w:sz w:val="16"/>
                <w:szCs w:val="16"/>
              </w:rPr>
            </w:pPr>
          </w:p>
        </w:tc>
      </w:tr>
      <w:tr w:rsidRPr="00B9681F" w:rsidR="00596FBC" w:rsidTr="00596FBC">
        <w:trPr>
          <w:trHeight w:val="306"/>
        </w:trPr>
        <w:tc>
          <w:tcPr>
            <w:tcW w:w="7381"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NEPODMIRENI</w:t>
            </w:r>
            <w:r w:rsidRPr="00B9681F">
              <w:rPr>
                <w:rFonts w:ascii="Arial" w:hAnsi="Arial" w:cs="Arial"/>
                <w:spacing w:val="-3"/>
                <w:sz w:val="16"/>
                <w:szCs w:val="16"/>
              </w:rPr>
              <w:t xml:space="preserve"> </w:t>
            </w:r>
            <w:r w:rsidRPr="00B9681F">
              <w:rPr>
                <w:rFonts w:ascii="Arial" w:hAnsi="Arial" w:cs="Arial"/>
                <w:sz w:val="16"/>
                <w:szCs w:val="16"/>
              </w:rPr>
              <w:t>DIO</w:t>
            </w:r>
            <w:r w:rsidRPr="00B9681F">
              <w:rPr>
                <w:rFonts w:ascii="Arial" w:hAnsi="Arial" w:cs="Arial"/>
                <w:spacing w:val="-4"/>
                <w:sz w:val="16"/>
                <w:szCs w:val="16"/>
              </w:rPr>
              <w:t xml:space="preserve"> </w:t>
            </w:r>
            <w:r w:rsidRPr="00B9681F">
              <w:rPr>
                <w:rFonts w:ascii="Arial" w:hAnsi="Arial" w:cs="Arial"/>
                <w:sz w:val="16"/>
                <w:szCs w:val="16"/>
              </w:rPr>
              <w:t>OBVEZA</w:t>
            </w:r>
            <w:r w:rsidRPr="00B9681F">
              <w:rPr>
                <w:rFonts w:ascii="Arial" w:hAnsi="Arial" w:cs="Arial"/>
                <w:spacing w:val="-2"/>
                <w:sz w:val="16"/>
                <w:szCs w:val="16"/>
              </w:rPr>
              <w:t xml:space="preserve"> </w:t>
            </w:r>
            <w:r w:rsidRPr="00B9681F">
              <w:rPr>
                <w:rFonts w:ascii="Arial" w:hAnsi="Arial" w:cs="Arial"/>
                <w:sz w:val="16"/>
                <w:szCs w:val="16"/>
              </w:rPr>
              <w:t>STEČAJNOG</w:t>
            </w:r>
            <w:r w:rsidRPr="00B9681F">
              <w:rPr>
                <w:rFonts w:ascii="Arial" w:hAnsi="Arial" w:cs="Arial"/>
                <w:spacing w:val="-2"/>
                <w:sz w:val="16"/>
                <w:szCs w:val="16"/>
              </w:rPr>
              <w:t xml:space="preserve"> DUŽNIKA</w:t>
            </w:r>
          </w:p>
        </w:tc>
        <w:tc>
          <w:tcPr>
            <w:tcW w:w="1683" w:type="dxa"/>
          </w:tcPr>
          <w:p w:rsidRPr="00B9681F" w:rsidR="00596FBC" w:rsidP="00596FBC" w:rsidRDefault="00596FBC">
            <w:pPr>
              <w:pStyle w:val="TableParagraph"/>
              <w:rPr>
                <w:rFonts w:ascii="Arial" w:hAnsi="Arial" w:cs="Arial"/>
                <w:sz w:val="16"/>
                <w:szCs w:val="16"/>
              </w:rPr>
            </w:pPr>
          </w:p>
        </w:tc>
      </w:tr>
      <w:tr w:rsidRPr="00B9681F" w:rsidR="00596FBC" w:rsidTr="00596FBC">
        <w:trPr>
          <w:trHeight w:val="306"/>
        </w:trPr>
        <w:tc>
          <w:tcPr>
            <w:tcW w:w="7381"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UKUPNA</w:t>
            </w:r>
            <w:r w:rsidRPr="00B9681F">
              <w:rPr>
                <w:rFonts w:ascii="Arial" w:hAnsi="Arial" w:cs="Arial"/>
                <w:spacing w:val="-3"/>
                <w:sz w:val="16"/>
                <w:szCs w:val="16"/>
              </w:rPr>
              <w:t xml:space="preserve"> </w:t>
            </w:r>
            <w:r w:rsidRPr="00B9681F">
              <w:rPr>
                <w:rFonts w:ascii="Arial" w:hAnsi="Arial" w:cs="Arial"/>
                <w:sz w:val="16"/>
                <w:szCs w:val="16"/>
              </w:rPr>
              <w:t>IMOVINA</w:t>
            </w:r>
            <w:r w:rsidRPr="00B9681F">
              <w:rPr>
                <w:rFonts w:ascii="Arial" w:hAnsi="Arial" w:cs="Arial"/>
                <w:spacing w:val="-3"/>
                <w:sz w:val="16"/>
                <w:szCs w:val="16"/>
              </w:rPr>
              <w:t xml:space="preserve"> </w:t>
            </w:r>
            <w:r w:rsidRPr="00B9681F">
              <w:rPr>
                <w:rFonts w:ascii="Arial" w:hAnsi="Arial" w:cs="Arial"/>
                <w:sz w:val="16"/>
                <w:szCs w:val="16"/>
              </w:rPr>
              <w:t>-</w:t>
            </w:r>
            <w:r w:rsidRPr="00B9681F">
              <w:rPr>
                <w:rFonts w:ascii="Arial" w:hAnsi="Arial" w:cs="Arial"/>
                <w:spacing w:val="-3"/>
                <w:sz w:val="16"/>
                <w:szCs w:val="16"/>
              </w:rPr>
              <w:t xml:space="preserve"> </w:t>
            </w:r>
            <w:r w:rsidRPr="00B9681F">
              <w:rPr>
                <w:rFonts w:ascii="Arial" w:hAnsi="Arial" w:cs="Arial"/>
                <w:sz w:val="16"/>
                <w:szCs w:val="16"/>
              </w:rPr>
              <w:t>UKUPNE</w:t>
            </w:r>
            <w:r w:rsidRPr="00B9681F">
              <w:rPr>
                <w:rFonts w:ascii="Arial" w:hAnsi="Arial" w:cs="Arial"/>
                <w:spacing w:val="-2"/>
                <w:sz w:val="16"/>
                <w:szCs w:val="16"/>
              </w:rPr>
              <w:t xml:space="preserve"> OBVEZE</w:t>
            </w:r>
          </w:p>
        </w:tc>
        <w:tc>
          <w:tcPr>
            <w:tcW w:w="1683" w:type="dxa"/>
          </w:tcPr>
          <w:p w:rsidRPr="00B9681F" w:rsidR="00596FBC" w:rsidP="00596FBC" w:rsidRDefault="00596FBC">
            <w:pPr>
              <w:pStyle w:val="TableParagraph"/>
              <w:spacing w:line="287" w:lineRule="exact"/>
              <w:ind w:left="110"/>
              <w:rPr>
                <w:rFonts w:ascii="Arial" w:hAnsi="Arial" w:cs="Arial"/>
                <w:sz w:val="16"/>
                <w:szCs w:val="16"/>
              </w:rPr>
            </w:pPr>
            <w:r w:rsidRPr="00B9681F">
              <w:rPr>
                <w:rFonts w:ascii="Arial" w:hAnsi="Arial" w:cs="Arial"/>
                <w:sz w:val="16"/>
                <w:szCs w:val="16"/>
              </w:rPr>
              <w:t>-</w:t>
            </w:r>
            <w:r w:rsidRPr="00B9681F">
              <w:rPr>
                <w:rFonts w:ascii="Arial" w:hAnsi="Arial" w:cs="Arial"/>
                <w:spacing w:val="-2"/>
                <w:sz w:val="16"/>
                <w:szCs w:val="16"/>
              </w:rPr>
              <w:t>618926,07</w:t>
            </w:r>
          </w:p>
        </w:tc>
      </w:tr>
    </w:tbl>
    <w:p w:rsidRPr="00596FBC" w:rsidR="00596FBC" w:rsidP="00596FBC" w:rsidRDefault="00596FBC">
      <w:pPr>
        <w:pStyle w:val="Tijeloteksta"/>
        <w:spacing w:before="8"/>
        <w:rPr>
          <w:rFonts w:cs="Arial"/>
          <w:szCs w:val="24"/>
        </w:rPr>
      </w:pPr>
    </w:p>
    <w:p w:rsidRPr="00596FBC" w:rsidR="00596FBC" w:rsidP="00596FBC" w:rsidRDefault="00596FBC">
      <w:pPr>
        <w:ind w:left="141"/>
        <w:rPr>
          <w:rFonts w:ascii="Arial" w:hAnsi="Arial" w:cs="Arial"/>
          <w:sz w:val="24"/>
          <w:szCs w:val="24"/>
        </w:rPr>
      </w:pPr>
      <w:r w:rsidRPr="00596FBC">
        <w:rPr>
          <w:rFonts w:ascii="Arial" w:hAnsi="Arial" w:cs="Arial"/>
          <w:spacing w:val="-2"/>
          <w:sz w:val="24"/>
          <w:szCs w:val="24"/>
        </w:rPr>
        <w:t>ZAKLJUČAK</w:t>
      </w:r>
    </w:p>
    <w:p w:rsidRPr="00596FBC" w:rsidR="00596FBC" w:rsidP="00596FBC" w:rsidRDefault="00596FBC">
      <w:pPr>
        <w:pStyle w:val="Tijeloteksta"/>
        <w:rPr>
          <w:rFonts w:cs="Arial"/>
          <w:szCs w:val="24"/>
        </w:rPr>
      </w:pPr>
    </w:p>
    <w:p w:rsidRPr="00596FBC" w:rsidR="00596FBC" w:rsidP="00686316" w:rsidRDefault="00596FBC">
      <w:pPr>
        <w:pStyle w:val="Tijeloteksta"/>
        <w:ind w:left="141"/>
        <w:rPr>
          <w:rFonts w:cs="Arial"/>
          <w:szCs w:val="24"/>
        </w:rPr>
      </w:pPr>
      <w:r w:rsidRPr="00596FBC">
        <w:rPr>
          <w:rFonts w:cs="Arial"/>
          <w:szCs w:val="24"/>
        </w:rPr>
        <w:t>Društvo</w:t>
      </w:r>
      <w:r w:rsidRPr="00596FBC">
        <w:rPr>
          <w:rFonts w:cs="Arial"/>
          <w:spacing w:val="-1"/>
          <w:szCs w:val="24"/>
        </w:rPr>
        <w:t xml:space="preserve"> </w:t>
      </w:r>
      <w:r w:rsidRPr="00596FBC">
        <w:rPr>
          <w:rFonts w:cs="Arial"/>
          <w:szCs w:val="24"/>
        </w:rPr>
        <w:t>nema</w:t>
      </w:r>
      <w:r w:rsidRPr="00596FBC">
        <w:rPr>
          <w:rFonts w:cs="Arial"/>
          <w:spacing w:val="49"/>
          <w:szCs w:val="24"/>
        </w:rPr>
        <w:t xml:space="preserve"> </w:t>
      </w:r>
      <w:r w:rsidRPr="00596FBC">
        <w:rPr>
          <w:rFonts w:cs="Arial"/>
          <w:szCs w:val="24"/>
        </w:rPr>
        <w:t>imovinu,</w:t>
      </w:r>
      <w:r w:rsidRPr="00596FBC">
        <w:rPr>
          <w:rFonts w:cs="Arial"/>
          <w:spacing w:val="-4"/>
          <w:szCs w:val="24"/>
        </w:rPr>
        <w:t xml:space="preserve"> </w:t>
      </w:r>
      <w:r w:rsidRPr="00596FBC">
        <w:rPr>
          <w:rFonts w:cs="Arial"/>
          <w:szCs w:val="24"/>
        </w:rPr>
        <w:t>a</w:t>
      </w:r>
      <w:r w:rsidRPr="00596FBC">
        <w:rPr>
          <w:rFonts w:cs="Arial"/>
          <w:spacing w:val="-3"/>
          <w:szCs w:val="24"/>
        </w:rPr>
        <w:t xml:space="preserve"> </w:t>
      </w:r>
      <w:r w:rsidRPr="00596FBC">
        <w:rPr>
          <w:rFonts w:cs="Arial"/>
          <w:szCs w:val="24"/>
        </w:rPr>
        <w:t>sve</w:t>
      </w:r>
      <w:r w:rsidRPr="00596FBC">
        <w:rPr>
          <w:rFonts w:cs="Arial"/>
          <w:spacing w:val="-2"/>
          <w:szCs w:val="24"/>
        </w:rPr>
        <w:t xml:space="preserve"> </w:t>
      </w:r>
      <w:r w:rsidRPr="00596FBC">
        <w:rPr>
          <w:rFonts w:cs="Arial"/>
          <w:szCs w:val="24"/>
        </w:rPr>
        <w:t>sukladno</w:t>
      </w:r>
      <w:r w:rsidRPr="00596FBC">
        <w:rPr>
          <w:rFonts w:cs="Arial"/>
          <w:spacing w:val="-4"/>
          <w:szCs w:val="24"/>
        </w:rPr>
        <w:t xml:space="preserve"> </w:t>
      </w:r>
      <w:r w:rsidRPr="00596FBC">
        <w:rPr>
          <w:rFonts w:cs="Arial"/>
          <w:szCs w:val="24"/>
        </w:rPr>
        <w:t>navedenom</w:t>
      </w:r>
      <w:r w:rsidRPr="00596FBC">
        <w:rPr>
          <w:rFonts w:cs="Arial"/>
          <w:spacing w:val="-2"/>
          <w:szCs w:val="24"/>
        </w:rPr>
        <w:t xml:space="preserve"> </w:t>
      </w:r>
      <w:r w:rsidRPr="00596FBC">
        <w:rPr>
          <w:rFonts w:cs="Arial"/>
          <w:szCs w:val="24"/>
        </w:rPr>
        <w:t>u</w:t>
      </w:r>
      <w:r w:rsidRPr="00596FBC">
        <w:rPr>
          <w:rFonts w:cs="Arial"/>
          <w:spacing w:val="-4"/>
          <w:szCs w:val="24"/>
        </w:rPr>
        <w:t xml:space="preserve"> </w:t>
      </w:r>
      <w:r w:rsidRPr="00596FBC">
        <w:rPr>
          <w:rFonts w:cs="Arial"/>
          <w:szCs w:val="24"/>
        </w:rPr>
        <w:t>ovom</w:t>
      </w:r>
      <w:r w:rsidRPr="00596FBC">
        <w:rPr>
          <w:rFonts w:cs="Arial"/>
          <w:spacing w:val="-2"/>
          <w:szCs w:val="24"/>
        </w:rPr>
        <w:t xml:space="preserve"> Izvješću.</w:t>
      </w:r>
    </w:p>
    <w:p w:rsidRPr="00B9681F" w:rsidR="00596FBC" w:rsidP="00596FBC" w:rsidRDefault="00596FBC">
      <w:pPr>
        <w:pStyle w:val="Naslov2"/>
        <w:ind w:right="78"/>
        <w:rPr>
          <w:rFonts w:ascii="Arial" w:hAnsi="Arial" w:cs="Arial"/>
          <w:b w:val="false"/>
          <w:color w:val="auto"/>
          <w:sz w:val="24"/>
          <w:szCs w:val="24"/>
        </w:rPr>
      </w:pPr>
      <w:r w:rsidRPr="00B9681F">
        <w:rPr>
          <w:rFonts w:ascii="Arial" w:hAnsi="Arial" w:cs="Arial"/>
          <w:b w:val="false"/>
          <w:color w:val="auto"/>
          <w:sz w:val="24"/>
          <w:szCs w:val="24"/>
        </w:rPr>
        <w:t>Na</w:t>
      </w:r>
      <w:r w:rsidRPr="00B9681F">
        <w:rPr>
          <w:rFonts w:ascii="Arial" w:hAnsi="Arial" w:cs="Arial"/>
          <w:b w:val="false"/>
          <w:color w:val="auto"/>
          <w:spacing w:val="-14"/>
          <w:sz w:val="24"/>
          <w:szCs w:val="24"/>
        </w:rPr>
        <w:t xml:space="preserve"> </w:t>
      </w:r>
      <w:r w:rsidRPr="00B9681F">
        <w:rPr>
          <w:rFonts w:ascii="Arial" w:hAnsi="Arial" w:cs="Arial"/>
          <w:b w:val="false"/>
          <w:color w:val="auto"/>
          <w:sz w:val="24"/>
          <w:szCs w:val="24"/>
        </w:rPr>
        <w:t>temelju</w:t>
      </w:r>
      <w:r w:rsidRPr="00B9681F">
        <w:rPr>
          <w:rFonts w:ascii="Arial" w:hAnsi="Arial" w:cs="Arial"/>
          <w:b w:val="false"/>
          <w:color w:val="auto"/>
          <w:spacing w:val="-12"/>
          <w:sz w:val="24"/>
          <w:szCs w:val="24"/>
        </w:rPr>
        <w:t xml:space="preserve"> </w:t>
      </w:r>
      <w:r w:rsidRPr="00B9681F">
        <w:rPr>
          <w:rFonts w:ascii="Arial" w:hAnsi="Arial" w:cs="Arial"/>
          <w:b w:val="false"/>
          <w:color w:val="auto"/>
          <w:sz w:val="24"/>
          <w:szCs w:val="24"/>
        </w:rPr>
        <w:t>pročitanog</w:t>
      </w:r>
      <w:r w:rsidRPr="00B9681F">
        <w:rPr>
          <w:rFonts w:ascii="Arial" w:hAnsi="Arial" w:cs="Arial"/>
          <w:b w:val="false"/>
          <w:color w:val="auto"/>
          <w:spacing w:val="-13"/>
          <w:sz w:val="24"/>
          <w:szCs w:val="24"/>
        </w:rPr>
        <w:t xml:space="preserve"> </w:t>
      </w:r>
      <w:r w:rsidRPr="00B9681F">
        <w:rPr>
          <w:rFonts w:ascii="Arial" w:hAnsi="Arial" w:cs="Arial"/>
          <w:b w:val="false"/>
          <w:color w:val="auto"/>
          <w:sz w:val="24"/>
          <w:szCs w:val="24"/>
        </w:rPr>
        <w:t>i</w:t>
      </w:r>
      <w:r w:rsidRPr="00B9681F">
        <w:rPr>
          <w:rFonts w:ascii="Arial" w:hAnsi="Arial" w:cs="Arial"/>
          <w:b w:val="false"/>
          <w:color w:val="auto"/>
          <w:spacing w:val="-14"/>
          <w:sz w:val="24"/>
          <w:szCs w:val="24"/>
        </w:rPr>
        <w:t xml:space="preserve"> </w:t>
      </w:r>
      <w:r w:rsidRPr="00B9681F">
        <w:rPr>
          <w:rFonts w:ascii="Arial" w:hAnsi="Arial" w:cs="Arial"/>
          <w:b w:val="false"/>
          <w:color w:val="auto"/>
          <w:sz w:val="24"/>
          <w:szCs w:val="24"/>
        </w:rPr>
        <w:t>obrazloženog</w:t>
      </w:r>
      <w:r w:rsidRPr="00B9681F">
        <w:rPr>
          <w:rFonts w:ascii="Arial" w:hAnsi="Arial" w:cs="Arial"/>
          <w:b w:val="false"/>
          <w:color w:val="auto"/>
          <w:spacing w:val="-13"/>
          <w:sz w:val="24"/>
          <w:szCs w:val="24"/>
        </w:rPr>
        <w:t xml:space="preserve"> </w:t>
      </w:r>
      <w:r w:rsidRPr="00B9681F">
        <w:rPr>
          <w:rFonts w:ascii="Arial" w:hAnsi="Arial" w:cs="Arial"/>
          <w:b w:val="false"/>
          <w:color w:val="auto"/>
          <w:sz w:val="24"/>
          <w:szCs w:val="24"/>
        </w:rPr>
        <w:t>izvješća</w:t>
      </w:r>
      <w:r w:rsidRPr="00B9681F">
        <w:rPr>
          <w:rFonts w:ascii="Arial" w:hAnsi="Arial" w:cs="Arial"/>
          <w:b w:val="false"/>
          <w:color w:val="auto"/>
          <w:spacing w:val="-12"/>
          <w:sz w:val="24"/>
          <w:szCs w:val="24"/>
        </w:rPr>
        <w:t xml:space="preserve"> </w:t>
      </w:r>
      <w:r w:rsidRPr="00B9681F">
        <w:rPr>
          <w:rFonts w:ascii="Arial" w:hAnsi="Arial" w:cs="Arial"/>
          <w:b w:val="false"/>
          <w:color w:val="auto"/>
          <w:sz w:val="24"/>
          <w:szCs w:val="24"/>
        </w:rPr>
        <w:t>stečajnog</w:t>
      </w:r>
      <w:r w:rsidRPr="00B9681F">
        <w:rPr>
          <w:rFonts w:ascii="Arial" w:hAnsi="Arial" w:cs="Arial"/>
          <w:b w:val="false"/>
          <w:color w:val="auto"/>
          <w:spacing w:val="-13"/>
          <w:sz w:val="24"/>
          <w:szCs w:val="24"/>
        </w:rPr>
        <w:t xml:space="preserve"> </w:t>
      </w:r>
      <w:r w:rsidRPr="00B9681F">
        <w:rPr>
          <w:rFonts w:ascii="Arial" w:hAnsi="Arial" w:cs="Arial"/>
          <w:b w:val="false"/>
          <w:color w:val="auto"/>
          <w:sz w:val="24"/>
          <w:szCs w:val="24"/>
        </w:rPr>
        <w:t>upravitelja,</w:t>
      </w:r>
      <w:r w:rsidRPr="00B9681F">
        <w:rPr>
          <w:rFonts w:ascii="Arial" w:hAnsi="Arial" w:cs="Arial"/>
          <w:b w:val="false"/>
          <w:color w:val="auto"/>
          <w:spacing w:val="-14"/>
          <w:sz w:val="24"/>
          <w:szCs w:val="24"/>
        </w:rPr>
        <w:t xml:space="preserve"> </w:t>
      </w:r>
      <w:r w:rsidRPr="00B9681F">
        <w:rPr>
          <w:rFonts w:ascii="Arial" w:hAnsi="Arial" w:cs="Arial"/>
          <w:b w:val="false"/>
          <w:color w:val="auto"/>
          <w:sz w:val="24"/>
          <w:szCs w:val="24"/>
        </w:rPr>
        <w:t>daje</w:t>
      </w:r>
      <w:r w:rsidRPr="00B9681F">
        <w:rPr>
          <w:rFonts w:ascii="Arial" w:hAnsi="Arial" w:cs="Arial"/>
          <w:b w:val="false"/>
          <w:color w:val="auto"/>
          <w:spacing w:val="-13"/>
          <w:sz w:val="24"/>
          <w:szCs w:val="24"/>
        </w:rPr>
        <w:t xml:space="preserve"> </w:t>
      </w:r>
      <w:r w:rsidRPr="00B9681F">
        <w:rPr>
          <w:rFonts w:ascii="Arial" w:hAnsi="Arial" w:cs="Arial"/>
          <w:b w:val="false"/>
          <w:color w:val="auto"/>
          <w:sz w:val="24"/>
          <w:szCs w:val="24"/>
        </w:rPr>
        <w:t>se</w:t>
      </w:r>
      <w:r w:rsidRPr="00B9681F">
        <w:rPr>
          <w:rFonts w:ascii="Arial" w:hAnsi="Arial" w:cs="Arial"/>
          <w:b w:val="false"/>
          <w:color w:val="auto"/>
          <w:spacing w:val="-13"/>
          <w:sz w:val="24"/>
          <w:szCs w:val="24"/>
        </w:rPr>
        <w:t xml:space="preserve"> </w:t>
      </w:r>
      <w:r w:rsidRPr="00B9681F">
        <w:rPr>
          <w:rFonts w:ascii="Arial" w:hAnsi="Arial" w:cs="Arial"/>
          <w:b w:val="false"/>
          <w:color w:val="auto"/>
          <w:sz w:val="24"/>
          <w:szCs w:val="24"/>
        </w:rPr>
        <w:t>prijedlog</w:t>
      </w:r>
      <w:r w:rsidRPr="00B9681F">
        <w:rPr>
          <w:rFonts w:ascii="Arial" w:hAnsi="Arial" w:cs="Arial"/>
          <w:b w:val="false"/>
          <w:color w:val="auto"/>
          <w:spacing w:val="-13"/>
          <w:sz w:val="24"/>
          <w:szCs w:val="24"/>
        </w:rPr>
        <w:t xml:space="preserve"> </w:t>
      </w:r>
      <w:r w:rsidRPr="00B9681F">
        <w:rPr>
          <w:rFonts w:ascii="Arial" w:hAnsi="Arial" w:cs="Arial"/>
          <w:b w:val="false"/>
          <w:color w:val="auto"/>
          <w:sz w:val="24"/>
          <w:szCs w:val="24"/>
        </w:rPr>
        <w:t>odluka o kojima nazočni vjerovnici na današnjem ročištu trebaju odlučivati, a koji prijedlog glasi:</w:t>
      </w:r>
    </w:p>
    <w:p w:rsidRPr="00596FBC" w:rsidR="00596FBC" w:rsidP="00596FBC" w:rsidRDefault="00596FBC">
      <w:pPr>
        <w:pStyle w:val="Tijeloteksta"/>
        <w:rPr>
          <w:rFonts w:cs="Arial"/>
          <w:szCs w:val="24"/>
        </w:rPr>
      </w:pPr>
    </w:p>
    <w:p w:rsidRPr="00596FBC" w:rsidR="00596FBC" w:rsidP="00596FBC" w:rsidRDefault="00596FBC">
      <w:pPr>
        <w:pStyle w:val="Odlomakpopisa"/>
        <w:widowControl w:val="false"/>
        <w:numPr>
          <w:ilvl w:val="0"/>
          <w:numId w:val="35"/>
        </w:numPr>
        <w:tabs>
          <w:tab w:val="left" w:pos="861"/>
        </w:tabs>
        <w:autoSpaceDE w:val="false"/>
        <w:autoSpaceDN w:val="false"/>
        <w:spacing w:after="0" w:line="240" w:lineRule="auto"/>
        <w:ind w:right="143"/>
        <w:contextualSpacing w:val="false"/>
        <w:jc w:val="both"/>
        <w:rPr>
          <w:rFonts w:ascii="Arial" w:hAnsi="Arial" w:cs="Arial"/>
          <w:sz w:val="24"/>
          <w:szCs w:val="24"/>
        </w:rPr>
      </w:pPr>
      <w:r w:rsidRPr="00596FBC">
        <w:rPr>
          <w:rFonts w:ascii="Arial" w:hAnsi="Arial" w:cs="Arial"/>
          <w:sz w:val="24"/>
          <w:szCs w:val="24"/>
        </w:rPr>
        <w:t>Prihvaća</w:t>
      </w:r>
      <w:r w:rsidRPr="00596FBC">
        <w:rPr>
          <w:rFonts w:ascii="Arial" w:hAnsi="Arial" w:cs="Arial"/>
          <w:spacing w:val="-14"/>
          <w:sz w:val="24"/>
          <w:szCs w:val="24"/>
        </w:rPr>
        <w:t xml:space="preserve"> </w:t>
      </w:r>
      <w:r w:rsidRPr="00596FBC">
        <w:rPr>
          <w:rFonts w:ascii="Arial" w:hAnsi="Arial" w:cs="Arial"/>
          <w:sz w:val="24"/>
          <w:szCs w:val="24"/>
        </w:rPr>
        <w:t>se</w:t>
      </w:r>
      <w:r w:rsidRPr="00596FBC">
        <w:rPr>
          <w:rFonts w:ascii="Arial" w:hAnsi="Arial" w:cs="Arial"/>
          <w:spacing w:val="-8"/>
          <w:sz w:val="24"/>
          <w:szCs w:val="24"/>
        </w:rPr>
        <w:t xml:space="preserve"> </w:t>
      </w:r>
      <w:r w:rsidRPr="00596FBC">
        <w:rPr>
          <w:rFonts w:ascii="Arial" w:hAnsi="Arial" w:cs="Arial"/>
          <w:sz w:val="24"/>
          <w:szCs w:val="24"/>
        </w:rPr>
        <w:t>Izvješće</w:t>
      </w:r>
      <w:r w:rsidRPr="00596FBC">
        <w:rPr>
          <w:rFonts w:ascii="Arial" w:hAnsi="Arial" w:cs="Arial"/>
          <w:spacing w:val="-14"/>
          <w:sz w:val="24"/>
          <w:szCs w:val="24"/>
        </w:rPr>
        <w:t xml:space="preserve"> </w:t>
      </w:r>
      <w:r w:rsidRPr="00596FBC">
        <w:rPr>
          <w:rFonts w:ascii="Arial" w:hAnsi="Arial" w:cs="Arial"/>
          <w:sz w:val="24"/>
          <w:szCs w:val="24"/>
        </w:rPr>
        <w:t>stečajne</w:t>
      </w:r>
      <w:r w:rsidRPr="00596FBC">
        <w:rPr>
          <w:rFonts w:ascii="Arial" w:hAnsi="Arial" w:cs="Arial"/>
          <w:spacing w:val="-13"/>
          <w:sz w:val="24"/>
          <w:szCs w:val="24"/>
        </w:rPr>
        <w:t xml:space="preserve"> </w:t>
      </w:r>
      <w:r w:rsidRPr="00596FBC">
        <w:rPr>
          <w:rFonts w:ascii="Arial" w:hAnsi="Arial" w:cs="Arial"/>
          <w:sz w:val="24"/>
          <w:szCs w:val="24"/>
        </w:rPr>
        <w:t>upraviteljice</w:t>
      </w:r>
      <w:r w:rsidRPr="00596FBC">
        <w:rPr>
          <w:rFonts w:ascii="Arial" w:hAnsi="Arial" w:cs="Arial"/>
          <w:spacing w:val="-14"/>
          <w:sz w:val="24"/>
          <w:szCs w:val="24"/>
        </w:rPr>
        <w:t xml:space="preserve"> </w:t>
      </w:r>
      <w:r w:rsidRPr="00596FBC">
        <w:rPr>
          <w:rFonts w:ascii="Arial" w:hAnsi="Arial" w:cs="Arial"/>
          <w:sz w:val="24"/>
          <w:szCs w:val="24"/>
        </w:rPr>
        <w:t>o</w:t>
      </w:r>
      <w:r w:rsidRPr="00596FBC">
        <w:rPr>
          <w:rFonts w:ascii="Arial" w:hAnsi="Arial" w:cs="Arial"/>
          <w:spacing w:val="-14"/>
          <w:sz w:val="24"/>
          <w:szCs w:val="24"/>
        </w:rPr>
        <w:t xml:space="preserve"> </w:t>
      </w:r>
      <w:r w:rsidRPr="00596FBC">
        <w:rPr>
          <w:rFonts w:ascii="Arial" w:hAnsi="Arial" w:cs="Arial"/>
          <w:sz w:val="24"/>
          <w:szCs w:val="24"/>
        </w:rPr>
        <w:t>gospodarskom</w:t>
      </w:r>
      <w:r w:rsidRPr="00596FBC">
        <w:rPr>
          <w:rFonts w:ascii="Arial" w:hAnsi="Arial" w:cs="Arial"/>
          <w:spacing w:val="-13"/>
          <w:sz w:val="24"/>
          <w:szCs w:val="24"/>
        </w:rPr>
        <w:t xml:space="preserve"> </w:t>
      </w:r>
      <w:r w:rsidRPr="00596FBC">
        <w:rPr>
          <w:rFonts w:ascii="Arial" w:hAnsi="Arial" w:cs="Arial"/>
          <w:sz w:val="24"/>
          <w:szCs w:val="24"/>
        </w:rPr>
        <w:t>položaju</w:t>
      </w:r>
      <w:r w:rsidRPr="00596FBC">
        <w:rPr>
          <w:rFonts w:ascii="Arial" w:hAnsi="Arial" w:cs="Arial"/>
          <w:spacing w:val="-14"/>
          <w:sz w:val="24"/>
          <w:szCs w:val="24"/>
        </w:rPr>
        <w:t xml:space="preserve"> </w:t>
      </w:r>
      <w:r w:rsidRPr="00596FBC">
        <w:rPr>
          <w:rFonts w:ascii="Arial" w:hAnsi="Arial" w:cs="Arial"/>
          <w:sz w:val="24"/>
          <w:szCs w:val="24"/>
        </w:rPr>
        <w:t>stečajnog</w:t>
      </w:r>
      <w:r w:rsidRPr="00596FBC">
        <w:rPr>
          <w:rFonts w:ascii="Arial" w:hAnsi="Arial" w:cs="Arial"/>
          <w:spacing w:val="-13"/>
          <w:sz w:val="24"/>
          <w:szCs w:val="24"/>
        </w:rPr>
        <w:t xml:space="preserve"> </w:t>
      </w:r>
      <w:r w:rsidRPr="00596FBC">
        <w:rPr>
          <w:rFonts w:ascii="Arial" w:hAnsi="Arial" w:cs="Arial"/>
          <w:sz w:val="24"/>
          <w:szCs w:val="24"/>
        </w:rPr>
        <w:t>dužnika, njegovim uzrocima i do sada poduzetim radnjama stečajne upraviteljice.</w:t>
      </w:r>
    </w:p>
    <w:p w:rsidRPr="00596FBC" w:rsidR="00596FBC" w:rsidP="00596FBC" w:rsidRDefault="00596FBC">
      <w:pPr>
        <w:pStyle w:val="Odlomakpopisa"/>
        <w:widowControl w:val="false"/>
        <w:numPr>
          <w:ilvl w:val="0"/>
          <w:numId w:val="35"/>
        </w:numPr>
        <w:tabs>
          <w:tab w:val="left" w:pos="861"/>
        </w:tabs>
        <w:autoSpaceDE w:val="false"/>
        <w:autoSpaceDN w:val="false"/>
        <w:spacing w:after="0" w:line="240" w:lineRule="auto"/>
        <w:ind w:right="142"/>
        <w:contextualSpacing w:val="false"/>
        <w:jc w:val="both"/>
        <w:rPr>
          <w:rFonts w:ascii="Arial" w:hAnsi="Arial" w:cs="Arial"/>
          <w:sz w:val="24"/>
          <w:szCs w:val="24"/>
        </w:rPr>
      </w:pPr>
      <w:r w:rsidRPr="00596FBC">
        <w:rPr>
          <w:rFonts w:ascii="Arial" w:hAnsi="Arial" w:cs="Arial"/>
          <w:sz w:val="24"/>
          <w:szCs w:val="24"/>
        </w:rPr>
        <w:t>Prihvaća</w:t>
      </w:r>
      <w:r w:rsidRPr="00596FBC">
        <w:rPr>
          <w:rFonts w:ascii="Arial" w:hAnsi="Arial" w:cs="Arial"/>
          <w:spacing w:val="-5"/>
          <w:sz w:val="24"/>
          <w:szCs w:val="24"/>
        </w:rPr>
        <w:t xml:space="preserve"> </w:t>
      </w:r>
      <w:r w:rsidRPr="00596FBC">
        <w:rPr>
          <w:rFonts w:ascii="Arial" w:hAnsi="Arial" w:cs="Arial"/>
          <w:sz w:val="24"/>
          <w:szCs w:val="24"/>
        </w:rPr>
        <w:t>se</w:t>
      </w:r>
      <w:r w:rsidRPr="00596FBC">
        <w:rPr>
          <w:rFonts w:ascii="Arial" w:hAnsi="Arial" w:cs="Arial"/>
          <w:spacing w:val="-6"/>
          <w:sz w:val="24"/>
          <w:szCs w:val="24"/>
        </w:rPr>
        <w:t xml:space="preserve"> </w:t>
      </w:r>
      <w:r w:rsidRPr="00596FBC">
        <w:rPr>
          <w:rFonts w:ascii="Arial" w:hAnsi="Arial" w:cs="Arial"/>
          <w:sz w:val="24"/>
          <w:szCs w:val="24"/>
        </w:rPr>
        <w:t>prijedlog</w:t>
      </w:r>
      <w:r w:rsidRPr="00596FBC">
        <w:rPr>
          <w:rFonts w:ascii="Arial" w:hAnsi="Arial" w:cs="Arial"/>
          <w:spacing w:val="-6"/>
          <w:sz w:val="24"/>
          <w:szCs w:val="24"/>
        </w:rPr>
        <w:t xml:space="preserve"> </w:t>
      </w:r>
      <w:r w:rsidRPr="00596FBC">
        <w:rPr>
          <w:rFonts w:ascii="Arial" w:hAnsi="Arial" w:cs="Arial"/>
          <w:sz w:val="24"/>
          <w:szCs w:val="24"/>
        </w:rPr>
        <w:t>na</w:t>
      </w:r>
      <w:r w:rsidRPr="00596FBC">
        <w:rPr>
          <w:rFonts w:ascii="Arial" w:hAnsi="Arial" w:cs="Arial"/>
          <w:spacing w:val="-6"/>
          <w:sz w:val="24"/>
          <w:szCs w:val="24"/>
        </w:rPr>
        <w:t xml:space="preserve"> </w:t>
      </w:r>
      <w:r w:rsidRPr="00596FBC">
        <w:rPr>
          <w:rFonts w:ascii="Arial" w:hAnsi="Arial" w:cs="Arial"/>
          <w:sz w:val="24"/>
          <w:szCs w:val="24"/>
        </w:rPr>
        <w:t>temelju</w:t>
      </w:r>
      <w:r w:rsidRPr="00596FBC">
        <w:rPr>
          <w:rFonts w:ascii="Arial" w:hAnsi="Arial" w:cs="Arial"/>
          <w:spacing w:val="-5"/>
          <w:sz w:val="24"/>
          <w:szCs w:val="24"/>
        </w:rPr>
        <w:t xml:space="preserve"> </w:t>
      </w:r>
      <w:r w:rsidRPr="00596FBC">
        <w:rPr>
          <w:rFonts w:ascii="Arial" w:hAnsi="Arial" w:cs="Arial"/>
          <w:sz w:val="24"/>
          <w:szCs w:val="24"/>
        </w:rPr>
        <w:t>izvješća</w:t>
      </w:r>
      <w:r w:rsidRPr="00596FBC">
        <w:rPr>
          <w:rFonts w:ascii="Arial" w:hAnsi="Arial" w:cs="Arial"/>
          <w:spacing w:val="-5"/>
          <w:sz w:val="24"/>
          <w:szCs w:val="24"/>
        </w:rPr>
        <w:t xml:space="preserve"> </w:t>
      </w:r>
      <w:r w:rsidRPr="00596FBC">
        <w:rPr>
          <w:rFonts w:ascii="Arial" w:hAnsi="Arial" w:cs="Arial"/>
          <w:sz w:val="24"/>
          <w:szCs w:val="24"/>
        </w:rPr>
        <w:t>stečajne</w:t>
      </w:r>
      <w:r w:rsidRPr="00596FBC">
        <w:rPr>
          <w:rFonts w:ascii="Arial" w:hAnsi="Arial" w:cs="Arial"/>
          <w:spacing w:val="-6"/>
          <w:sz w:val="24"/>
          <w:szCs w:val="24"/>
        </w:rPr>
        <w:t xml:space="preserve"> </w:t>
      </w:r>
      <w:r w:rsidRPr="00596FBC">
        <w:rPr>
          <w:rFonts w:ascii="Arial" w:hAnsi="Arial" w:cs="Arial"/>
          <w:sz w:val="24"/>
          <w:szCs w:val="24"/>
        </w:rPr>
        <w:t>upraviteljice</w:t>
      </w:r>
      <w:r w:rsidRPr="00596FBC">
        <w:rPr>
          <w:rFonts w:ascii="Arial" w:hAnsi="Arial" w:cs="Arial"/>
          <w:spacing w:val="-4"/>
          <w:sz w:val="24"/>
          <w:szCs w:val="24"/>
        </w:rPr>
        <w:t xml:space="preserve"> </w:t>
      </w:r>
      <w:r w:rsidRPr="00596FBC">
        <w:rPr>
          <w:rFonts w:ascii="Arial" w:hAnsi="Arial" w:cs="Arial"/>
          <w:sz w:val="24"/>
          <w:szCs w:val="24"/>
        </w:rPr>
        <w:t>kojim</w:t>
      </w:r>
      <w:r w:rsidRPr="00596FBC">
        <w:rPr>
          <w:rFonts w:ascii="Arial" w:hAnsi="Arial" w:cs="Arial"/>
          <w:spacing w:val="-6"/>
          <w:sz w:val="24"/>
          <w:szCs w:val="24"/>
        </w:rPr>
        <w:t xml:space="preserve"> </w:t>
      </w:r>
      <w:r w:rsidRPr="00596FBC">
        <w:rPr>
          <w:rFonts w:ascii="Arial" w:hAnsi="Arial" w:cs="Arial"/>
          <w:sz w:val="24"/>
          <w:szCs w:val="24"/>
        </w:rPr>
        <w:t>se</w:t>
      </w:r>
      <w:r w:rsidRPr="00596FBC">
        <w:rPr>
          <w:rFonts w:ascii="Arial" w:hAnsi="Arial" w:cs="Arial"/>
          <w:spacing w:val="-6"/>
          <w:sz w:val="24"/>
          <w:szCs w:val="24"/>
        </w:rPr>
        <w:t xml:space="preserve"> </w:t>
      </w:r>
      <w:r w:rsidRPr="00596FBC">
        <w:rPr>
          <w:rFonts w:ascii="Arial" w:hAnsi="Arial" w:cs="Arial"/>
          <w:sz w:val="24"/>
          <w:szCs w:val="24"/>
        </w:rPr>
        <w:t>utvrđuje</w:t>
      </w:r>
      <w:r w:rsidRPr="00596FBC">
        <w:rPr>
          <w:rFonts w:ascii="Arial" w:hAnsi="Arial" w:cs="Arial"/>
          <w:spacing w:val="-6"/>
          <w:sz w:val="24"/>
          <w:szCs w:val="24"/>
        </w:rPr>
        <w:t xml:space="preserve"> </w:t>
      </w:r>
      <w:r w:rsidRPr="00596FBC">
        <w:rPr>
          <w:rFonts w:ascii="Arial" w:hAnsi="Arial" w:cs="Arial"/>
          <w:sz w:val="24"/>
          <w:szCs w:val="24"/>
        </w:rPr>
        <w:t>da</w:t>
      </w:r>
      <w:r w:rsidRPr="00596FBC">
        <w:rPr>
          <w:rFonts w:ascii="Arial" w:hAnsi="Arial" w:cs="Arial"/>
          <w:spacing w:val="-6"/>
          <w:sz w:val="24"/>
          <w:szCs w:val="24"/>
        </w:rPr>
        <w:t xml:space="preserve"> </w:t>
      </w:r>
      <w:r w:rsidRPr="00596FBC">
        <w:rPr>
          <w:rFonts w:ascii="Arial" w:hAnsi="Arial" w:cs="Arial"/>
          <w:sz w:val="24"/>
          <w:szCs w:val="24"/>
        </w:rPr>
        <w:t>ne postoje uvjeti za nastavak poslovanja stečajnog dužnika.</w:t>
      </w:r>
    </w:p>
    <w:p w:rsidRPr="00596FBC" w:rsidR="00596FBC" w:rsidP="00596FBC" w:rsidRDefault="00596FBC">
      <w:pPr>
        <w:pStyle w:val="Odlomakpopisa"/>
        <w:widowControl w:val="false"/>
        <w:numPr>
          <w:ilvl w:val="0"/>
          <w:numId w:val="35"/>
        </w:numPr>
        <w:tabs>
          <w:tab w:val="left" w:pos="861"/>
        </w:tabs>
        <w:autoSpaceDE w:val="false"/>
        <w:autoSpaceDN w:val="false"/>
        <w:spacing w:after="0" w:line="240" w:lineRule="auto"/>
        <w:ind w:right="146"/>
        <w:contextualSpacing w:val="false"/>
        <w:jc w:val="both"/>
        <w:rPr>
          <w:rFonts w:ascii="Arial" w:hAnsi="Arial" w:cs="Arial"/>
          <w:sz w:val="24"/>
          <w:szCs w:val="24"/>
        </w:rPr>
      </w:pPr>
      <w:r w:rsidRPr="00596FBC">
        <w:rPr>
          <w:rFonts w:ascii="Arial" w:hAnsi="Arial" w:cs="Arial"/>
          <w:sz w:val="24"/>
          <w:szCs w:val="24"/>
        </w:rPr>
        <w:t>Prihvaća se prijedlog stečajne upraviteljice kojim prijavljuje nedostatnost stečajne mase za namirenje troškova</w:t>
      </w:r>
      <w:r w:rsidRPr="00596FBC">
        <w:rPr>
          <w:rFonts w:ascii="Arial" w:hAnsi="Arial" w:cs="Arial"/>
          <w:spacing w:val="40"/>
          <w:sz w:val="24"/>
          <w:szCs w:val="24"/>
        </w:rPr>
        <w:t xml:space="preserve"> </w:t>
      </w:r>
      <w:r w:rsidRPr="00596FBC">
        <w:rPr>
          <w:rFonts w:ascii="Arial" w:hAnsi="Arial" w:cs="Arial"/>
          <w:sz w:val="24"/>
          <w:szCs w:val="24"/>
        </w:rPr>
        <w:t xml:space="preserve">stečajnog postupka po članku 293 Stečajnog zakona sa prijedogom za obustavu i zaključenje stečajnog </w:t>
      </w:r>
      <w:r w:rsidRPr="00596FBC">
        <w:rPr>
          <w:rFonts w:ascii="Arial" w:hAnsi="Arial" w:cs="Arial"/>
          <w:sz w:val="24"/>
          <w:szCs w:val="24"/>
        </w:rPr>
        <w:lastRenderedPageBreak/>
        <w:t>postupka.</w:t>
      </w:r>
    </w:p>
    <w:p w:rsidRPr="00596FBC" w:rsidR="00596FBC" w:rsidP="00596FBC" w:rsidRDefault="00596FBC">
      <w:pPr>
        <w:pStyle w:val="Odlomakpopisa"/>
        <w:widowControl w:val="false"/>
        <w:numPr>
          <w:ilvl w:val="0"/>
          <w:numId w:val="35"/>
        </w:numPr>
        <w:tabs>
          <w:tab w:val="left" w:pos="860"/>
        </w:tabs>
        <w:autoSpaceDE w:val="false"/>
        <w:autoSpaceDN w:val="false"/>
        <w:spacing w:before="37" w:after="0" w:line="240" w:lineRule="auto"/>
        <w:ind w:left="860" w:hanging="359"/>
        <w:contextualSpacing w:val="false"/>
        <w:rPr>
          <w:rFonts w:ascii="Arial" w:hAnsi="Arial" w:cs="Arial"/>
          <w:sz w:val="24"/>
          <w:szCs w:val="24"/>
        </w:rPr>
      </w:pPr>
      <w:r w:rsidRPr="00596FBC">
        <w:rPr>
          <w:rFonts w:ascii="Arial" w:hAnsi="Arial" w:cs="Arial"/>
          <w:sz w:val="24"/>
          <w:szCs w:val="24"/>
        </w:rPr>
        <w:t>Prihvaća</w:t>
      </w:r>
      <w:r w:rsidRPr="00596FBC">
        <w:rPr>
          <w:rFonts w:ascii="Arial" w:hAnsi="Arial" w:cs="Arial"/>
          <w:spacing w:val="-3"/>
          <w:sz w:val="24"/>
          <w:szCs w:val="24"/>
        </w:rPr>
        <w:t xml:space="preserve"> </w:t>
      </w:r>
      <w:r w:rsidRPr="00596FBC">
        <w:rPr>
          <w:rFonts w:ascii="Arial" w:hAnsi="Arial" w:cs="Arial"/>
          <w:sz w:val="24"/>
          <w:szCs w:val="24"/>
        </w:rPr>
        <w:t>se</w:t>
      </w:r>
      <w:r w:rsidRPr="00596FBC">
        <w:rPr>
          <w:rFonts w:ascii="Arial" w:hAnsi="Arial" w:cs="Arial"/>
          <w:spacing w:val="-5"/>
          <w:sz w:val="24"/>
          <w:szCs w:val="24"/>
        </w:rPr>
        <w:t xml:space="preserve"> </w:t>
      </w:r>
      <w:r w:rsidRPr="00596FBC">
        <w:rPr>
          <w:rFonts w:ascii="Arial" w:hAnsi="Arial" w:cs="Arial"/>
          <w:sz w:val="24"/>
          <w:szCs w:val="24"/>
        </w:rPr>
        <w:t>predračun</w:t>
      </w:r>
      <w:r w:rsidRPr="00596FBC">
        <w:rPr>
          <w:rFonts w:ascii="Arial" w:hAnsi="Arial" w:cs="Arial"/>
          <w:spacing w:val="-4"/>
          <w:sz w:val="24"/>
          <w:szCs w:val="24"/>
        </w:rPr>
        <w:t xml:space="preserve"> </w:t>
      </w:r>
      <w:r w:rsidRPr="00596FBC">
        <w:rPr>
          <w:rFonts w:ascii="Arial" w:hAnsi="Arial" w:cs="Arial"/>
          <w:sz w:val="24"/>
          <w:szCs w:val="24"/>
        </w:rPr>
        <w:t>troškova</w:t>
      </w:r>
      <w:r w:rsidRPr="00596FBC">
        <w:rPr>
          <w:rFonts w:ascii="Arial" w:hAnsi="Arial" w:cs="Arial"/>
          <w:spacing w:val="-2"/>
          <w:sz w:val="24"/>
          <w:szCs w:val="24"/>
        </w:rPr>
        <w:t xml:space="preserve"> </w:t>
      </w:r>
      <w:r w:rsidRPr="00596FBC">
        <w:rPr>
          <w:rFonts w:ascii="Arial" w:hAnsi="Arial" w:cs="Arial"/>
          <w:sz w:val="24"/>
          <w:szCs w:val="24"/>
        </w:rPr>
        <w:t>stečajnog</w:t>
      </w:r>
      <w:r w:rsidRPr="00596FBC">
        <w:rPr>
          <w:rFonts w:ascii="Arial" w:hAnsi="Arial" w:cs="Arial"/>
          <w:spacing w:val="-4"/>
          <w:sz w:val="24"/>
          <w:szCs w:val="24"/>
        </w:rPr>
        <w:t xml:space="preserve"> </w:t>
      </w:r>
      <w:r w:rsidRPr="00596FBC">
        <w:rPr>
          <w:rFonts w:ascii="Arial" w:hAnsi="Arial" w:cs="Arial"/>
          <w:spacing w:val="-2"/>
          <w:sz w:val="24"/>
          <w:szCs w:val="24"/>
        </w:rPr>
        <w:t>postupka</w:t>
      </w:r>
    </w:p>
    <w:p w:rsidRPr="00596FBC" w:rsidR="00596FBC" w:rsidP="00596FBC" w:rsidRDefault="00596FBC">
      <w:pPr>
        <w:pStyle w:val="Tijeloteksta"/>
        <w:rPr>
          <w:rFonts w:cs="Arial"/>
          <w:szCs w:val="24"/>
        </w:rPr>
      </w:pPr>
    </w:p>
    <w:p w:rsidRPr="00596FBC" w:rsidR="0037110A" w:rsidP="00B9681F" w:rsidRDefault="0037110A">
      <w:pPr>
        <w:jc w:val="both"/>
        <w:rPr>
          <w:rFonts w:ascii="Arial" w:hAnsi="Arial" w:cs="Arial"/>
          <w:bCs/>
          <w:sz w:val="24"/>
          <w:szCs w:val="24"/>
        </w:rPr>
      </w:pPr>
    </w:p>
    <w:p w:rsidRPr="00596FBC" w:rsidR="00BA488A" w:rsidP="00BA488A" w:rsidRDefault="00BA488A">
      <w:pPr>
        <w:ind w:firstLine="720"/>
        <w:jc w:val="both"/>
        <w:rPr>
          <w:rFonts w:ascii="Arial" w:hAnsi="Arial" w:cs="Arial"/>
          <w:sz w:val="24"/>
          <w:szCs w:val="24"/>
        </w:rPr>
      </w:pPr>
      <w:r w:rsidRPr="00596FBC">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96FBC" w:rsidR="00BA488A" w:rsidP="00BA488A" w:rsidRDefault="00BA488A">
      <w:pPr>
        <w:ind w:firstLine="720"/>
        <w:jc w:val="both"/>
        <w:rPr>
          <w:rFonts w:ascii="Arial" w:hAnsi="Arial" w:cs="Arial"/>
          <w:sz w:val="24"/>
          <w:szCs w:val="24"/>
        </w:rPr>
      </w:pPr>
      <w:r w:rsidRPr="00596FBC">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96FBC" w:rsidR="007F1F7D" w:rsidP="00867D87" w:rsidRDefault="007F1F7D">
      <w:pPr>
        <w:ind w:firstLine="720"/>
        <w:jc w:val="both"/>
        <w:rPr>
          <w:rFonts w:ascii="Arial" w:hAnsi="Arial" w:cs="Arial"/>
          <w:sz w:val="24"/>
          <w:szCs w:val="24"/>
        </w:rPr>
      </w:pPr>
    </w:p>
    <w:p w:rsidRPr="00596FBC" w:rsidR="00867D87" w:rsidP="00867D87" w:rsidRDefault="00867D87">
      <w:pPr>
        <w:ind w:firstLine="720"/>
        <w:jc w:val="both"/>
        <w:rPr>
          <w:rFonts w:ascii="Arial" w:hAnsi="Arial" w:cs="Arial"/>
          <w:sz w:val="24"/>
          <w:szCs w:val="24"/>
        </w:rPr>
      </w:pPr>
      <w:r w:rsidRPr="00596FBC">
        <w:rPr>
          <w:rFonts w:ascii="Arial" w:hAnsi="Arial" w:cs="Arial"/>
          <w:sz w:val="24"/>
          <w:szCs w:val="24"/>
        </w:rPr>
        <w:t xml:space="preserve">Sud obavještava vjerovnike kako će se glasovati dizanjem ruke. Nakon glasovanja  sud će objaviti rezultate glasovanja. </w:t>
      </w:r>
    </w:p>
    <w:p w:rsidRPr="00596FBC" w:rsidR="00343A8B" w:rsidP="006A30C3" w:rsidRDefault="00343A8B">
      <w:pPr>
        <w:jc w:val="both"/>
        <w:rPr>
          <w:rFonts w:ascii="Arial" w:hAnsi="Arial" w:cs="Arial"/>
          <w:bCs/>
          <w:sz w:val="24"/>
          <w:szCs w:val="24"/>
        </w:rPr>
      </w:pPr>
    </w:p>
    <w:p w:rsidR="007D7B5F" w:rsidP="00A90C50" w:rsidRDefault="00A90C50">
      <w:pPr>
        <w:pStyle w:val="Tijeloteksta"/>
        <w:spacing w:before="8"/>
        <w:ind w:firstLine="720"/>
      </w:pPr>
      <w:r>
        <w:t xml:space="preserve">Utvrđuje se da stečajni upravitelj predlaže da se današnje izvještajno ročište odgodti s obzirom da je prije održavanja današnjeg ročišta primila podnesak od 6 vjerovnika s prijedlogom da se izradi Stečajni plan. </w:t>
      </w:r>
    </w:p>
    <w:p w:rsidR="00A90C50" w:rsidP="007D7B5F" w:rsidRDefault="00A90C50">
      <w:pPr>
        <w:pStyle w:val="Tijeloteksta"/>
        <w:spacing w:before="8"/>
        <w:ind w:left="720"/>
      </w:pPr>
      <w:r>
        <w:t xml:space="preserve">Navedeni podnesci vjerovnika predaju se i u spis. </w:t>
      </w:r>
    </w:p>
    <w:p w:rsidR="00A90C50" w:rsidP="007D7B5F" w:rsidRDefault="00A90C50">
      <w:pPr>
        <w:pStyle w:val="Tijeloteksta"/>
        <w:spacing w:before="8"/>
        <w:ind w:left="720"/>
      </w:pPr>
    </w:p>
    <w:p w:rsidR="00A90C50" w:rsidP="007D7B5F" w:rsidRDefault="00A90C50">
      <w:pPr>
        <w:pStyle w:val="Tijeloteksta"/>
        <w:spacing w:before="8"/>
        <w:ind w:left="720"/>
      </w:pPr>
      <w:r>
        <w:t xml:space="preserve">Sud donosi </w:t>
      </w:r>
    </w:p>
    <w:p w:rsidR="00A90C50" w:rsidP="007D7B5F" w:rsidRDefault="00A90C50">
      <w:pPr>
        <w:pStyle w:val="Tijeloteksta"/>
        <w:spacing w:before="8"/>
        <w:ind w:left="720"/>
      </w:pPr>
    </w:p>
    <w:p w:rsidR="00A90C50" w:rsidP="007D7B5F" w:rsidRDefault="00A90C50">
      <w:pPr>
        <w:pStyle w:val="Tijeloteksta"/>
        <w:spacing w:before="8"/>
        <w:ind w:left="720"/>
      </w:pPr>
      <w:r>
        <w:tab/>
      </w:r>
      <w:r>
        <w:tab/>
      </w:r>
      <w:r>
        <w:tab/>
        <w:t xml:space="preserve">r j e š e n j e </w:t>
      </w:r>
    </w:p>
    <w:p w:rsidR="00A90C50" w:rsidP="007D7B5F" w:rsidRDefault="00A90C50">
      <w:pPr>
        <w:pStyle w:val="Tijeloteksta"/>
        <w:spacing w:before="8"/>
        <w:ind w:left="720"/>
      </w:pPr>
    </w:p>
    <w:p w:rsidRPr="007D7B5F" w:rsidR="00A90C50" w:rsidP="00827210" w:rsidRDefault="0091458B">
      <w:pPr>
        <w:pStyle w:val="Tijeloteksta"/>
        <w:spacing w:before="8"/>
        <w:ind w:firstLine="142"/>
      </w:pPr>
      <w:r>
        <w:t xml:space="preserve">Današnje izvještajno ročište se odgađa, te se nalaže stečajnom upravitelju za iduće ročište izraditi nove prijedloge odluka o kojima bi Skupština odlučivala na tom ročištu u roku od </w:t>
      </w:r>
      <w:r w:rsidR="00827210">
        <w:t xml:space="preserve">15 dana. </w:t>
      </w:r>
    </w:p>
    <w:p w:rsidRPr="00CB6BF2" w:rsidR="00867D87" w:rsidP="002A3CBA" w:rsidRDefault="00867D87">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827210">
        <w:rPr>
          <w:rFonts w:ascii="Arial" w:hAnsi="Arial" w:cs="Arial"/>
          <w:bCs/>
          <w:sz w:val="24"/>
          <w:szCs w:val="24"/>
        </w:rPr>
        <w:t xml:space="preserve">10,48 </w:t>
      </w:r>
      <w:r w:rsidRPr="00CB6BF2">
        <w:rPr>
          <w:rFonts w:ascii="Arial" w:hAnsi="Arial" w:cs="Arial"/>
          <w:bCs/>
          <w:sz w:val="24"/>
          <w:szCs w:val="24"/>
        </w:rPr>
        <w:t>sati</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pPr>
        <w:jc w:val="both"/>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686316">
      <w:headerReference w:type="even" r:id="rId10"/>
      <w:head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0D40" w:rsidRDefault="00C90D40">
      <w:r>
        <w:separator/>
      </w:r>
    </w:p>
  </w:endnote>
  <w:endnote w:type="continuationSeparator" w:id="0">
    <w:p w:rsidR="00C90D40" w:rsidRDefault="00C90D40">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0D40" w:rsidRDefault="00C90D40">
      <w:r>
        <w:separator/>
      </w:r>
    </w:p>
  </w:footnote>
  <w:footnote w:type="continuationSeparator" w:id="0">
    <w:p w:rsidR="00C90D40" w:rsidRDefault="00C90D40">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0D40" w:rsidP="00D81A44" w:rsidRDefault="00C90D4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90D40" w:rsidRDefault="00C90D40">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90D40" w:rsidP="00D81A44" w:rsidRDefault="00C90D4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E4919">
      <w:rPr>
        <w:rStyle w:val="Brojstranice"/>
        <w:rFonts w:ascii="Arial" w:hAnsi="Arial" w:cs="Arial"/>
        <w:noProof/>
        <w:sz w:val="24"/>
        <w:szCs w:val="24"/>
      </w:rPr>
      <w:t>14</w:t>
    </w:r>
    <w:r w:rsidRPr="00E44E9F">
      <w:rPr>
        <w:rStyle w:val="Brojstranice"/>
        <w:rFonts w:ascii="Arial" w:hAnsi="Arial" w:cs="Arial"/>
        <w:sz w:val="24"/>
        <w:szCs w:val="24"/>
      </w:rPr>
      <w:fldChar w:fldCharType="end"/>
    </w:r>
  </w:p>
  <w:p w:rsidR="00C90D40" w:rsidP="003D5E96" w:rsidRDefault="00C90D40">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C90D40" w:rsidP="00255E4B" w:rsidRDefault="00C90D40">
    <w:pPr>
      <w:pStyle w:val="Zaglavlje"/>
      <w:ind w:left="4083"/>
      <w:jc w:val="center"/>
      <w:rPr>
        <w:rFonts w:ascii="Arial" w:hAnsi="Arial" w:cs="Arial"/>
        <w:bCs/>
        <w:sz w:val="24"/>
        <w:szCs w:val="24"/>
      </w:rPr>
    </w:pPr>
    <w:r>
      <w:rPr>
        <w:rFonts w:ascii="Arial" w:hAnsi="Arial" w:cs="Arial"/>
        <w:bCs/>
        <w:sz w:val="24"/>
        <w:szCs w:val="24"/>
      </w:rPr>
      <w:t xml:space="preserve">                                                                                                                                                           St-1420/2025</w:t>
    </w:r>
  </w:p>
  <w:p w:rsidRPr="00A207D6" w:rsidR="00C90D40" w:rsidP="003D5E96" w:rsidRDefault="00C90D40">
    <w:pPr>
      <w:pStyle w:val="Zaglavlje"/>
      <w:jc w:val="center"/>
      <w:rPr>
        <w:rFonts w:ascii="Arial" w:hAnsi="Arial" w:cs="Arial"/>
        <w:sz w:val="24"/>
        <w:szCs w:val="24"/>
      </w:rPr>
    </w:pP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8096B" w:rsidR="00C90D40" w:rsidP="0008096B" w:rsidRDefault="00C90D40">
    <w:pPr>
      <w:pStyle w:val="Zaglavlje"/>
      <w:ind w:firstLine="2722"/>
      <w:jc w:val="center"/>
      <w:rPr>
        <w:rFonts w:ascii="Arial" w:hAnsi="Arial" w:cs="Arial"/>
        <w:sz w:val="24"/>
        <w:szCs w:val="24"/>
      </w:rPr>
    </w:pPr>
  </w:p>
  <w:p w:rsidR="00C90D40" w:rsidRDefault="00C90D40">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8E04BD"/>
    <w:multiLevelType w:val="hybridMultilevel"/>
    <w:tmpl w:val="FDC4DFDA"/>
    <w:lvl w:ilvl="0" w:tplc="5C00F9C4">
      <w:numFmt w:val="bullet"/>
      <w:lvlText w:val="•"/>
      <w:lvlJc w:val="left"/>
      <w:pPr>
        <w:ind w:left="143" w:hanging="171"/>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8D61812">
      <w:numFmt w:val="bullet"/>
      <w:lvlText w:val="•"/>
      <w:lvlJc w:val="left"/>
      <w:pPr>
        <w:ind w:left="1089" w:hanging="171"/>
      </w:pPr>
      <w:rPr>
        <w:rFonts w:hint="default"/>
        <w:lang w:val="hr-HR" w:eastAsia="en-US" w:bidi="ar-SA"/>
      </w:rPr>
    </w:lvl>
    <w:lvl w:ilvl="2" w:tplc="CE0AE05E">
      <w:numFmt w:val="bullet"/>
      <w:lvlText w:val="•"/>
      <w:lvlJc w:val="left"/>
      <w:pPr>
        <w:ind w:left="2039" w:hanging="171"/>
      </w:pPr>
      <w:rPr>
        <w:rFonts w:hint="default"/>
        <w:lang w:val="hr-HR" w:eastAsia="en-US" w:bidi="ar-SA"/>
      </w:rPr>
    </w:lvl>
    <w:lvl w:ilvl="3" w:tplc="FEBABF6A">
      <w:numFmt w:val="bullet"/>
      <w:lvlText w:val="•"/>
      <w:lvlJc w:val="left"/>
      <w:pPr>
        <w:ind w:left="2989" w:hanging="171"/>
      </w:pPr>
      <w:rPr>
        <w:rFonts w:hint="default"/>
        <w:lang w:val="hr-HR" w:eastAsia="en-US" w:bidi="ar-SA"/>
      </w:rPr>
    </w:lvl>
    <w:lvl w:ilvl="4" w:tplc="C1881504">
      <w:numFmt w:val="bullet"/>
      <w:lvlText w:val="•"/>
      <w:lvlJc w:val="left"/>
      <w:pPr>
        <w:ind w:left="3939" w:hanging="171"/>
      </w:pPr>
      <w:rPr>
        <w:rFonts w:hint="default"/>
        <w:lang w:val="hr-HR" w:eastAsia="en-US" w:bidi="ar-SA"/>
      </w:rPr>
    </w:lvl>
    <w:lvl w:ilvl="5" w:tplc="86527CC0">
      <w:numFmt w:val="bullet"/>
      <w:lvlText w:val="•"/>
      <w:lvlJc w:val="left"/>
      <w:pPr>
        <w:ind w:left="4889" w:hanging="171"/>
      </w:pPr>
      <w:rPr>
        <w:rFonts w:hint="default"/>
        <w:lang w:val="hr-HR" w:eastAsia="en-US" w:bidi="ar-SA"/>
      </w:rPr>
    </w:lvl>
    <w:lvl w:ilvl="6" w:tplc="784EB8D8">
      <w:numFmt w:val="bullet"/>
      <w:lvlText w:val="•"/>
      <w:lvlJc w:val="left"/>
      <w:pPr>
        <w:ind w:left="5839" w:hanging="171"/>
      </w:pPr>
      <w:rPr>
        <w:rFonts w:hint="default"/>
        <w:lang w:val="hr-HR" w:eastAsia="en-US" w:bidi="ar-SA"/>
      </w:rPr>
    </w:lvl>
    <w:lvl w:ilvl="7" w:tplc="D2023960">
      <w:numFmt w:val="bullet"/>
      <w:lvlText w:val="•"/>
      <w:lvlJc w:val="left"/>
      <w:pPr>
        <w:ind w:left="6789" w:hanging="171"/>
      </w:pPr>
      <w:rPr>
        <w:rFonts w:hint="default"/>
        <w:lang w:val="hr-HR" w:eastAsia="en-US" w:bidi="ar-SA"/>
      </w:rPr>
    </w:lvl>
    <w:lvl w:ilvl="8" w:tplc="7BD641D0">
      <w:numFmt w:val="bullet"/>
      <w:lvlText w:val="•"/>
      <w:lvlJc w:val="left"/>
      <w:pPr>
        <w:ind w:left="7739" w:hanging="171"/>
      </w:pPr>
      <w:rPr>
        <w:rFonts w:hint="default"/>
        <w:lang w:val="hr-HR" w:eastAsia="en-US" w:bidi="ar-SA"/>
      </w:rPr>
    </w:lvl>
  </w:abstractNum>
  <w:abstractNum w:abstractNumId="8">
    <w:nsid w:val="069065F7"/>
    <w:multiLevelType w:val="hybridMultilevel"/>
    <w:tmpl w:val="E2E4FDD6"/>
    <w:lvl w:ilvl="0" w:tplc="C3C62E6E">
      <w:numFmt w:val="bullet"/>
      <w:lvlText w:val="-"/>
      <w:lvlJc w:val="left"/>
      <w:pPr>
        <w:ind w:left="271" w:hanging="130"/>
      </w:pPr>
      <w:rPr>
        <w:rFonts w:hint="default" w:ascii="Calibri" w:hAnsi="Calibri" w:eastAsia="Calibri" w:cs="Calibri"/>
        <w:b w:val="false"/>
        <w:bCs w:val="false"/>
        <w:i w:val="false"/>
        <w:iCs w:val="false"/>
        <w:spacing w:val="0"/>
        <w:w w:val="100"/>
        <w:sz w:val="24"/>
        <w:szCs w:val="24"/>
        <w:lang w:val="hr-HR" w:eastAsia="en-US" w:bidi="ar-SA"/>
      </w:rPr>
    </w:lvl>
    <w:lvl w:ilvl="1" w:tplc="9C18C0AE">
      <w:numFmt w:val="bullet"/>
      <w:lvlText w:val="•"/>
      <w:lvlJc w:val="left"/>
      <w:pPr>
        <w:ind w:left="1187" w:hanging="130"/>
      </w:pPr>
      <w:rPr>
        <w:rFonts w:hint="default"/>
        <w:lang w:val="hr-HR" w:eastAsia="en-US" w:bidi="ar-SA"/>
      </w:rPr>
    </w:lvl>
    <w:lvl w:ilvl="2" w:tplc="7F427F02">
      <w:numFmt w:val="bullet"/>
      <w:lvlText w:val="•"/>
      <w:lvlJc w:val="left"/>
      <w:pPr>
        <w:ind w:left="2095" w:hanging="130"/>
      </w:pPr>
      <w:rPr>
        <w:rFonts w:hint="default"/>
        <w:lang w:val="hr-HR" w:eastAsia="en-US" w:bidi="ar-SA"/>
      </w:rPr>
    </w:lvl>
    <w:lvl w:ilvl="3" w:tplc="FE4E9B84">
      <w:numFmt w:val="bullet"/>
      <w:lvlText w:val="•"/>
      <w:lvlJc w:val="left"/>
      <w:pPr>
        <w:ind w:left="3002" w:hanging="130"/>
      </w:pPr>
      <w:rPr>
        <w:rFonts w:hint="default"/>
        <w:lang w:val="hr-HR" w:eastAsia="en-US" w:bidi="ar-SA"/>
      </w:rPr>
    </w:lvl>
    <w:lvl w:ilvl="4" w:tplc="B4024E10">
      <w:numFmt w:val="bullet"/>
      <w:lvlText w:val="•"/>
      <w:lvlJc w:val="left"/>
      <w:pPr>
        <w:ind w:left="3910" w:hanging="130"/>
      </w:pPr>
      <w:rPr>
        <w:rFonts w:hint="default"/>
        <w:lang w:val="hr-HR" w:eastAsia="en-US" w:bidi="ar-SA"/>
      </w:rPr>
    </w:lvl>
    <w:lvl w:ilvl="5" w:tplc="34FAEB38">
      <w:numFmt w:val="bullet"/>
      <w:lvlText w:val="•"/>
      <w:lvlJc w:val="left"/>
      <w:pPr>
        <w:ind w:left="4818" w:hanging="130"/>
      </w:pPr>
      <w:rPr>
        <w:rFonts w:hint="default"/>
        <w:lang w:val="hr-HR" w:eastAsia="en-US" w:bidi="ar-SA"/>
      </w:rPr>
    </w:lvl>
    <w:lvl w:ilvl="6" w:tplc="50BA5CF2">
      <w:numFmt w:val="bullet"/>
      <w:lvlText w:val="•"/>
      <w:lvlJc w:val="left"/>
      <w:pPr>
        <w:ind w:left="5725" w:hanging="130"/>
      </w:pPr>
      <w:rPr>
        <w:rFonts w:hint="default"/>
        <w:lang w:val="hr-HR" w:eastAsia="en-US" w:bidi="ar-SA"/>
      </w:rPr>
    </w:lvl>
    <w:lvl w:ilvl="7" w:tplc="236414CC">
      <w:numFmt w:val="bullet"/>
      <w:lvlText w:val="•"/>
      <w:lvlJc w:val="left"/>
      <w:pPr>
        <w:ind w:left="6633" w:hanging="130"/>
      </w:pPr>
      <w:rPr>
        <w:rFonts w:hint="default"/>
        <w:lang w:val="hr-HR" w:eastAsia="en-US" w:bidi="ar-SA"/>
      </w:rPr>
    </w:lvl>
    <w:lvl w:ilvl="8" w:tplc="39B43812">
      <w:numFmt w:val="bullet"/>
      <w:lvlText w:val="•"/>
      <w:lvlJc w:val="left"/>
      <w:pPr>
        <w:ind w:left="7541" w:hanging="130"/>
      </w:pPr>
      <w:rPr>
        <w:rFonts w:hint="default"/>
        <w:lang w:val="hr-HR" w:eastAsia="en-US" w:bidi="ar-SA"/>
      </w:rPr>
    </w:lvl>
  </w:abstractNum>
  <w:abstractNum w:abstractNumId="9">
    <w:nsid w:val="06965CAF"/>
    <w:multiLevelType w:val="hybridMultilevel"/>
    <w:tmpl w:val="EFA2C2EE"/>
    <w:lvl w:ilvl="0" w:tplc="041A000F">
      <w:start w:val="1"/>
      <w:numFmt w:val="decimal"/>
      <w:lvlText w:val="%1."/>
      <w:lvlJc w:val="left"/>
      <w:pPr>
        <w:ind w:left="720" w:hanging="360"/>
      </w:pPr>
      <w:rPr>
        <w:rFonts w:hint="default"/>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7A3250B"/>
    <w:multiLevelType w:val="hybridMultilevel"/>
    <w:tmpl w:val="9A509E74"/>
    <w:lvl w:ilvl="0" w:tplc="4DBECE42">
      <w:start w:val="2"/>
      <w:numFmt w:val="upperRoman"/>
      <w:lvlText w:val="%1."/>
      <w:lvlJc w:val="left"/>
      <w:pPr>
        <w:ind w:left="1080" w:hanging="720"/>
      </w:pPr>
      <w:rPr>
        <w:rFonts w:hint="default" w:ascii="Arial" w:hAnsi="Arial" w:cs="Arial"/>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0A9D5B23"/>
    <w:multiLevelType w:val="hybridMultilevel"/>
    <w:tmpl w:val="12C0C1E2"/>
    <w:lvl w:ilvl="0" w:tplc="87B00A16">
      <w:start w:val="1"/>
      <w:numFmt w:val="decimal"/>
      <w:lvlText w:val="%1."/>
      <w:lvlJc w:val="left"/>
      <w:pPr>
        <w:ind w:left="861" w:hanging="360"/>
        <w:jc w:val="left"/>
      </w:pPr>
      <w:rPr>
        <w:rFonts w:hint="default" w:ascii="Calibri" w:hAnsi="Calibri" w:eastAsia="Calibri" w:cs="Calibri"/>
        <w:b w:val="false"/>
        <w:bCs w:val="false"/>
        <w:i w:val="false"/>
        <w:iCs w:val="false"/>
        <w:spacing w:val="0"/>
        <w:w w:val="100"/>
        <w:sz w:val="24"/>
        <w:szCs w:val="24"/>
        <w:lang w:val="hr-HR" w:eastAsia="en-US" w:bidi="ar-SA"/>
      </w:rPr>
    </w:lvl>
    <w:lvl w:ilvl="1" w:tplc="3F748F84">
      <w:numFmt w:val="bullet"/>
      <w:lvlText w:val="•"/>
      <w:lvlJc w:val="left"/>
      <w:pPr>
        <w:ind w:left="1709" w:hanging="360"/>
      </w:pPr>
      <w:rPr>
        <w:rFonts w:hint="default"/>
        <w:lang w:val="hr-HR" w:eastAsia="en-US" w:bidi="ar-SA"/>
      </w:rPr>
    </w:lvl>
    <w:lvl w:ilvl="2" w:tplc="5852CAE4">
      <w:numFmt w:val="bullet"/>
      <w:lvlText w:val="•"/>
      <w:lvlJc w:val="left"/>
      <w:pPr>
        <w:ind w:left="2559" w:hanging="360"/>
      </w:pPr>
      <w:rPr>
        <w:rFonts w:hint="default"/>
        <w:lang w:val="hr-HR" w:eastAsia="en-US" w:bidi="ar-SA"/>
      </w:rPr>
    </w:lvl>
    <w:lvl w:ilvl="3" w:tplc="09183ECC">
      <w:numFmt w:val="bullet"/>
      <w:lvlText w:val="•"/>
      <w:lvlJc w:val="left"/>
      <w:pPr>
        <w:ind w:left="3408" w:hanging="360"/>
      </w:pPr>
      <w:rPr>
        <w:rFonts w:hint="default"/>
        <w:lang w:val="hr-HR" w:eastAsia="en-US" w:bidi="ar-SA"/>
      </w:rPr>
    </w:lvl>
    <w:lvl w:ilvl="4" w:tplc="7CC8904A">
      <w:numFmt w:val="bullet"/>
      <w:lvlText w:val="•"/>
      <w:lvlJc w:val="left"/>
      <w:pPr>
        <w:ind w:left="4258" w:hanging="360"/>
      </w:pPr>
      <w:rPr>
        <w:rFonts w:hint="default"/>
        <w:lang w:val="hr-HR" w:eastAsia="en-US" w:bidi="ar-SA"/>
      </w:rPr>
    </w:lvl>
    <w:lvl w:ilvl="5" w:tplc="E274406C">
      <w:numFmt w:val="bullet"/>
      <w:lvlText w:val="•"/>
      <w:lvlJc w:val="left"/>
      <w:pPr>
        <w:ind w:left="5108" w:hanging="360"/>
      </w:pPr>
      <w:rPr>
        <w:rFonts w:hint="default"/>
        <w:lang w:val="hr-HR" w:eastAsia="en-US" w:bidi="ar-SA"/>
      </w:rPr>
    </w:lvl>
    <w:lvl w:ilvl="6" w:tplc="CADA9A04">
      <w:numFmt w:val="bullet"/>
      <w:lvlText w:val="•"/>
      <w:lvlJc w:val="left"/>
      <w:pPr>
        <w:ind w:left="5957" w:hanging="360"/>
      </w:pPr>
      <w:rPr>
        <w:rFonts w:hint="default"/>
        <w:lang w:val="hr-HR" w:eastAsia="en-US" w:bidi="ar-SA"/>
      </w:rPr>
    </w:lvl>
    <w:lvl w:ilvl="7" w:tplc="F5E88290">
      <w:numFmt w:val="bullet"/>
      <w:lvlText w:val="•"/>
      <w:lvlJc w:val="left"/>
      <w:pPr>
        <w:ind w:left="6807" w:hanging="360"/>
      </w:pPr>
      <w:rPr>
        <w:rFonts w:hint="default"/>
        <w:lang w:val="hr-HR" w:eastAsia="en-US" w:bidi="ar-SA"/>
      </w:rPr>
    </w:lvl>
    <w:lvl w:ilvl="8" w:tplc="385EFE36">
      <w:numFmt w:val="bullet"/>
      <w:lvlText w:val="•"/>
      <w:lvlJc w:val="left"/>
      <w:pPr>
        <w:ind w:left="7657" w:hanging="360"/>
      </w:pPr>
      <w:rPr>
        <w:rFonts w:hint="default"/>
        <w:lang w:val="hr-HR" w:eastAsia="en-US" w:bidi="ar-SA"/>
      </w:rPr>
    </w:lvl>
  </w:abstractNum>
  <w:abstractNum w:abstractNumId="12">
    <w:nsid w:val="0DA94493"/>
    <w:multiLevelType w:val="hybridMultilevel"/>
    <w:tmpl w:val="FBC2FF5E"/>
    <w:lvl w:ilvl="0" w:tplc="7D269F48">
      <w:start w:val="1"/>
      <w:numFmt w:val="decimal"/>
      <w:lvlText w:val="%1."/>
      <w:lvlJc w:val="left"/>
      <w:pPr>
        <w:ind w:left="502" w:hanging="360"/>
      </w:pPr>
      <w:rPr>
        <w:rFonts w:hint="default" w:ascii="Arial" w:hAnsi="Arial" w:eastAsia="Times New Roman" w:cs="Arial"/>
        <w:b w:val="false"/>
        <w:bCs w:val="false"/>
        <w:i w:val="false"/>
        <w:iCs w:val="false"/>
        <w:spacing w:val="0"/>
        <w:w w:val="100"/>
        <w:sz w:val="24"/>
        <w:szCs w:val="24"/>
        <w:lang w:val="hr-HR" w:eastAsia="en-US" w:bidi="ar-SA"/>
      </w:rPr>
    </w:lvl>
    <w:lvl w:ilvl="1" w:tplc="3A286F42">
      <w:numFmt w:val="bullet"/>
      <w:lvlText w:val="•"/>
      <w:lvlJc w:val="left"/>
      <w:pPr>
        <w:ind w:left="1785" w:hanging="360"/>
      </w:pPr>
      <w:rPr>
        <w:rFonts w:hint="default"/>
        <w:lang w:val="hr-HR" w:eastAsia="en-US" w:bidi="ar-SA"/>
      </w:rPr>
    </w:lvl>
    <w:lvl w:ilvl="2" w:tplc="B8C4DF30">
      <w:numFmt w:val="bullet"/>
      <w:lvlText w:val="•"/>
      <w:lvlJc w:val="left"/>
      <w:pPr>
        <w:ind w:left="2610" w:hanging="360"/>
      </w:pPr>
      <w:rPr>
        <w:rFonts w:hint="default"/>
        <w:lang w:val="hr-HR" w:eastAsia="en-US" w:bidi="ar-SA"/>
      </w:rPr>
    </w:lvl>
    <w:lvl w:ilvl="3" w:tplc="B5F89A92">
      <w:numFmt w:val="bullet"/>
      <w:lvlText w:val="•"/>
      <w:lvlJc w:val="left"/>
      <w:pPr>
        <w:ind w:left="3436" w:hanging="360"/>
      </w:pPr>
      <w:rPr>
        <w:rFonts w:hint="default"/>
        <w:lang w:val="hr-HR" w:eastAsia="en-US" w:bidi="ar-SA"/>
      </w:rPr>
    </w:lvl>
    <w:lvl w:ilvl="4" w:tplc="7DFEF604">
      <w:numFmt w:val="bullet"/>
      <w:lvlText w:val="•"/>
      <w:lvlJc w:val="left"/>
      <w:pPr>
        <w:ind w:left="4261" w:hanging="360"/>
      </w:pPr>
      <w:rPr>
        <w:rFonts w:hint="default"/>
        <w:lang w:val="hr-HR" w:eastAsia="en-US" w:bidi="ar-SA"/>
      </w:rPr>
    </w:lvl>
    <w:lvl w:ilvl="5" w:tplc="C220F43E">
      <w:numFmt w:val="bullet"/>
      <w:lvlText w:val="•"/>
      <w:lvlJc w:val="left"/>
      <w:pPr>
        <w:ind w:left="5087" w:hanging="360"/>
      </w:pPr>
      <w:rPr>
        <w:rFonts w:hint="default"/>
        <w:lang w:val="hr-HR" w:eastAsia="en-US" w:bidi="ar-SA"/>
      </w:rPr>
    </w:lvl>
    <w:lvl w:ilvl="6" w:tplc="732A9FFC">
      <w:numFmt w:val="bullet"/>
      <w:lvlText w:val="•"/>
      <w:lvlJc w:val="left"/>
      <w:pPr>
        <w:ind w:left="5912" w:hanging="360"/>
      </w:pPr>
      <w:rPr>
        <w:rFonts w:hint="default"/>
        <w:lang w:val="hr-HR" w:eastAsia="en-US" w:bidi="ar-SA"/>
      </w:rPr>
    </w:lvl>
    <w:lvl w:ilvl="7" w:tplc="232A6208">
      <w:numFmt w:val="bullet"/>
      <w:lvlText w:val="•"/>
      <w:lvlJc w:val="left"/>
      <w:pPr>
        <w:ind w:left="6738" w:hanging="360"/>
      </w:pPr>
      <w:rPr>
        <w:rFonts w:hint="default"/>
        <w:lang w:val="hr-HR" w:eastAsia="en-US" w:bidi="ar-SA"/>
      </w:rPr>
    </w:lvl>
    <w:lvl w:ilvl="8" w:tplc="3F9A5686">
      <w:numFmt w:val="bullet"/>
      <w:lvlText w:val="•"/>
      <w:lvlJc w:val="left"/>
      <w:pPr>
        <w:ind w:left="7563" w:hanging="360"/>
      </w:pPr>
      <w:rPr>
        <w:rFonts w:hint="default"/>
        <w:lang w:val="hr-HR" w:eastAsia="en-US" w:bidi="ar-SA"/>
      </w:rPr>
    </w:lvl>
  </w:abstractNum>
  <w:abstractNum w:abstractNumId="13">
    <w:nsid w:val="0FA018BB"/>
    <w:multiLevelType w:val="hybridMultilevel"/>
    <w:tmpl w:val="C0A28984"/>
    <w:lvl w:ilvl="0" w:tplc="5D4A5672">
      <w:start w:val="1"/>
      <w:numFmt w:val="low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17752149"/>
    <w:multiLevelType w:val="hybridMultilevel"/>
    <w:tmpl w:val="5C58FFD8"/>
    <w:lvl w:ilvl="0" w:tplc="8BF24AB2">
      <w:numFmt w:val="bullet"/>
      <w:lvlText w:val="-"/>
      <w:lvlJc w:val="left"/>
      <w:pPr>
        <w:ind w:left="720" w:hanging="360"/>
      </w:pPr>
      <w:rPr>
        <w:rFonts w:hint="default" w:ascii="Times New Roman" w:hAnsi="Times New Roman" w:eastAsia="Times New Roman" w:cs="Times New Roman"/>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8EC42F2"/>
    <w:multiLevelType w:val="hybridMultilevel"/>
    <w:tmpl w:val="12C0C1E2"/>
    <w:lvl w:ilvl="0" w:tplc="87B00A16">
      <w:start w:val="1"/>
      <w:numFmt w:val="decimal"/>
      <w:lvlText w:val="%1."/>
      <w:lvlJc w:val="left"/>
      <w:pPr>
        <w:ind w:left="861" w:hanging="360"/>
        <w:jc w:val="left"/>
      </w:pPr>
      <w:rPr>
        <w:rFonts w:hint="default" w:ascii="Calibri" w:hAnsi="Calibri" w:eastAsia="Calibri" w:cs="Calibri"/>
        <w:b w:val="false"/>
        <w:bCs w:val="false"/>
        <w:i w:val="false"/>
        <w:iCs w:val="false"/>
        <w:spacing w:val="0"/>
        <w:w w:val="100"/>
        <w:sz w:val="24"/>
        <w:szCs w:val="24"/>
        <w:lang w:val="hr-HR" w:eastAsia="en-US" w:bidi="ar-SA"/>
      </w:rPr>
    </w:lvl>
    <w:lvl w:ilvl="1" w:tplc="3F748F84">
      <w:numFmt w:val="bullet"/>
      <w:lvlText w:val="•"/>
      <w:lvlJc w:val="left"/>
      <w:pPr>
        <w:ind w:left="1709" w:hanging="360"/>
      </w:pPr>
      <w:rPr>
        <w:rFonts w:hint="default"/>
        <w:lang w:val="hr-HR" w:eastAsia="en-US" w:bidi="ar-SA"/>
      </w:rPr>
    </w:lvl>
    <w:lvl w:ilvl="2" w:tplc="5852CAE4">
      <w:numFmt w:val="bullet"/>
      <w:lvlText w:val="•"/>
      <w:lvlJc w:val="left"/>
      <w:pPr>
        <w:ind w:left="2559" w:hanging="360"/>
      </w:pPr>
      <w:rPr>
        <w:rFonts w:hint="default"/>
        <w:lang w:val="hr-HR" w:eastAsia="en-US" w:bidi="ar-SA"/>
      </w:rPr>
    </w:lvl>
    <w:lvl w:ilvl="3" w:tplc="09183ECC">
      <w:numFmt w:val="bullet"/>
      <w:lvlText w:val="•"/>
      <w:lvlJc w:val="left"/>
      <w:pPr>
        <w:ind w:left="3408" w:hanging="360"/>
      </w:pPr>
      <w:rPr>
        <w:rFonts w:hint="default"/>
        <w:lang w:val="hr-HR" w:eastAsia="en-US" w:bidi="ar-SA"/>
      </w:rPr>
    </w:lvl>
    <w:lvl w:ilvl="4" w:tplc="7CC8904A">
      <w:numFmt w:val="bullet"/>
      <w:lvlText w:val="•"/>
      <w:lvlJc w:val="left"/>
      <w:pPr>
        <w:ind w:left="4258" w:hanging="360"/>
      </w:pPr>
      <w:rPr>
        <w:rFonts w:hint="default"/>
        <w:lang w:val="hr-HR" w:eastAsia="en-US" w:bidi="ar-SA"/>
      </w:rPr>
    </w:lvl>
    <w:lvl w:ilvl="5" w:tplc="E274406C">
      <w:numFmt w:val="bullet"/>
      <w:lvlText w:val="•"/>
      <w:lvlJc w:val="left"/>
      <w:pPr>
        <w:ind w:left="5108" w:hanging="360"/>
      </w:pPr>
      <w:rPr>
        <w:rFonts w:hint="default"/>
        <w:lang w:val="hr-HR" w:eastAsia="en-US" w:bidi="ar-SA"/>
      </w:rPr>
    </w:lvl>
    <w:lvl w:ilvl="6" w:tplc="CADA9A04">
      <w:numFmt w:val="bullet"/>
      <w:lvlText w:val="•"/>
      <w:lvlJc w:val="left"/>
      <w:pPr>
        <w:ind w:left="5957" w:hanging="360"/>
      </w:pPr>
      <w:rPr>
        <w:rFonts w:hint="default"/>
        <w:lang w:val="hr-HR" w:eastAsia="en-US" w:bidi="ar-SA"/>
      </w:rPr>
    </w:lvl>
    <w:lvl w:ilvl="7" w:tplc="F5E88290">
      <w:numFmt w:val="bullet"/>
      <w:lvlText w:val="•"/>
      <w:lvlJc w:val="left"/>
      <w:pPr>
        <w:ind w:left="6807" w:hanging="360"/>
      </w:pPr>
      <w:rPr>
        <w:rFonts w:hint="default"/>
        <w:lang w:val="hr-HR" w:eastAsia="en-US" w:bidi="ar-SA"/>
      </w:rPr>
    </w:lvl>
    <w:lvl w:ilvl="8" w:tplc="385EFE36">
      <w:numFmt w:val="bullet"/>
      <w:lvlText w:val="•"/>
      <w:lvlJc w:val="left"/>
      <w:pPr>
        <w:ind w:left="7657" w:hanging="360"/>
      </w:pPr>
      <w:rPr>
        <w:rFonts w:hint="default"/>
        <w:lang w:val="hr-HR" w:eastAsia="en-US" w:bidi="ar-SA"/>
      </w:rPr>
    </w:lvl>
  </w:abstractNum>
  <w:abstractNum w:abstractNumId="16">
    <w:nsid w:val="1BA83156"/>
    <w:multiLevelType w:val="hybridMultilevel"/>
    <w:tmpl w:val="C7D82008"/>
    <w:lvl w:ilvl="0" w:tplc="041A000F">
      <w:start w:val="1"/>
      <w:numFmt w:val="decimal"/>
      <w:lvlText w:val="%1."/>
      <w:lvlJc w:val="left"/>
      <w:pPr>
        <w:ind w:left="143" w:hanging="250"/>
      </w:pPr>
      <w:rPr>
        <w:rFonts w:hint="default"/>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17">
    <w:nsid w:val="1C4A79C4"/>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18">
    <w:nsid w:val="1E765CFB"/>
    <w:multiLevelType w:val="multilevel"/>
    <w:tmpl w:val="27D8F0C0"/>
    <w:lvl w:ilvl="0">
      <w:start w:val="1"/>
      <w:numFmt w:val="upperRoman"/>
      <w:lvlText w:val="%1."/>
      <w:lvlJc w:val="left"/>
      <w:pPr>
        <w:ind w:left="4124" w:hanging="721"/>
      </w:pPr>
      <w:rPr>
        <w:rFonts w:hint="default" w:ascii="Arial" w:hAnsi="Arial" w:cs="Arial"/>
        <w:color w:val="auto"/>
        <w:spacing w:val="0"/>
        <w:w w:val="100"/>
        <w:lang w:val="hr-HR" w:eastAsia="en-US" w:bidi="ar-SA"/>
      </w:rPr>
    </w:lvl>
    <w:lvl w:ilvl="1">
      <w:start w:val="1"/>
      <w:numFmt w:val="decimal"/>
      <w:lvlText w:val="%1.%2."/>
      <w:lvlJc w:val="left"/>
      <w:pPr>
        <w:ind w:left="1548" w:hanging="697"/>
        <w:jc w:val="right"/>
      </w:pPr>
      <w:rPr>
        <w:rFonts w:hint="default"/>
        <w:spacing w:val="-2"/>
        <w:w w:val="100"/>
        <w:lang w:val="hr-HR" w:eastAsia="en-US" w:bidi="ar-SA"/>
      </w:rPr>
    </w:lvl>
    <w:lvl w:ilvl="2">
      <w:start w:val="1"/>
      <w:numFmt w:val="decimal"/>
      <w:lvlText w:val="%3."/>
      <w:lvlJc w:val="left"/>
      <w:pPr>
        <w:ind w:left="886" w:hanging="361"/>
      </w:pPr>
      <w:rPr>
        <w:rFonts w:hint="default" w:ascii="Arial" w:hAnsi="Arial" w:eastAsia="Microsoft Sans Serif" w:cs="Arial"/>
        <w:b w:val="false"/>
        <w:bCs w:val="false"/>
        <w:i w:val="false"/>
        <w:iCs w:val="false"/>
        <w:spacing w:val="0"/>
        <w:w w:val="100"/>
        <w:sz w:val="24"/>
        <w:szCs w:val="24"/>
        <w:lang w:val="hr-HR" w:eastAsia="en-US" w:bidi="ar-SA"/>
      </w:rPr>
    </w:lvl>
    <w:lvl w:ilvl="3">
      <w:numFmt w:val="bullet"/>
      <w:lvlText w:val="-"/>
      <w:lvlJc w:val="left"/>
      <w:pPr>
        <w:ind w:left="1231" w:hanging="360"/>
      </w:pPr>
      <w:rPr>
        <w:rFonts w:hint="default" w:ascii="Microsoft Sans Serif" w:hAnsi="Microsoft Sans Serif" w:eastAsia="Microsoft Sans Serif" w:cs="Microsoft Sans Serif"/>
        <w:b w:val="false"/>
        <w:bCs w:val="false"/>
        <w:i w:val="false"/>
        <w:iCs w:val="false"/>
        <w:spacing w:val="0"/>
        <w:w w:val="99"/>
        <w:sz w:val="24"/>
        <w:szCs w:val="24"/>
        <w:lang w:val="hr-HR" w:eastAsia="en-US" w:bidi="ar-SA"/>
      </w:rPr>
    </w:lvl>
    <w:lvl w:ilvl="4">
      <w:numFmt w:val="bullet"/>
      <w:lvlText w:val="o"/>
      <w:lvlJc w:val="left"/>
      <w:pPr>
        <w:ind w:left="1952" w:hanging="361"/>
      </w:pPr>
      <w:rPr>
        <w:rFonts w:hint="default" w:ascii="Courier New" w:hAnsi="Courier New" w:eastAsia="Courier New" w:cs="Courier New"/>
        <w:b w:val="false"/>
        <w:bCs w:val="false"/>
        <w:i w:val="false"/>
        <w:iCs w:val="false"/>
        <w:spacing w:val="0"/>
        <w:w w:val="100"/>
        <w:sz w:val="24"/>
        <w:szCs w:val="24"/>
        <w:lang w:val="hr-HR" w:eastAsia="en-US" w:bidi="ar-SA"/>
      </w:rPr>
    </w:lvl>
    <w:lvl w:ilvl="5">
      <w:numFmt w:val="bullet"/>
      <w:lvlText w:val="•"/>
      <w:lvlJc w:val="left"/>
      <w:pPr>
        <w:ind w:left="4234" w:hanging="361"/>
      </w:pPr>
      <w:rPr>
        <w:rFonts w:hint="default"/>
        <w:lang w:val="hr-HR" w:eastAsia="en-US" w:bidi="ar-SA"/>
      </w:rPr>
    </w:lvl>
    <w:lvl w:ilvl="6">
      <w:numFmt w:val="bullet"/>
      <w:lvlText w:val="•"/>
      <w:lvlJc w:val="left"/>
      <w:pPr>
        <w:ind w:left="5371" w:hanging="361"/>
      </w:pPr>
      <w:rPr>
        <w:rFonts w:hint="default"/>
        <w:lang w:val="hr-HR" w:eastAsia="en-US" w:bidi="ar-SA"/>
      </w:rPr>
    </w:lvl>
    <w:lvl w:ilvl="7">
      <w:numFmt w:val="bullet"/>
      <w:lvlText w:val="•"/>
      <w:lvlJc w:val="left"/>
      <w:pPr>
        <w:ind w:left="6509" w:hanging="361"/>
      </w:pPr>
      <w:rPr>
        <w:rFonts w:hint="default"/>
        <w:lang w:val="hr-HR" w:eastAsia="en-US" w:bidi="ar-SA"/>
      </w:rPr>
    </w:lvl>
    <w:lvl w:ilvl="8">
      <w:numFmt w:val="bullet"/>
      <w:lvlText w:val="•"/>
      <w:lvlJc w:val="left"/>
      <w:pPr>
        <w:ind w:left="7646" w:hanging="361"/>
      </w:pPr>
      <w:rPr>
        <w:rFonts w:hint="default"/>
        <w:lang w:val="hr-HR" w:eastAsia="en-US" w:bidi="ar-SA"/>
      </w:rPr>
    </w:lvl>
  </w:abstractNum>
  <w:abstractNum w:abstractNumId="19">
    <w:nsid w:val="1F511A53"/>
    <w:multiLevelType w:val="hybridMultilevel"/>
    <w:tmpl w:val="110EC2EC"/>
    <w:lvl w:ilvl="0" w:tplc="76422FDE">
      <w:start w:val="1"/>
      <w:numFmt w:val="decimal"/>
      <w:lvlText w:val="%1."/>
      <w:lvlJc w:val="left"/>
      <w:pPr>
        <w:ind w:left="863" w:hanging="360"/>
      </w:pPr>
      <w:rPr>
        <w:rFonts w:hint="default"/>
        <w:spacing w:val="0"/>
        <w:w w:val="100"/>
        <w:lang w:val="hr-HR" w:eastAsia="en-US" w:bidi="ar-SA"/>
      </w:rPr>
    </w:lvl>
    <w:lvl w:ilvl="1" w:tplc="B09CC998">
      <w:numFmt w:val="bullet"/>
      <w:lvlText w:val="•"/>
      <w:lvlJc w:val="left"/>
      <w:pPr>
        <w:ind w:left="1737" w:hanging="360"/>
      </w:pPr>
      <w:rPr>
        <w:rFonts w:hint="default"/>
        <w:lang w:val="hr-HR" w:eastAsia="en-US" w:bidi="ar-SA"/>
      </w:rPr>
    </w:lvl>
    <w:lvl w:ilvl="2" w:tplc="5FCCA70A">
      <w:numFmt w:val="bullet"/>
      <w:lvlText w:val="•"/>
      <w:lvlJc w:val="left"/>
      <w:pPr>
        <w:ind w:left="2615" w:hanging="360"/>
      </w:pPr>
      <w:rPr>
        <w:rFonts w:hint="default"/>
        <w:lang w:val="hr-HR" w:eastAsia="en-US" w:bidi="ar-SA"/>
      </w:rPr>
    </w:lvl>
    <w:lvl w:ilvl="3" w:tplc="C1A2E386">
      <w:numFmt w:val="bullet"/>
      <w:lvlText w:val="•"/>
      <w:lvlJc w:val="left"/>
      <w:pPr>
        <w:ind w:left="3493" w:hanging="360"/>
      </w:pPr>
      <w:rPr>
        <w:rFonts w:hint="default"/>
        <w:lang w:val="hr-HR" w:eastAsia="en-US" w:bidi="ar-SA"/>
      </w:rPr>
    </w:lvl>
    <w:lvl w:ilvl="4" w:tplc="3016434C">
      <w:numFmt w:val="bullet"/>
      <w:lvlText w:val="•"/>
      <w:lvlJc w:val="left"/>
      <w:pPr>
        <w:ind w:left="4371" w:hanging="360"/>
      </w:pPr>
      <w:rPr>
        <w:rFonts w:hint="default"/>
        <w:lang w:val="hr-HR" w:eastAsia="en-US" w:bidi="ar-SA"/>
      </w:rPr>
    </w:lvl>
    <w:lvl w:ilvl="5" w:tplc="4D6C9A52">
      <w:numFmt w:val="bullet"/>
      <w:lvlText w:val="•"/>
      <w:lvlJc w:val="left"/>
      <w:pPr>
        <w:ind w:left="5249" w:hanging="360"/>
      </w:pPr>
      <w:rPr>
        <w:rFonts w:hint="default"/>
        <w:lang w:val="hr-HR" w:eastAsia="en-US" w:bidi="ar-SA"/>
      </w:rPr>
    </w:lvl>
    <w:lvl w:ilvl="6" w:tplc="AB94D904">
      <w:numFmt w:val="bullet"/>
      <w:lvlText w:val="•"/>
      <w:lvlJc w:val="left"/>
      <w:pPr>
        <w:ind w:left="6127" w:hanging="360"/>
      </w:pPr>
      <w:rPr>
        <w:rFonts w:hint="default"/>
        <w:lang w:val="hr-HR" w:eastAsia="en-US" w:bidi="ar-SA"/>
      </w:rPr>
    </w:lvl>
    <w:lvl w:ilvl="7" w:tplc="1B803E18">
      <w:numFmt w:val="bullet"/>
      <w:lvlText w:val="•"/>
      <w:lvlJc w:val="left"/>
      <w:pPr>
        <w:ind w:left="7005" w:hanging="360"/>
      </w:pPr>
      <w:rPr>
        <w:rFonts w:hint="default"/>
        <w:lang w:val="hr-HR" w:eastAsia="en-US" w:bidi="ar-SA"/>
      </w:rPr>
    </w:lvl>
    <w:lvl w:ilvl="8" w:tplc="791CBFD4">
      <w:numFmt w:val="bullet"/>
      <w:lvlText w:val="•"/>
      <w:lvlJc w:val="left"/>
      <w:pPr>
        <w:ind w:left="7883" w:hanging="360"/>
      </w:pPr>
      <w:rPr>
        <w:rFonts w:hint="default"/>
        <w:lang w:val="hr-HR" w:eastAsia="en-US" w:bidi="ar-SA"/>
      </w:rPr>
    </w:lvl>
  </w:abstractNum>
  <w:abstractNum w:abstractNumId="20">
    <w:nsid w:val="252B1455"/>
    <w:multiLevelType w:val="hybridMultilevel"/>
    <w:tmpl w:val="534CF9FE"/>
    <w:lvl w:ilvl="0" w:tplc="2EBA19F2">
      <w:numFmt w:val="bullet"/>
      <w:lvlText w:val="-"/>
      <w:lvlJc w:val="left"/>
      <w:pPr>
        <w:ind w:left="863" w:hanging="360"/>
      </w:pPr>
      <w:rPr>
        <w:rFonts w:hint="default" w:ascii="Arial MT" w:hAnsi="Arial MT" w:eastAsia="Arial MT" w:cs="Arial MT"/>
        <w:b w:val="false"/>
        <w:bCs w:val="false"/>
        <w:i w:val="false"/>
        <w:iCs w:val="false"/>
        <w:spacing w:val="0"/>
        <w:w w:val="99"/>
        <w:sz w:val="24"/>
        <w:szCs w:val="24"/>
        <w:lang w:val="hr-HR" w:eastAsia="en-US" w:bidi="ar-SA"/>
      </w:rPr>
    </w:lvl>
    <w:lvl w:ilvl="1" w:tplc="9B0A58C2">
      <w:numFmt w:val="bullet"/>
      <w:lvlText w:val="•"/>
      <w:lvlJc w:val="left"/>
      <w:pPr>
        <w:ind w:left="1737" w:hanging="360"/>
      </w:pPr>
      <w:rPr>
        <w:rFonts w:hint="default"/>
        <w:lang w:val="hr-HR" w:eastAsia="en-US" w:bidi="ar-SA"/>
      </w:rPr>
    </w:lvl>
    <w:lvl w:ilvl="2" w:tplc="6A12ABD4">
      <w:numFmt w:val="bullet"/>
      <w:lvlText w:val="•"/>
      <w:lvlJc w:val="left"/>
      <w:pPr>
        <w:ind w:left="2615" w:hanging="360"/>
      </w:pPr>
      <w:rPr>
        <w:rFonts w:hint="default"/>
        <w:lang w:val="hr-HR" w:eastAsia="en-US" w:bidi="ar-SA"/>
      </w:rPr>
    </w:lvl>
    <w:lvl w:ilvl="3" w:tplc="7ACC5272">
      <w:numFmt w:val="bullet"/>
      <w:lvlText w:val="•"/>
      <w:lvlJc w:val="left"/>
      <w:pPr>
        <w:ind w:left="3493" w:hanging="360"/>
      </w:pPr>
      <w:rPr>
        <w:rFonts w:hint="default"/>
        <w:lang w:val="hr-HR" w:eastAsia="en-US" w:bidi="ar-SA"/>
      </w:rPr>
    </w:lvl>
    <w:lvl w:ilvl="4" w:tplc="51689CB4">
      <w:numFmt w:val="bullet"/>
      <w:lvlText w:val="•"/>
      <w:lvlJc w:val="left"/>
      <w:pPr>
        <w:ind w:left="4371" w:hanging="360"/>
      </w:pPr>
      <w:rPr>
        <w:rFonts w:hint="default"/>
        <w:lang w:val="hr-HR" w:eastAsia="en-US" w:bidi="ar-SA"/>
      </w:rPr>
    </w:lvl>
    <w:lvl w:ilvl="5" w:tplc="3C52905A">
      <w:numFmt w:val="bullet"/>
      <w:lvlText w:val="•"/>
      <w:lvlJc w:val="left"/>
      <w:pPr>
        <w:ind w:left="5249" w:hanging="360"/>
      </w:pPr>
      <w:rPr>
        <w:rFonts w:hint="default"/>
        <w:lang w:val="hr-HR" w:eastAsia="en-US" w:bidi="ar-SA"/>
      </w:rPr>
    </w:lvl>
    <w:lvl w:ilvl="6" w:tplc="5FC20EAE">
      <w:numFmt w:val="bullet"/>
      <w:lvlText w:val="•"/>
      <w:lvlJc w:val="left"/>
      <w:pPr>
        <w:ind w:left="6127" w:hanging="360"/>
      </w:pPr>
      <w:rPr>
        <w:rFonts w:hint="default"/>
        <w:lang w:val="hr-HR" w:eastAsia="en-US" w:bidi="ar-SA"/>
      </w:rPr>
    </w:lvl>
    <w:lvl w:ilvl="7" w:tplc="7AEE9F52">
      <w:numFmt w:val="bullet"/>
      <w:lvlText w:val="•"/>
      <w:lvlJc w:val="left"/>
      <w:pPr>
        <w:ind w:left="7005" w:hanging="360"/>
      </w:pPr>
      <w:rPr>
        <w:rFonts w:hint="default"/>
        <w:lang w:val="hr-HR" w:eastAsia="en-US" w:bidi="ar-SA"/>
      </w:rPr>
    </w:lvl>
    <w:lvl w:ilvl="8" w:tplc="AE1E5418">
      <w:numFmt w:val="bullet"/>
      <w:lvlText w:val="•"/>
      <w:lvlJc w:val="left"/>
      <w:pPr>
        <w:ind w:left="7883" w:hanging="360"/>
      </w:pPr>
      <w:rPr>
        <w:rFonts w:hint="default"/>
        <w:lang w:val="hr-HR" w:eastAsia="en-US" w:bidi="ar-SA"/>
      </w:rPr>
    </w:lvl>
  </w:abstractNum>
  <w:abstractNum w:abstractNumId="21">
    <w:nsid w:val="275F20B5"/>
    <w:multiLevelType w:val="hybridMultilevel"/>
    <w:tmpl w:val="F1D2C1D4"/>
    <w:lvl w:ilvl="0" w:tplc="625A878A">
      <w:start w:val="1"/>
      <w:numFmt w:val="lowerLetter"/>
      <w:lvlText w:val="%1)"/>
      <w:lvlJc w:val="left"/>
      <w:pPr>
        <w:ind w:left="863" w:hanging="360"/>
      </w:pPr>
      <w:rPr>
        <w:rFonts w:hint="default"/>
        <w:spacing w:val="0"/>
        <w:w w:val="100"/>
        <w:lang w:val="hr-HR" w:eastAsia="en-US" w:bidi="ar-SA"/>
      </w:rPr>
    </w:lvl>
    <w:lvl w:ilvl="1" w:tplc="463843B0">
      <w:numFmt w:val="bullet"/>
      <w:lvlText w:val="•"/>
      <w:lvlJc w:val="left"/>
      <w:pPr>
        <w:ind w:left="1737" w:hanging="360"/>
      </w:pPr>
      <w:rPr>
        <w:rFonts w:hint="default"/>
        <w:lang w:val="hr-HR" w:eastAsia="en-US" w:bidi="ar-SA"/>
      </w:rPr>
    </w:lvl>
    <w:lvl w:ilvl="2" w:tplc="3D741DCA">
      <w:numFmt w:val="bullet"/>
      <w:lvlText w:val="•"/>
      <w:lvlJc w:val="left"/>
      <w:pPr>
        <w:ind w:left="2615" w:hanging="360"/>
      </w:pPr>
      <w:rPr>
        <w:rFonts w:hint="default"/>
        <w:lang w:val="hr-HR" w:eastAsia="en-US" w:bidi="ar-SA"/>
      </w:rPr>
    </w:lvl>
    <w:lvl w:ilvl="3" w:tplc="335E100E">
      <w:numFmt w:val="bullet"/>
      <w:lvlText w:val="•"/>
      <w:lvlJc w:val="left"/>
      <w:pPr>
        <w:ind w:left="3493" w:hanging="360"/>
      </w:pPr>
      <w:rPr>
        <w:rFonts w:hint="default"/>
        <w:lang w:val="hr-HR" w:eastAsia="en-US" w:bidi="ar-SA"/>
      </w:rPr>
    </w:lvl>
    <w:lvl w:ilvl="4" w:tplc="6F84781E">
      <w:numFmt w:val="bullet"/>
      <w:lvlText w:val="•"/>
      <w:lvlJc w:val="left"/>
      <w:pPr>
        <w:ind w:left="4371" w:hanging="360"/>
      </w:pPr>
      <w:rPr>
        <w:rFonts w:hint="default"/>
        <w:lang w:val="hr-HR" w:eastAsia="en-US" w:bidi="ar-SA"/>
      </w:rPr>
    </w:lvl>
    <w:lvl w:ilvl="5" w:tplc="B0BE005C">
      <w:numFmt w:val="bullet"/>
      <w:lvlText w:val="•"/>
      <w:lvlJc w:val="left"/>
      <w:pPr>
        <w:ind w:left="5249" w:hanging="360"/>
      </w:pPr>
      <w:rPr>
        <w:rFonts w:hint="default"/>
        <w:lang w:val="hr-HR" w:eastAsia="en-US" w:bidi="ar-SA"/>
      </w:rPr>
    </w:lvl>
    <w:lvl w:ilvl="6" w:tplc="30E05564">
      <w:numFmt w:val="bullet"/>
      <w:lvlText w:val="•"/>
      <w:lvlJc w:val="left"/>
      <w:pPr>
        <w:ind w:left="6127" w:hanging="360"/>
      </w:pPr>
      <w:rPr>
        <w:rFonts w:hint="default"/>
        <w:lang w:val="hr-HR" w:eastAsia="en-US" w:bidi="ar-SA"/>
      </w:rPr>
    </w:lvl>
    <w:lvl w:ilvl="7" w:tplc="3FBA559A">
      <w:numFmt w:val="bullet"/>
      <w:lvlText w:val="•"/>
      <w:lvlJc w:val="left"/>
      <w:pPr>
        <w:ind w:left="7005" w:hanging="360"/>
      </w:pPr>
      <w:rPr>
        <w:rFonts w:hint="default"/>
        <w:lang w:val="hr-HR" w:eastAsia="en-US" w:bidi="ar-SA"/>
      </w:rPr>
    </w:lvl>
    <w:lvl w:ilvl="8" w:tplc="70DE909E">
      <w:numFmt w:val="bullet"/>
      <w:lvlText w:val="•"/>
      <w:lvlJc w:val="left"/>
      <w:pPr>
        <w:ind w:left="7883" w:hanging="360"/>
      </w:pPr>
      <w:rPr>
        <w:rFonts w:hint="default"/>
        <w:lang w:val="hr-HR" w:eastAsia="en-US" w:bidi="ar-SA"/>
      </w:rPr>
    </w:lvl>
  </w:abstractNum>
  <w:abstractNum w:abstractNumId="22">
    <w:nsid w:val="308175F4"/>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23">
    <w:nsid w:val="359A10DD"/>
    <w:multiLevelType w:val="hybridMultilevel"/>
    <w:tmpl w:val="1F24F5C8"/>
    <w:lvl w:ilvl="0" w:tplc="A43C1570">
      <w:numFmt w:val="bullet"/>
      <w:lvlText w:val=""/>
      <w:lvlJc w:val="left"/>
      <w:pPr>
        <w:ind w:left="143" w:hanging="142"/>
      </w:pPr>
      <w:rPr>
        <w:rFonts w:hint="default" w:ascii="Symbol" w:hAnsi="Symbol" w:eastAsia="Symbol" w:cs="Symbol"/>
        <w:b w:val="false"/>
        <w:bCs w:val="false"/>
        <w:i w:val="false"/>
        <w:iCs w:val="false"/>
        <w:spacing w:val="0"/>
        <w:w w:val="100"/>
        <w:sz w:val="18"/>
        <w:szCs w:val="18"/>
        <w:lang w:val="hr-HR" w:eastAsia="en-US" w:bidi="ar-SA"/>
      </w:rPr>
    </w:lvl>
    <w:lvl w:ilvl="1" w:tplc="E33E71BE">
      <w:numFmt w:val="bullet"/>
      <w:lvlText w:val="•"/>
      <w:lvlJc w:val="left"/>
      <w:pPr>
        <w:ind w:left="1089" w:hanging="142"/>
      </w:pPr>
      <w:rPr>
        <w:rFonts w:hint="default"/>
        <w:lang w:val="hr-HR" w:eastAsia="en-US" w:bidi="ar-SA"/>
      </w:rPr>
    </w:lvl>
    <w:lvl w:ilvl="2" w:tplc="1BCEF196">
      <w:numFmt w:val="bullet"/>
      <w:lvlText w:val="•"/>
      <w:lvlJc w:val="left"/>
      <w:pPr>
        <w:ind w:left="2039" w:hanging="142"/>
      </w:pPr>
      <w:rPr>
        <w:rFonts w:hint="default"/>
        <w:lang w:val="hr-HR" w:eastAsia="en-US" w:bidi="ar-SA"/>
      </w:rPr>
    </w:lvl>
    <w:lvl w:ilvl="3" w:tplc="A0A4323E">
      <w:numFmt w:val="bullet"/>
      <w:lvlText w:val="•"/>
      <w:lvlJc w:val="left"/>
      <w:pPr>
        <w:ind w:left="2989" w:hanging="142"/>
      </w:pPr>
      <w:rPr>
        <w:rFonts w:hint="default"/>
        <w:lang w:val="hr-HR" w:eastAsia="en-US" w:bidi="ar-SA"/>
      </w:rPr>
    </w:lvl>
    <w:lvl w:ilvl="4" w:tplc="E8EC5BB6">
      <w:numFmt w:val="bullet"/>
      <w:lvlText w:val="•"/>
      <w:lvlJc w:val="left"/>
      <w:pPr>
        <w:ind w:left="3939" w:hanging="142"/>
      </w:pPr>
      <w:rPr>
        <w:rFonts w:hint="default"/>
        <w:lang w:val="hr-HR" w:eastAsia="en-US" w:bidi="ar-SA"/>
      </w:rPr>
    </w:lvl>
    <w:lvl w:ilvl="5" w:tplc="C6A2D90C">
      <w:numFmt w:val="bullet"/>
      <w:lvlText w:val="•"/>
      <w:lvlJc w:val="left"/>
      <w:pPr>
        <w:ind w:left="4889" w:hanging="142"/>
      </w:pPr>
      <w:rPr>
        <w:rFonts w:hint="default"/>
        <w:lang w:val="hr-HR" w:eastAsia="en-US" w:bidi="ar-SA"/>
      </w:rPr>
    </w:lvl>
    <w:lvl w:ilvl="6" w:tplc="593E3C9A">
      <w:numFmt w:val="bullet"/>
      <w:lvlText w:val="•"/>
      <w:lvlJc w:val="left"/>
      <w:pPr>
        <w:ind w:left="5839" w:hanging="142"/>
      </w:pPr>
      <w:rPr>
        <w:rFonts w:hint="default"/>
        <w:lang w:val="hr-HR" w:eastAsia="en-US" w:bidi="ar-SA"/>
      </w:rPr>
    </w:lvl>
    <w:lvl w:ilvl="7" w:tplc="4132681E">
      <w:numFmt w:val="bullet"/>
      <w:lvlText w:val="•"/>
      <w:lvlJc w:val="left"/>
      <w:pPr>
        <w:ind w:left="6789" w:hanging="142"/>
      </w:pPr>
      <w:rPr>
        <w:rFonts w:hint="default"/>
        <w:lang w:val="hr-HR" w:eastAsia="en-US" w:bidi="ar-SA"/>
      </w:rPr>
    </w:lvl>
    <w:lvl w:ilvl="8" w:tplc="CDACC332">
      <w:numFmt w:val="bullet"/>
      <w:lvlText w:val="•"/>
      <w:lvlJc w:val="left"/>
      <w:pPr>
        <w:ind w:left="7739" w:hanging="142"/>
      </w:pPr>
      <w:rPr>
        <w:rFonts w:hint="default"/>
        <w:lang w:val="hr-HR" w:eastAsia="en-US" w:bidi="ar-SA"/>
      </w:rPr>
    </w:lvl>
  </w:abstractNum>
  <w:abstractNum w:abstractNumId="24">
    <w:nsid w:val="36602CD3"/>
    <w:multiLevelType w:val="hybridMultilevel"/>
    <w:tmpl w:val="8A04660C"/>
    <w:lvl w:ilvl="0" w:tplc="308000C8">
      <w:start w:val="1"/>
      <w:numFmt w:val="decimal"/>
      <w:lvlText w:val="%1."/>
      <w:lvlJc w:val="left"/>
      <w:pPr>
        <w:ind w:left="143" w:hanging="339"/>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6A653B0">
      <w:numFmt w:val="bullet"/>
      <w:lvlText w:val="•"/>
      <w:lvlJc w:val="left"/>
      <w:pPr>
        <w:ind w:left="1089" w:hanging="339"/>
      </w:pPr>
      <w:rPr>
        <w:rFonts w:hint="default"/>
        <w:lang w:val="hr-HR" w:eastAsia="en-US" w:bidi="ar-SA"/>
      </w:rPr>
    </w:lvl>
    <w:lvl w:ilvl="2" w:tplc="1BD2BA9A">
      <w:numFmt w:val="bullet"/>
      <w:lvlText w:val="•"/>
      <w:lvlJc w:val="left"/>
      <w:pPr>
        <w:ind w:left="2039" w:hanging="339"/>
      </w:pPr>
      <w:rPr>
        <w:rFonts w:hint="default"/>
        <w:lang w:val="hr-HR" w:eastAsia="en-US" w:bidi="ar-SA"/>
      </w:rPr>
    </w:lvl>
    <w:lvl w:ilvl="3" w:tplc="55B0C028">
      <w:numFmt w:val="bullet"/>
      <w:lvlText w:val="•"/>
      <w:lvlJc w:val="left"/>
      <w:pPr>
        <w:ind w:left="2989" w:hanging="339"/>
      </w:pPr>
      <w:rPr>
        <w:rFonts w:hint="default"/>
        <w:lang w:val="hr-HR" w:eastAsia="en-US" w:bidi="ar-SA"/>
      </w:rPr>
    </w:lvl>
    <w:lvl w:ilvl="4" w:tplc="48B4AE4A">
      <w:numFmt w:val="bullet"/>
      <w:lvlText w:val="•"/>
      <w:lvlJc w:val="left"/>
      <w:pPr>
        <w:ind w:left="3939" w:hanging="339"/>
      </w:pPr>
      <w:rPr>
        <w:rFonts w:hint="default"/>
        <w:lang w:val="hr-HR" w:eastAsia="en-US" w:bidi="ar-SA"/>
      </w:rPr>
    </w:lvl>
    <w:lvl w:ilvl="5" w:tplc="C42A08E0">
      <w:numFmt w:val="bullet"/>
      <w:lvlText w:val="•"/>
      <w:lvlJc w:val="left"/>
      <w:pPr>
        <w:ind w:left="4889" w:hanging="339"/>
      </w:pPr>
      <w:rPr>
        <w:rFonts w:hint="default"/>
        <w:lang w:val="hr-HR" w:eastAsia="en-US" w:bidi="ar-SA"/>
      </w:rPr>
    </w:lvl>
    <w:lvl w:ilvl="6" w:tplc="B976668C">
      <w:numFmt w:val="bullet"/>
      <w:lvlText w:val="•"/>
      <w:lvlJc w:val="left"/>
      <w:pPr>
        <w:ind w:left="5839" w:hanging="339"/>
      </w:pPr>
      <w:rPr>
        <w:rFonts w:hint="default"/>
        <w:lang w:val="hr-HR" w:eastAsia="en-US" w:bidi="ar-SA"/>
      </w:rPr>
    </w:lvl>
    <w:lvl w:ilvl="7" w:tplc="9A7C37BA">
      <w:numFmt w:val="bullet"/>
      <w:lvlText w:val="•"/>
      <w:lvlJc w:val="left"/>
      <w:pPr>
        <w:ind w:left="6789" w:hanging="339"/>
      </w:pPr>
      <w:rPr>
        <w:rFonts w:hint="default"/>
        <w:lang w:val="hr-HR" w:eastAsia="en-US" w:bidi="ar-SA"/>
      </w:rPr>
    </w:lvl>
    <w:lvl w:ilvl="8" w:tplc="46021AC0">
      <w:numFmt w:val="bullet"/>
      <w:lvlText w:val="•"/>
      <w:lvlJc w:val="left"/>
      <w:pPr>
        <w:ind w:left="7739" w:hanging="339"/>
      </w:pPr>
      <w:rPr>
        <w:rFonts w:hint="default"/>
        <w:lang w:val="hr-HR" w:eastAsia="en-US" w:bidi="ar-SA"/>
      </w:rPr>
    </w:lvl>
  </w:abstractNum>
  <w:abstractNum w:abstractNumId="25">
    <w:nsid w:val="3CD62C58"/>
    <w:multiLevelType w:val="hybridMultilevel"/>
    <w:tmpl w:val="D1EA940E"/>
    <w:lvl w:ilvl="0" w:tplc="73A06052">
      <w:start w:val="2"/>
      <w:numFmt w:val="decimal"/>
      <w:lvlText w:val="%1."/>
      <w:lvlJc w:val="left"/>
      <w:pPr>
        <w:ind w:left="251" w:hanging="238"/>
        <w:jc w:val="left"/>
      </w:pPr>
      <w:rPr>
        <w:rFonts w:hint="default" w:ascii="Calibri" w:hAnsi="Calibri" w:eastAsia="Calibri" w:cs="Calibri"/>
        <w:b w:val="false"/>
        <w:bCs w:val="false"/>
        <w:i w:val="false"/>
        <w:iCs w:val="false"/>
        <w:spacing w:val="-1"/>
        <w:w w:val="100"/>
        <w:sz w:val="24"/>
        <w:szCs w:val="24"/>
        <w:lang w:val="hr-HR" w:eastAsia="en-US" w:bidi="ar-SA"/>
      </w:rPr>
    </w:lvl>
    <w:lvl w:ilvl="1" w:tplc="8B0A8F1E">
      <w:numFmt w:val="bullet"/>
      <w:lvlText w:val="•"/>
      <w:lvlJc w:val="left"/>
      <w:pPr>
        <w:ind w:left="1169" w:hanging="238"/>
      </w:pPr>
      <w:rPr>
        <w:rFonts w:hint="default"/>
        <w:lang w:val="hr-HR" w:eastAsia="en-US" w:bidi="ar-SA"/>
      </w:rPr>
    </w:lvl>
    <w:lvl w:ilvl="2" w:tplc="DA6E6F30">
      <w:numFmt w:val="bullet"/>
      <w:lvlText w:val="•"/>
      <w:lvlJc w:val="left"/>
      <w:pPr>
        <w:ind w:left="2079" w:hanging="238"/>
      </w:pPr>
      <w:rPr>
        <w:rFonts w:hint="default"/>
        <w:lang w:val="hr-HR" w:eastAsia="en-US" w:bidi="ar-SA"/>
      </w:rPr>
    </w:lvl>
    <w:lvl w:ilvl="3" w:tplc="EEF6D8D4">
      <w:numFmt w:val="bullet"/>
      <w:lvlText w:val="•"/>
      <w:lvlJc w:val="left"/>
      <w:pPr>
        <w:ind w:left="2988" w:hanging="238"/>
      </w:pPr>
      <w:rPr>
        <w:rFonts w:hint="default"/>
        <w:lang w:val="hr-HR" w:eastAsia="en-US" w:bidi="ar-SA"/>
      </w:rPr>
    </w:lvl>
    <w:lvl w:ilvl="4" w:tplc="DE70FE10">
      <w:numFmt w:val="bullet"/>
      <w:lvlText w:val="•"/>
      <w:lvlJc w:val="left"/>
      <w:pPr>
        <w:ind w:left="3898" w:hanging="238"/>
      </w:pPr>
      <w:rPr>
        <w:rFonts w:hint="default"/>
        <w:lang w:val="hr-HR" w:eastAsia="en-US" w:bidi="ar-SA"/>
      </w:rPr>
    </w:lvl>
    <w:lvl w:ilvl="5" w:tplc="36DAB922">
      <w:numFmt w:val="bullet"/>
      <w:lvlText w:val="•"/>
      <w:lvlJc w:val="left"/>
      <w:pPr>
        <w:ind w:left="4808" w:hanging="238"/>
      </w:pPr>
      <w:rPr>
        <w:rFonts w:hint="default"/>
        <w:lang w:val="hr-HR" w:eastAsia="en-US" w:bidi="ar-SA"/>
      </w:rPr>
    </w:lvl>
    <w:lvl w:ilvl="6" w:tplc="C020447E">
      <w:numFmt w:val="bullet"/>
      <w:lvlText w:val="•"/>
      <w:lvlJc w:val="left"/>
      <w:pPr>
        <w:ind w:left="5717" w:hanging="238"/>
      </w:pPr>
      <w:rPr>
        <w:rFonts w:hint="default"/>
        <w:lang w:val="hr-HR" w:eastAsia="en-US" w:bidi="ar-SA"/>
      </w:rPr>
    </w:lvl>
    <w:lvl w:ilvl="7" w:tplc="2934107A">
      <w:numFmt w:val="bullet"/>
      <w:lvlText w:val="•"/>
      <w:lvlJc w:val="left"/>
      <w:pPr>
        <w:ind w:left="6627" w:hanging="238"/>
      </w:pPr>
      <w:rPr>
        <w:rFonts w:hint="default"/>
        <w:lang w:val="hr-HR" w:eastAsia="en-US" w:bidi="ar-SA"/>
      </w:rPr>
    </w:lvl>
    <w:lvl w:ilvl="8" w:tplc="64D480B0">
      <w:numFmt w:val="bullet"/>
      <w:lvlText w:val="•"/>
      <w:lvlJc w:val="left"/>
      <w:pPr>
        <w:ind w:left="7537" w:hanging="238"/>
      </w:pPr>
      <w:rPr>
        <w:rFonts w:hint="default"/>
        <w:lang w:val="hr-HR" w:eastAsia="en-US" w:bidi="ar-SA"/>
      </w:rPr>
    </w:lvl>
  </w:abstractNum>
  <w:abstractNum w:abstractNumId="26">
    <w:nsid w:val="43555107"/>
    <w:multiLevelType w:val="hybridMultilevel"/>
    <w:tmpl w:val="764EF770"/>
    <w:lvl w:ilvl="0" w:tplc="432A232A">
      <w:numFmt w:val="bullet"/>
      <w:lvlText w:val="-"/>
      <w:lvlJc w:val="left"/>
      <w:pPr>
        <w:ind w:left="861" w:hanging="360"/>
      </w:pPr>
      <w:rPr>
        <w:rFonts w:hint="default" w:ascii="Calibri" w:hAnsi="Calibri" w:eastAsia="Calibri" w:cs="Calibri"/>
        <w:b w:val="false"/>
        <w:bCs w:val="false"/>
        <w:i w:val="false"/>
        <w:iCs w:val="false"/>
        <w:spacing w:val="0"/>
        <w:w w:val="100"/>
        <w:sz w:val="24"/>
        <w:szCs w:val="24"/>
        <w:lang w:val="hr-HR" w:eastAsia="en-US" w:bidi="ar-SA"/>
      </w:rPr>
    </w:lvl>
    <w:lvl w:ilvl="1" w:tplc="574ECF08">
      <w:numFmt w:val="bullet"/>
      <w:lvlText w:val="•"/>
      <w:lvlJc w:val="left"/>
      <w:pPr>
        <w:ind w:left="1709" w:hanging="360"/>
      </w:pPr>
      <w:rPr>
        <w:rFonts w:hint="default"/>
        <w:lang w:val="hr-HR" w:eastAsia="en-US" w:bidi="ar-SA"/>
      </w:rPr>
    </w:lvl>
    <w:lvl w:ilvl="2" w:tplc="01A472B4">
      <w:numFmt w:val="bullet"/>
      <w:lvlText w:val="•"/>
      <w:lvlJc w:val="left"/>
      <w:pPr>
        <w:ind w:left="2559" w:hanging="360"/>
      </w:pPr>
      <w:rPr>
        <w:rFonts w:hint="default"/>
        <w:lang w:val="hr-HR" w:eastAsia="en-US" w:bidi="ar-SA"/>
      </w:rPr>
    </w:lvl>
    <w:lvl w:ilvl="3" w:tplc="FD9035EC">
      <w:numFmt w:val="bullet"/>
      <w:lvlText w:val="•"/>
      <w:lvlJc w:val="left"/>
      <w:pPr>
        <w:ind w:left="3408" w:hanging="360"/>
      </w:pPr>
      <w:rPr>
        <w:rFonts w:hint="default"/>
        <w:lang w:val="hr-HR" w:eastAsia="en-US" w:bidi="ar-SA"/>
      </w:rPr>
    </w:lvl>
    <w:lvl w:ilvl="4" w:tplc="2722AA30">
      <w:numFmt w:val="bullet"/>
      <w:lvlText w:val="•"/>
      <w:lvlJc w:val="left"/>
      <w:pPr>
        <w:ind w:left="4258" w:hanging="360"/>
      </w:pPr>
      <w:rPr>
        <w:rFonts w:hint="default"/>
        <w:lang w:val="hr-HR" w:eastAsia="en-US" w:bidi="ar-SA"/>
      </w:rPr>
    </w:lvl>
    <w:lvl w:ilvl="5" w:tplc="938CC58E">
      <w:numFmt w:val="bullet"/>
      <w:lvlText w:val="•"/>
      <w:lvlJc w:val="left"/>
      <w:pPr>
        <w:ind w:left="5108" w:hanging="360"/>
      </w:pPr>
      <w:rPr>
        <w:rFonts w:hint="default"/>
        <w:lang w:val="hr-HR" w:eastAsia="en-US" w:bidi="ar-SA"/>
      </w:rPr>
    </w:lvl>
    <w:lvl w:ilvl="6" w:tplc="4C920E34">
      <w:numFmt w:val="bullet"/>
      <w:lvlText w:val="•"/>
      <w:lvlJc w:val="left"/>
      <w:pPr>
        <w:ind w:left="5957" w:hanging="360"/>
      </w:pPr>
      <w:rPr>
        <w:rFonts w:hint="default"/>
        <w:lang w:val="hr-HR" w:eastAsia="en-US" w:bidi="ar-SA"/>
      </w:rPr>
    </w:lvl>
    <w:lvl w:ilvl="7" w:tplc="604A4AB8">
      <w:numFmt w:val="bullet"/>
      <w:lvlText w:val="•"/>
      <w:lvlJc w:val="left"/>
      <w:pPr>
        <w:ind w:left="6807" w:hanging="360"/>
      </w:pPr>
      <w:rPr>
        <w:rFonts w:hint="default"/>
        <w:lang w:val="hr-HR" w:eastAsia="en-US" w:bidi="ar-SA"/>
      </w:rPr>
    </w:lvl>
    <w:lvl w:ilvl="8" w:tplc="CA14EF88">
      <w:numFmt w:val="bullet"/>
      <w:lvlText w:val="•"/>
      <w:lvlJc w:val="left"/>
      <w:pPr>
        <w:ind w:left="7657" w:hanging="360"/>
      </w:pPr>
      <w:rPr>
        <w:rFonts w:hint="default"/>
        <w:lang w:val="hr-HR" w:eastAsia="en-US" w:bidi="ar-SA"/>
      </w:rPr>
    </w:lvl>
  </w:abstractNum>
  <w:abstractNum w:abstractNumId="27">
    <w:nsid w:val="4CD250C1"/>
    <w:multiLevelType w:val="hybridMultilevel"/>
    <w:tmpl w:val="40267156"/>
    <w:lvl w:ilvl="0" w:tplc="7BE0BE1C">
      <w:start w:val="1"/>
      <w:numFmt w:val="decimal"/>
      <w:lvlText w:val="%1."/>
      <w:lvlJc w:val="left"/>
      <w:pPr>
        <w:ind w:left="1231" w:hanging="707"/>
      </w:pPr>
      <w:rPr>
        <w:rFonts w:hint="default" w:ascii="Microsoft Sans Serif" w:hAnsi="Microsoft Sans Serif" w:eastAsia="Microsoft Sans Serif" w:cs="Microsoft Sans Serif"/>
        <w:b w:val="false"/>
        <w:bCs w:val="false"/>
        <w:i w:val="false"/>
        <w:iCs w:val="false"/>
        <w:spacing w:val="0"/>
        <w:w w:val="100"/>
        <w:sz w:val="24"/>
        <w:szCs w:val="24"/>
        <w:lang w:val="hr-HR" w:eastAsia="en-US" w:bidi="ar-SA"/>
      </w:rPr>
    </w:lvl>
    <w:lvl w:ilvl="1" w:tplc="AC000E06">
      <w:numFmt w:val="bullet"/>
      <w:lvlText w:val="•"/>
      <w:lvlJc w:val="left"/>
      <w:pPr>
        <w:ind w:left="2108" w:hanging="707"/>
      </w:pPr>
      <w:rPr>
        <w:rFonts w:hint="default"/>
        <w:lang w:val="hr-HR" w:eastAsia="en-US" w:bidi="ar-SA"/>
      </w:rPr>
    </w:lvl>
    <w:lvl w:ilvl="2" w:tplc="4216A7EC">
      <w:numFmt w:val="bullet"/>
      <w:lvlText w:val="•"/>
      <w:lvlJc w:val="left"/>
      <w:pPr>
        <w:ind w:left="2976" w:hanging="707"/>
      </w:pPr>
      <w:rPr>
        <w:rFonts w:hint="default"/>
        <w:lang w:val="hr-HR" w:eastAsia="en-US" w:bidi="ar-SA"/>
      </w:rPr>
    </w:lvl>
    <w:lvl w:ilvl="3" w:tplc="AD2C142E">
      <w:numFmt w:val="bullet"/>
      <w:lvlText w:val="•"/>
      <w:lvlJc w:val="left"/>
      <w:pPr>
        <w:ind w:left="3844" w:hanging="707"/>
      </w:pPr>
      <w:rPr>
        <w:rFonts w:hint="default"/>
        <w:lang w:val="hr-HR" w:eastAsia="en-US" w:bidi="ar-SA"/>
      </w:rPr>
    </w:lvl>
    <w:lvl w:ilvl="4" w:tplc="6C603F28">
      <w:numFmt w:val="bullet"/>
      <w:lvlText w:val="•"/>
      <w:lvlJc w:val="left"/>
      <w:pPr>
        <w:ind w:left="4712" w:hanging="707"/>
      </w:pPr>
      <w:rPr>
        <w:rFonts w:hint="default"/>
        <w:lang w:val="hr-HR" w:eastAsia="en-US" w:bidi="ar-SA"/>
      </w:rPr>
    </w:lvl>
    <w:lvl w:ilvl="5" w:tplc="5C661FFA">
      <w:numFmt w:val="bullet"/>
      <w:lvlText w:val="•"/>
      <w:lvlJc w:val="left"/>
      <w:pPr>
        <w:ind w:left="5580" w:hanging="707"/>
      </w:pPr>
      <w:rPr>
        <w:rFonts w:hint="default"/>
        <w:lang w:val="hr-HR" w:eastAsia="en-US" w:bidi="ar-SA"/>
      </w:rPr>
    </w:lvl>
    <w:lvl w:ilvl="6" w:tplc="39DC25C8">
      <w:numFmt w:val="bullet"/>
      <w:lvlText w:val="•"/>
      <w:lvlJc w:val="left"/>
      <w:pPr>
        <w:ind w:left="6448" w:hanging="707"/>
      </w:pPr>
      <w:rPr>
        <w:rFonts w:hint="default"/>
        <w:lang w:val="hr-HR" w:eastAsia="en-US" w:bidi="ar-SA"/>
      </w:rPr>
    </w:lvl>
    <w:lvl w:ilvl="7" w:tplc="DC7656A0">
      <w:numFmt w:val="bullet"/>
      <w:lvlText w:val="•"/>
      <w:lvlJc w:val="left"/>
      <w:pPr>
        <w:ind w:left="7316" w:hanging="707"/>
      </w:pPr>
      <w:rPr>
        <w:rFonts w:hint="default"/>
        <w:lang w:val="hr-HR" w:eastAsia="en-US" w:bidi="ar-SA"/>
      </w:rPr>
    </w:lvl>
    <w:lvl w:ilvl="8" w:tplc="B128008C">
      <w:numFmt w:val="bullet"/>
      <w:lvlText w:val="•"/>
      <w:lvlJc w:val="left"/>
      <w:pPr>
        <w:ind w:left="8184" w:hanging="707"/>
      </w:pPr>
      <w:rPr>
        <w:rFonts w:hint="default"/>
        <w:lang w:val="hr-HR" w:eastAsia="en-US" w:bidi="ar-SA"/>
      </w:rPr>
    </w:lvl>
  </w:abstractNum>
  <w:abstractNum w:abstractNumId="28">
    <w:nsid w:val="513D5C1F"/>
    <w:multiLevelType w:val="multilevel"/>
    <w:tmpl w:val="2DEAB246"/>
    <w:lvl w:ilvl="0">
      <w:start w:val="1"/>
      <w:numFmt w:val="decimal"/>
      <w:lvlText w:val="%1."/>
      <w:lvlJc w:val="left"/>
      <w:pPr>
        <w:ind w:left="601" w:hanging="360"/>
      </w:pPr>
      <w:rPr>
        <w:rFonts w:hint="default" w:ascii="Times New Roman" w:hAnsi="Times New Roman" w:eastAsia="Times New Roman" w:cs="Times New Roman"/>
        <w:b/>
        <w:bCs/>
        <w:i w:val="false"/>
        <w:iCs w:val="false"/>
        <w:spacing w:val="0"/>
        <w:w w:val="100"/>
        <w:sz w:val="24"/>
        <w:szCs w:val="24"/>
        <w:lang w:val="hr-HR" w:eastAsia="en-US" w:bidi="ar-SA"/>
      </w:rPr>
    </w:lvl>
    <w:lvl w:ilvl="1">
      <w:start w:val="1"/>
      <w:numFmt w:val="decimal"/>
      <w:lvlText w:val="%1.%2."/>
      <w:lvlJc w:val="left"/>
      <w:pPr>
        <w:ind w:left="1033" w:hanging="432"/>
      </w:pPr>
      <w:rPr>
        <w:rFonts w:hint="default" w:ascii="Arial" w:hAnsi="Arial" w:eastAsia="Times New Roman" w:cs="Arial"/>
        <w:b w:val="false"/>
        <w:bCs/>
        <w:i w:val="false"/>
        <w:iCs w:val="false"/>
        <w:spacing w:val="0"/>
        <w:w w:val="100"/>
        <w:sz w:val="24"/>
        <w:szCs w:val="24"/>
        <w:lang w:val="hr-HR" w:eastAsia="en-US" w:bidi="ar-SA"/>
      </w:rPr>
    </w:lvl>
    <w:lvl w:ilvl="2">
      <w:numFmt w:val="bullet"/>
      <w:lvlText w:val="•"/>
      <w:lvlJc w:val="left"/>
      <w:pPr>
        <w:ind w:left="1948" w:hanging="432"/>
      </w:pPr>
      <w:rPr>
        <w:rFonts w:hint="default"/>
        <w:lang w:val="hr-HR" w:eastAsia="en-US" w:bidi="ar-SA"/>
      </w:rPr>
    </w:lvl>
    <w:lvl w:ilvl="3">
      <w:numFmt w:val="bullet"/>
      <w:lvlText w:val="•"/>
      <w:lvlJc w:val="left"/>
      <w:pPr>
        <w:ind w:left="2856" w:hanging="432"/>
      </w:pPr>
      <w:rPr>
        <w:rFonts w:hint="default"/>
        <w:lang w:val="hr-HR" w:eastAsia="en-US" w:bidi="ar-SA"/>
      </w:rPr>
    </w:lvl>
    <w:lvl w:ilvl="4">
      <w:numFmt w:val="bullet"/>
      <w:lvlText w:val="•"/>
      <w:lvlJc w:val="left"/>
      <w:pPr>
        <w:ind w:left="3764" w:hanging="432"/>
      </w:pPr>
      <w:rPr>
        <w:rFonts w:hint="default"/>
        <w:lang w:val="hr-HR" w:eastAsia="en-US" w:bidi="ar-SA"/>
      </w:rPr>
    </w:lvl>
    <w:lvl w:ilvl="5">
      <w:numFmt w:val="bullet"/>
      <w:lvlText w:val="•"/>
      <w:lvlJc w:val="left"/>
      <w:pPr>
        <w:ind w:left="4673" w:hanging="432"/>
      </w:pPr>
      <w:rPr>
        <w:rFonts w:hint="default"/>
        <w:lang w:val="hr-HR" w:eastAsia="en-US" w:bidi="ar-SA"/>
      </w:rPr>
    </w:lvl>
    <w:lvl w:ilvl="6">
      <w:numFmt w:val="bullet"/>
      <w:lvlText w:val="•"/>
      <w:lvlJc w:val="left"/>
      <w:pPr>
        <w:ind w:left="5581" w:hanging="432"/>
      </w:pPr>
      <w:rPr>
        <w:rFonts w:hint="default"/>
        <w:lang w:val="hr-HR" w:eastAsia="en-US" w:bidi="ar-SA"/>
      </w:rPr>
    </w:lvl>
    <w:lvl w:ilvl="7">
      <w:numFmt w:val="bullet"/>
      <w:lvlText w:val="•"/>
      <w:lvlJc w:val="left"/>
      <w:pPr>
        <w:ind w:left="6489" w:hanging="432"/>
      </w:pPr>
      <w:rPr>
        <w:rFonts w:hint="default"/>
        <w:lang w:val="hr-HR" w:eastAsia="en-US" w:bidi="ar-SA"/>
      </w:rPr>
    </w:lvl>
    <w:lvl w:ilvl="8">
      <w:numFmt w:val="bullet"/>
      <w:lvlText w:val="•"/>
      <w:lvlJc w:val="left"/>
      <w:pPr>
        <w:ind w:left="7397" w:hanging="432"/>
      </w:pPr>
      <w:rPr>
        <w:rFonts w:hint="default"/>
        <w:lang w:val="hr-HR" w:eastAsia="en-US" w:bidi="ar-SA"/>
      </w:rPr>
    </w:lvl>
  </w:abstractNum>
  <w:abstractNum w:abstractNumId="29">
    <w:nsid w:val="589758AE"/>
    <w:multiLevelType w:val="hybridMultilevel"/>
    <w:tmpl w:val="86A283FE"/>
    <w:lvl w:ilvl="0" w:tplc="361C323C">
      <w:numFmt w:val="bullet"/>
      <w:lvlText w:val=""/>
      <w:lvlJc w:val="left"/>
      <w:pPr>
        <w:ind w:left="743" w:hanging="360"/>
      </w:pPr>
      <w:rPr>
        <w:rFonts w:hint="default" w:ascii="Symbol" w:hAnsi="Symbol" w:eastAsia="Symbol" w:cs="Symbol"/>
        <w:b w:val="false"/>
        <w:bCs w:val="false"/>
        <w:i w:val="false"/>
        <w:iCs w:val="false"/>
        <w:spacing w:val="0"/>
        <w:w w:val="100"/>
        <w:sz w:val="22"/>
        <w:szCs w:val="22"/>
        <w:lang w:val="hr-HR" w:eastAsia="en-US" w:bidi="ar-SA"/>
      </w:rPr>
    </w:lvl>
    <w:lvl w:ilvl="1" w:tplc="AC12DBD2">
      <w:numFmt w:val="bullet"/>
      <w:lvlText w:val="•"/>
      <w:lvlJc w:val="left"/>
      <w:pPr>
        <w:ind w:left="1587" w:hanging="360"/>
      </w:pPr>
      <w:rPr>
        <w:rFonts w:hint="default"/>
        <w:lang w:val="hr-HR" w:eastAsia="en-US" w:bidi="ar-SA"/>
      </w:rPr>
    </w:lvl>
    <w:lvl w:ilvl="2" w:tplc="B9DE198C">
      <w:numFmt w:val="bullet"/>
      <w:lvlText w:val="•"/>
      <w:lvlJc w:val="left"/>
      <w:pPr>
        <w:ind w:left="2434" w:hanging="360"/>
      </w:pPr>
      <w:rPr>
        <w:rFonts w:hint="default"/>
        <w:lang w:val="hr-HR" w:eastAsia="en-US" w:bidi="ar-SA"/>
      </w:rPr>
    </w:lvl>
    <w:lvl w:ilvl="3" w:tplc="7BA4D6C8">
      <w:numFmt w:val="bullet"/>
      <w:lvlText w:val="•"/>
      <w:lvlJc w:val="left"/>
      <w:pPr>
        <w:ind w:left="3282" w:hanging="360"/>
      </w:pPr>
      <w:rPr>
        <w:rFonts w:hint="default"/>
        <w:lang w:val="hr-HR" w:eastAsia="en-US" w:bidi="ar-SA"/>
      </w:rPr>
    </w:lvl>
    <w:lvl w:ilvl="4" w:tplc="3DDA646E">
      <w:numFmt w:val="bullet"/>
      <w:lvlText w:val="•"/>
      <w:lvlJc w:val="left"/>
      <w:pPr>
        <w:ind w:left="4129" w:hanging="360"/>
      </w:pPr>
      <w:rPr>
        <w:rFonts w:hint="default"/>
        <w:lang w:val="hr-HR" w:eastAsia="en-US" w:bidi="ar-SA"/>
      </w:rPr>
    </w:lvl>
    <w:lvl w:ilvl="5" w:tplc="6FE2AE1C">
      <w:numFmt w:val="bullet"/>
      <w:lvlText w:val="•"/>
      <w:lvlJc w:val="left"/>
      <w:pPr>
        <w:ind w:left="4977" w:hanging="360"/>
      </w:pPr>
      <w:rPr>
        <w:rFonts w:hint="default"/>
        <w:lang w:val="hr-HR" w:eastAsia="en-US" w:bidi="ar-SA"/>
      </w:rPr>
    </w:lvl>
    <w:lvl w:ilvl="6" w:tplc="141E4BBA">
      <w:numFmt w:val="bullet"/>
      <w:lvlText w:val="•"/>
      <w:lvlJc w:val="left"/>
      <w:pPr>
        <w:ind w:left="5824" w:hanging="360"/>
      </w:pPr>
      <w:rPr>
        <w:rFonts w:hint="default"/>
        <w:lang w:val="hr-HR" w:eastAsia="en-US" w:bidi="ar-SA"/>
      </w:rPr>
    </w:lvl>
    <w:lvl w:ilvl="7" w:tplc="8B688990">
      <w:numFmt w:val="bullet"/>
      <w:lvlText w:val="•"/>
      <w:lvlJc w:val="left"/>
      <w:pPr>
        <w:ind w:left="6672" w:hanging="360"/>
      </w:pPr>
      <w:rPr>
        <w:rFonts w:hint="default"/>
        <w:lang w:val="hr-HR" w:eastAsia="en-US" w:bidi="ar-SA"/>
      </w:rPr>
    </w:lvl>
    <w:lvl w:ilvl="8" w:tplc="02D856AE">
      <w:numFmt w:val="bullet"/>
      <w:lvlText w:val="•"/>
      <w:lvlJc w:val="left"/>
      <w:pPr>
        <w:ind w:left="7519" w:hanging="360"/>
      </w:pPr>
      <w:rPr>
        <w:rFonts w:hint="default"/>
        <w:lang w:val="hr-HR" w:eastAsia="en-US" w:bidi="ar-SA"/>
      </w:rPr>
    </w:lvl>
  </w:abstractNum>
  <w:abstractNum w:abstractNumId="30">
    <w:nsid w:val="5A651905"/>
    <w:multiLevelType w:val="hybridMultilevel"/>
    <w:tmpl w:val="339A01AA"/>
    <w:lvl w:ilvl="0" w:tplc="1356416A">
      <w:numFmt w:val="bullet"/>
      <w:lvlText w:val="-"/>
      <w:lvlJc w:val="left"/>
      <w:pPr>
        <w:ind w:left="283"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0FAA6188">
      <w:numFmt w:val="bullet"/>
      <w:lvlText w:val="•"/>
      <w:lvlJc w:val="left"/>
      <w:pPr>
        <w:ind w:left="1215" w:hanging="140"/>
      </w:pPr>
      <w:rPr>
        <w:rFonts w:hint="default"/>
        <w:lang w:val="hr-HR" w:eastAsia="en-US" w:bidi="ar-SA"/>
      </w:rPr>
    </w:lvl>
    <w:lvl w:ilvl="2" w:tplc="01F69466">
      <w:numFmt w:val="bullet"/>
      <w:lvlText w:val="•"/>
      <w:lvlJc w:val="left"/>
      <w:pPr>
        <w:ind w:left="2151" w:hanging="140"/>
      </w:pPr>
      <w:rPr>
        <w:rFonts w:hint="default"/>
        <w:lang w:val="hr-HR" w:eastAsia="en-US" w:bidi="ar-SA"/>
      </w:rPr>
    </w:lvl>
    <w:lvl w:ilvl="3" w:tplc="9B7A0D90">
      <w:numFmt w:val="bullet"/>
      <w:lvlText w:val="•"/>
      <w:lvlJc w:val="left"/>
      <w:pPr>
        <w:ind w:left="3087" w:hanging="140"/>
      </w:pPr>
      <w:rPr>
        <w:rFonts w:hint="default"/>
        <w:lang w:val="hr-HR" w:eastAsia="en-US" w:bidi="ar-SA"/>
      </w:rPr>
    </w:lvl>
    <w:lvl w:ilvl="4" w:tplc="98883666">
      <w:numFmt w:val="bullet"/>
      <w:lvlText w:val="•"/>
      <w:lvlJc w:val="left"/>
      <w:pPr>
        <w:ind w:left="4023" w:hanging="140"/>
      </w:pPr>
      <w:rPr>
        <w:rFonts w:hint="default"/>
        <w:lang w:val="hr-HR" w:eastAsia="en-US" w:bidi="ar-SA"/>
      </w:rPr>
    </w:lvl>
    <w:lvl w:ilvl="5" w:tplc="518CC08E">
      <w:numFmt w:val="bullet"/>
      <w:lvlText w:val="•"/>
      <w:lvlJc w:val="left"/>
      <w:pPr>
        <w:ind w:left="4959" w:hanging="140"/>
      </w:pPr>
      <w:rPr>
        <w:rFonts w:hint="default"/>
        <w:lang w:val="hr-HR" w:eastAsia="en-US" w:bidi="ar-SA"/>
      </w:rPr>
    </w:lvl>
    <w:lvl w:ilvl="6" w:tplc="7BD4DAA6">
      <w:numFmt w:val="bullet"/>
      <w:lvlText w:val="•"/>
      <w:lvlJc w:val="left"/>
      <w:pPr>
        <w:ind w:left="5895" w:hanging="140"/>
      </w:pPr>
      <w:rPr>
        <w:rFonts w:hint="default"/>
        <w:lang w:val="hr-HR" w:eastAsia="en-US" w:bidi="ar-SA"/>
      </w:rPr>
    </w:lvl>
    <w:lvl w:ilvl="7" w:tplc="A4CA849A">
      <w:numFmt w:val="bullet"/>
      <w:lvlText w:val="•"/>
      <w:lvlJc w:val="left"/>
      <w:pPr>
        <w:ind w:left="6831" w:hanging="140"/>
      </w:pPr>
      <w:rPr>
        <w:rFonts w:hint="default"/>
        <w:lang w:val="hr-HR" w:eastAsia="en-US" w:bidi="ar-SA"/>
      </w:rPr>
    </w:lvl>
    <w:lvl w:ilvl="8" w:tplc="9132A234">
      <w:numFmt w:val="bullet"/>
      <w:lvlText w:val="•"/>
      <w:lvlJc w:val="left"/>
      <w:pPr>
        <w:ind w:left="7767" w:hanging="140"/>
      </w:pPr>
      <w:rPr>
        <w:rFonts w:hint="default"/>
        <w:lang w:val="hr-HR" w:eastAsia="en-US" w:bidi="ar-SA"/>
      </w:rPr>
    </w:lvl>
  </w:abstractNum>
  <w:abstractNum w:abstractNumId="31">
    <w:nsid w:val="5A652810"/>
    <w:multiLevelType w:val="hybridMultilevel"/>
    <w:tmpl w:val="E4B459D8"/>
    <w:lvl w:ilvl="0" w:tplc="28A6C622">
      <w:start w:val="1"/>
      <w:numFmt w:val="decimal"/>
      <w:lvlText w:val="%1."/>
      <w:lvlJc w:val="left"/>
      <w:pPr>
        <w:ind w:left="961" w:hanging="360"/>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32">
    <w:nsid w:val="5CED38D5"/>
    <w:multiLevelType w:val="hybridMultilevel"/>
    <w:tmpl w:val="932ECC1A"/>
    <w:lvl w:ilvl="0" w:tplc="B672EBDA">
      <w:start w:val="1"/>
      <w:numFmt w:val="decimal"/>
      <w:lvlText w:val="%1."/>
      <w:lvlJc w:val="left"/>
      <w:pPr>
        <w:ind w:left="497" w:hanging="360"/>
      </w:pPr>
      <w:rPr>
        <w:rFonts w:hint="default"/>
      </w:rPr>
    </w:lvl>
    <w:lvl w:ilvl="1" w:tplc="041A0019" w:tentative="true">
      <w:start w:val="1"/>
      <w:numFmt w:val="lowerLetter"/>
      <w:lvlText w:val="%2."/>
      <w:lvlJc w:val="left"/>
      <w:pPr>
        <w:ind w:left="1217" w:hanging="360"/>
      </w:pPr>
    </w:lvl>
    <w:lvl w:ilvl="2" w:tplc="041A001B" w:tentative="true">
      <w:start w:val="1"/>
      <w:numFmt w:val="lowerRoman"/>
      <w:lvlText w:val="%3."/>
      <w:lvlJc w:val="right"/>
      <w:pPr>
        <w:ind w:left="1937" w:hanging="180"/>
      </w:pPr>
    </w:lvl>
    <w:lvl w:ilvl="3" w:tplc="041A000F" w:tentative="true">
      <w:start w:val="1"/>
      <w:numFmt w:val="decimal"/>
      <w:lvlText w:val="%4."/>
      <w:lvlJc w:val="left"/>
      <w:pPr>
        <w:ind w:left="2657" w:hanging="360"/>
      </w:pPr>
    </w:lvl>
    <w:lvl w:ilvl="4" w:tplc="041A0019" w:tentative="true">
      <w:start w:val="1"/>
      <w:numFmt w:val="lowerLetter"/>
      <w:lvlText w:val="%5."/>
      <w:lvlJc w:val="left"/>
      <w:pPr>
        <w:ind w:left="3377" w:hanging="360"/>
      </w:pPr>
    </w:lvl>
    <w:lvl w:ilvl="5" w:tplc="041A001B" w:tentative="true">
      <w:start w:val="1"/>
      <w:numFmt w:val="lowerRoman"/>
      <w:lvlText w:val="%6."/>
      <w:lvlJc w:val="right"/>
      <w:pPr>
        <w:ind w:left="4097" w:hanging="180"/>
      </w:pPr>
    </w:lvl>
    <w:lvl w:ilvl="6" w:tplc="041A000F" w:tentative="true">
      <w:start w:val="1"/>
      <w:numFmt w:val="decimal"/>
      <w:lvlText w:val="%7."/>
      <w:lvlJc w:val="left"/>
      <w:pPr>
        <w:ind w:left="4817" w:hanging="360"/>
      </w:pPr>
    </w:lvl>
    <w:lvl w:ilvl="7" w:tplc="041A0019" w:tentative="true">
      <w:start w:val="1"/>
      <w:numFmt w:val="lowerLetter"/>
      <w:lvlText w:val="%8."/>
      <w:lvlJc w:val="left"/>
      <w:pPr>
        <w:ind w:left="5537" w:hanging="360"/>
      </w:pPr>
    </w:lvl>
    <w:lvl w:ilvl="8" w:tplc="041A001B" w:tentative="true">
      <w:start w:val="1"/>
      <w:numFmt w:val="lowerRoman"/>
      <w:lvlText w:val="%9."/>
      <w:lvlJc w:val="right"/>
      <w:pPr>
        <w:ind w:left="6257" w:hanging="180"/>
      </w:pPr>
    </w:lvl>
  </w:abstractNum>
  <w:abstractNum w:abstractNumId="33">
    <w:nsid w:val="5D1366BA"/>
    <w:multiLevelType w:val="hybridMultilevel"/>
    <w:tmpl w:val="9508F268"/>
    <w:lvl w:ilvl="0" w:tplc="56BAB900">
      <w:start w:val="2"/>
      <w:numFmt w:val="decimal"/>
      <w:lvlText w:val="%1."/>
      <w:lvlJc w:val="left"/>
      <w:pPr>
        <w:ind w:left="360" w:hanging="360"/>
        <w:jc w:val="right"/>
      </w:pPr>
      <w:rPr>
        <w:rFonts w:hint="default" w:ascii="Arial" w:hAnsi="Arial" w:eastAsia="Calibri" w:cs="Arial"/>
        <w:b w:val="false"/>
        <w:bCs/>
        <w:i w:val="false"/>
        <w:iCs w:val="false"/>
        <w:spacing w:val="0"/>
        <w:w w:val="100"/>
        <w:sz w:val="24"/>
        <w:szCs w:val="24"/>
        <w:lang w:val="hr-HR" w:eastAsia="en-US" w:bidi="ar-SA"/>
      </w:rPr>
    </w:lvl>
    <w:lvl w:ilvl="1" w:tplc="302EE1FA">
      <w:start w:val="1"/>
      <w:numFmt w:val="decimal"/>
      <w:lvlText w:val="%2."/>
      <w:lvlJc w:val="left"/>
      <w:pPr>
        <w:ind w:left="785" w:hanging="360"/>
        <w:jc w:val="left"/>
      </w:pPr>
      <w:rPr>
        <w:rFonts w:hint="default" w:ascii="Arial" w:hAnsi="Arial" w:eastAsia="Calibri" w:cs="Arial"/>
        <w:b w:val="false"/>
        <w:bCs w:val="false"/>
        <w:i w:val="false"/>
        <w:iCs w:val="false"/>
        <w:spacing w:val="0"/>
        <w:w w:val="100"/>
        <w:sz w:val="24"/>
        <w:szCs w:val="24"/>
        <w:lang w:val="hr-HR" w:eastAsia="en-US" w:bidi="ar-SA"/>
      </w:rPr>
    </w:lvl>
    <w:lvl w:ilvl="2" w:tplc="23A859FC">
      <w:numFmt w:val="bullet"/>
      <w:lvlText w:val="•"/>
      <w:lvlJc w:val="left"/>
      <w:pPr>
        <w:ind w:left="1716" w:hanging="360"/>
      </w:pPr>
      <w:rPr>
        <w:rFonts w:hint="default"/>
        <w:lang w:val="hr-HR" w:eastAsia="en-US" w:bidi="ar-SA"/>
      </w:rPr>
    </w:lvl>
    <w:lvl w:ilvl="3" w:tplc="9692E678">
      <w:numFmt w:val="bullet"/>
      <w:lvlText w:val="•"/>
      <w:lvlJc w:val="left"/>
      <w:pPr>
        <w:ind w:left="2653" w:hanging="360"/>
      </w:pPr>
      <w:rPr>
        <w:rFonts w:hint="default"/>
        <w:lang w:val="hr-HR" w:eastAsia="en-US" w:bidi="ar-SA"/>
      </w:rPr>
    </w:lvl>
    <w:lvl w:ilvl="4" w:tplc="0DFA9524">
      <w:numFmt w:val="bullet"/>
      <w:lvlText w:val="•"/>
      <w:lvlJc w:val="left"/>
      <w:pPr>
        <w:ind w:left="3591" w:hanging="360"/>
      </w:pPr>
      <w:rPr>
        <w:rFonts w:hint="default"/>
        <w:lang w:val="hr-HR" w:eastAsia="en-US" w:bidi="ar-SA"/>
      </w:rPr>
    </w:lvl>
    <w:lvl w:ilvl="5" w:tplc="35382630">
      <w:numFmt w:val="bullet"/>
      <w:lvlText w:val="•"/>
      <w:lvlJc w:val="left"/>
      <w:pPr>
        <w:ind w:left="4528" w:hanging="360"/>
      </w:pPr>
      <w:rPr>
        <w:rFonts w:hint="default"/>
        <w:lang w:val="hr-HR" w:eastAsia="en-US" w:bidi="ar-SA"/>
      </w:rPr>
    </w:lvl>
    <w:lvl w:ilvl="6" w:tplc="6C16E768">
      <w:numFmt w:val="bullet"/>
      <w:lvlText w:val="•"/>
      <w:lvlJc w:val="left"/>
      <w:pPr>
        <w:ind w:left="5465" w:hanging="360"/>
      </w:pPr>
      <w:rPr>
        <w:rFonts w:hint="default"/>
        <w:lang w:val="hr-HR" w:eastAsia="en-US" w:bidi="ar-SA"/>
      </w:rPr>
    </w:lvl>
    <w:lvl w:ilvl="7" w:tplc="0FCED86C">
      <w:numFmt w:val="bullet"/>
      <w:lvlText w:val="•"/>
      <w:lvlJc w:val="left"/>
      <w:pPr>
        <w:ind w:left="6403" w:hanging="360"/>
      </w:pPr>
      <w:rPr>
        <w:rFonts w:hint="default"/>
        <w:lang w:val="hr-HR" w:eastAsia="en-US" w:bidi="ar-SA"/>
      </w:rPr>
    </w:lvl>
    <w:lvl w:ilvl="8" w:tplc="5BDA1B7E">
      <w:numFmt w:val="bullet"/>
      <w:lvlText w:val="•"/>
      <w:lvlJc w:val="left"/>
      <w:pPr>
        <w:ind w:left="7340" w:hanging="360"/>
      </w:pPr>
      <w:rPr>
        <w:rFonts w:hint="default"/>
        <w:lang w:val="hr-HR" w:eastAsia="en-US" w:bidi="ar-SA"/>
      </w:rPr>
    </w:lvl>
  </w:abstractNum>
  <w:abstractNum w:abstractNumId="34">
    <w:nsid w:val="5D560843"/>
    <w:multiLevelType w:val="hybridMultilevel"/>
    <w:tmpl w:val="88B2B50A"/>
    <w:lvl w:ilvl="0" w:tplc="3D82EF5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09F70AE"/>
    <w:multiLevelType w:val="hybridMultilevel"/>
    <w:tmpl w:val="A7C855F6"/>
    <w:lvl w:ilvl="0" w:tplc="4E92909C">
      <w:start w:val="1"/>
      <w:numFmt w:val="decimal"/>
      <w:lvlText w:val="%1."/>
      <w:lvlJc w:val="left"/>
      <w:pPr>
        <w:ind w:left="502" w:hanging="360"/>
      </w:pPr>
      <w:rPr>
        <w:rFonts w:hint="default" w:ascii="Arial" w:hAnsi="Arial" w:eastAsia="Arial MT" w:cs="Arial"/>
        <w:b w:val="false"/>
        <w:bCs w:val="false"/>
        <w:i w:val="false"/>
        <w:iCs w:val="false"/>
        <w:spacing w:val="-1"/>
        <w:w w:val="100"/>
        <w:sz w:val="24"/>
        <w:szCs w:val="24"/>
        <w:lang w:val="hr-HR" w:eastAsia="en-US" w:bidi="ar-SA"/>
      </w:rPr>
    </w:lvl>
    <w:lvl w:ilvl="1" w:tplc="BB7C16FE">
      <w:numFmt w:val="bullet"/>
      <w:lvlText w:val="•"/>
      <w:lvlJc w:val="left"/>
      <w:pPr>
        <w:ind w:left="1587" w:hanging="360"/>
      </w:pPr>
      <w:rPr>
        <w:rFonts w:hint="default"/>
        <w:lang w:val="hr-HR" w:eastAsia="en-US" w:bidi="ar-SA"/>
      </w:rPr>
    </w:lvl>
    <w:lvl w:ilvl="2" w:tplc="5394AEFA">
      <w:numFmt w:val="bullet"/>
      <w:lvlText w:val="•"/>
      <w:lvlJc w:val="left"/>
      <w:pPr>
        <w:ind w:left="2434" w:hanging="360"/>
      </w:pPr>
      <w:rPr>
        <w:rFonts w:hint="default"/>
        <w:lang w:val="hr-HR" w:eastAsia="en-US" w:bidi="ar-SA"/>
      </w:rPr>
    </w:lvl>
    <w:lvl w:ilvl="3" w:tplc="43DCBF14">
      <w:numFmt w:val="bullet"/>
      <w:lvlText w:val="•"/>
      <w:lvlJc w:val="left"/>
      <w:pPr>
        <w:ind w:left="3282" w:hanging="360"/>
      </w:pPr>
      <w:rPr>
        <w:rFonts w:hint="default"/>
        <w:lang w:val="hr-HR" w:eastAsia="en-US" w:bidi="ar-SA"/>
      </w:rPr>
    </w:lvl>
    <w:lvl w:ilvl="4" w:tplc="F11EAB1C">
      <w:numFmt w:val="bullet"/>
      <w:lvlText w:val="•"/>
      <w:lvlJc w:val="left"/>
      <w:pPr>
        <w:ind w:left="4129" w:hanging="360"/>
      </w:pPr>
      <w:rPr>
        <w:rFonts w:hint="default"/>
        <w:lang w:val="hr-HR" w:eastAsia="en-US" w:bidi="ar-SA"/>
      </w:rPr>
    </w:lvl>
    <w:lvl w:ilvl="5" w:tplc="BC522C0E">
      <w:numFmt w:val="bullet"/>
      <w:lvlText w:val="•"/>
      <w:lvlJc w:val="left"/>
      <w:pPr>
        <w:ind w:left="4977" w:hanging="360"/>
      </w:pPr>
      <w:rPr>
        <w:rFonts w:hint="default"/>
        <w:lang w:val="hr-HR" w:eastAsia="en-US" w:bidi="ar-SA"/>
      </w:rPr>
    </w:lvl>
    <w:lvl w:ilvl="6" w:tplc="6D0CD124">
      <w:numFmt w:val="bullet"/>
      <w:lvlText w:val="•"/>
      <w:lvlJc w:val="left"/>
      <w:pPr>
        <w:ind w:left="5824" w:hanging="360"/>
      </w:pPr>
      <w:rPr>
        <w:rFonts w:hint="default"/>
        <w:lang w:val="hr-HR" w:eastAsia="en-US" w:bidi="ar-SA"/>
      </w:rPr>
    </w:lvl>
    <w:lvl w:ilvl="7" w:tplc="E3967D58">
      <w:numFmt w:val="bullet"/>
      <w:lvlText w:val="•"/>
      <w:lvlJc w:val="left"/>
      <w:pPr>
        <w:ind w:left="6672" w:hanging="360"/>
      </w:pPr>
      <w:rPr>
        <w:rFonts w:hint="default"/>
        <w:lang w:val="hr-HR" w:eastAsia="en-US" w:bidi="ar-SA"/>
      </w:rPr>
    </w:lvl>
    <w:lvl w:ilvl="8" w:tplc="F8628698">
      <w:numFmt w:val="bullet"/>
      <w:lvlText w:val="•"/>
      <w:lvlJc w:val="left"/>
      <w:pPr>
        <w:ind w:left="7519" w:hanging="360"/>
      </w:pPr>
      <w:rPr>
        <w:rFonts w:hint="default"/>
        <w:lang w:val="hr-HR" w:eastAsia="en-US" w:bidi="ar-SA"/>
      </w:rPr>
    </w:lvl>
  </w:abstractNum>
  <w:abstractNum w:abstractNumId="36">
    <w:nsid w:val="6599696F"/>
    <w:multiLevelType w:val="hybridMultilevel"/>
    <w:tmpl w:val="40267156"/>
    <w:lvl w:ilvl="0" w:tplc="7BE0BE1C">
      <w:start w:val="1"/>
      <w:numFmt w:val="decimal"/>
      <w:lvlText w:val="%1."/>
      <w:lvlJc w:val="left"/>
      <w:pPr>
        <w:ind w:left="1231" w:hanging="707"/>
      </w:pPr>
      <w:rPr>
        <w:rFonts w:hint="default" w:ascii="Microsoft Sans Serif" w:hAnsi="Microsoft Sans Serif" w:eastAsia="Microsoft Sans Serif" w:cs="Microsoft Sans Serif"/>
        <w:b w:val="false"/>
        <w:bCs w:val="false"/>
        <w:i w:val="false"/>
        <w:iCs w:val="false"/>
        <w:spacing w:val="0"/>
        <w:w w:val="100"/>
        <w:sz w:val="24"/>
        <w:szCs w:val="24"/>
        <w:lang w:val="hr-HR" w:eastAsia="en-US" w:bidi="ar-SA"/>
      </w:rPr>
    </w:lvl>
    <w:lvl w:ilvl="1" w:tplc="AC000E06">
      <w:numFmt w:val="bullet"/>
      <w:lvlText w:val="•"/>
      <w:lvlJc w:val="left"/>
      <w:pPr>
        <w:ind w:left="2108" w:hanging="707"/>
      </w:pPr>
      <w:rPr>
        <w:rFonts w:hint="default"/>
        <w:lang w:val="hr-HR" w:eastAsia="en-US" w:bidi="ar-SA"/>
      </w:rPr>
    </w:lvl>
    <w:lvl w:ilvl="2" w:tplc="4216A7EC">
      <w:numFmt w:val="bullet"/>
      <w:lvlText w:val="•"/>
      <w:lvlJc w:val="left"/>
      <w:pPr>
        <w:ind w:left="2976" w:hanging="707"/>
      </w:pPr>
      <w:rPr>
        <w:rFonts w:hint="default"/>
        <w:lang w:val="hr-HR" w:eastAsia="en-US" w:bidi="ar-SA"/>
      </w:rPr>
    </w:lvl>
    <w:lvl w:ilvl="3" w:tplc="AD2C142E">
      <w:numFmt w:val="bullet"/>
      <w:lvlText w:val="•"/>
      <w:lvlJc w:val="left"/>
      <w:pPr>
        <w:ind w:left="3844" w:hanging="707"/>
      </w:pPr>
      <w:rPr>
        <w:rFonts w:hint="default"/>
        <w:lang w:val="hr-HR" w:eastAsia="en-US" w:bidi="ar-SA"/>
      </w:rPr>
    </w:lvl>
    <w:lvl w:ilvl="4" w:tplc="6C603F28">
      <w:numFmt w:val="bullet"/>
      <w:lvlText w:val="•"/>
      <w:lvlJc w:val="left"/>
      <w:pPr>
        <w:ind w:left="4712" w:hanging="707"/>
      </w:pPr>
      <w:rPr>
        <w:rFonts w:hint="default"/>
        <w:lang w:val="hr-HR" w:eastAsia="en-US" w:bidi="ar-SA"/>
      </w:rPr>
    </w:lvl>
    <w:lvl w:ilvl="5" w:tplc="5C661FFA">
      <w:numFmt w:val="bullet"/>
      <w:lvlText w:val="•"/>
      <w:lvlJc w:val="left"/>
      <w:pPr>
        <w:ind w:left="5580" w:hanging="707"/>
      </w:pPr>
      <w:rPr>
        <w:rFonts w:hint="default"/>
        <w:lang w:val="hr-HR" w:eastAsia="en-US" w:bidi="ar-SA"/>
      </w:rPr>
    </w:lvl>
    <w:lvl w:ilvl="6" w:tplc="39DC25C8">
      <w:numFmt w:val="bullet"/>
      <w:lvlText w:val="•"/>
      <w:lvlJc w:val="left"/>
      <w:pPr>
        <w:ind w:left="6448" w:hanging="707"/>
      </w:pPr>
      <w:rPr>
        <w:rFonts w:hint="default"/>
        <w:lang w:val="hr-HR" w:eastAsia="en-US" w:bidi="ar-SA"/>
      </w:rPr>
    </w:lvl>
    <w:lvl w:ilvl="7" w:tplc="DC7656A0">
      <w:numFmt w:val="bullet"/>
      <w:lvlText w:val="•"/>
      <w:lvlJc w:val="left"/>
      <w:pPr>
        <w:ind w:left="7316" w:hanging="707"/>
      </w:pPr>
      <w:rPr>
        <w:rFonts w:hint="default"/>
        <w:lang w:val="hr-HR" w:eastAsia="en-US" w:bidi="ar-SA"/>
      </w:rPr>
    </w:lvl>
    <w:lvl w:ilvl="8" w:tplc="B128008C">
      <w:numFmt w:val="bullet"/>
      <w:lvlText w:val="•"/>
      <w:lvlJc w:val="left"/>
      <w:pPr>
        <w:ind w:left="8184" w:hanging="707"/>
      </w:pPr>
      <w:rPr>
        <w:rFonts w:hint="default"/>
        <w:lang w:val="hr-HR" w:eastAsia="en-US" w:bidi="ar-SA"/>
      </w:rPr>
    </w:lvl>
  </w:abstractNum>
  <w:abstractNum w:abstractNumId="37">
    <w:nsid w:val="67074434"/>
    <w:multiLevelType w:val="hybridMultilevel"/>
    <w:tmpl w:val="FF9EFB58"/>
    <w:lvl w:ilvl="0" w:tplc="BF8A9BA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8">
    <w:nsid w:val="6A191802"/>
    <w:multiLevelType w:val="hybridMultilevel"/>
    <w:tmpl w:val="71203A30"/>
    <w:lvl w:ilvl="0" w:tplc="9BAA4C34">
      <w:numFmt w:val="bullet"/>
      <w:lvlText w:val="–"/>
      <w:lvlJc w:val="left"/>
      <w:pPr>
        <w:ind w:left="961" w:hanging="360"/>
      </w:pPr>
      <w:rPr>
        <w:rFonts w:hint="default" w:ascii="Cambria" w:hAnsi="Cambria" w:eastAsia="Cambria" w:cs="Cambria"/>
        <w:b w:val="false"/>
        <w:bCs w:val="false"/>
        <w:i w:val="false"/>
        <w:iCs w:val="false"/>
        <w:spacing w:val="0"/>
        <w:w w:val="110"/>
        <w:sz w:val="22"/>
        <w:szCs w:val="22"/>
        <w:lang w:val="hr-HR" w:eastAsia="en-US" w:bidi="ar-SA"/>
      </w:rPr>
    </w:lvl>
    <w:lvl w:ilvl="1" w:tplc="D4A2FE30">
      <w:numFmt w:val="bullet"/>
      <w:lvlText w:val="•"/>
      <w:lvlJc w:val="left"/>
      <w:pPr>
        <w:ind w:left="1785" w:hanging="360"/>
      </w:pPr>
      <w:rPr>
        <w:rFonts w:hint="default"/>
        <w:lang w:val="hr-HR" w:eastAsia="en-US" w:bidi="ar-SA"/>
      </w:rPr>
    </w:lvl>
    <w:lvl w:ilvl="2" w:tplc="FAC8774E">
      <w:numFmt w:val="bullet"/>
      <w:lvlText w:val="•"/>
      <w:lvlJc w:val="left"/>
      <w:pPr>
        <w:ind w:left="2610" w:hanging="360"/>
      </w:pPr>
      <w:rPr>
        <w:rFonts w:hint="default"/>
        <w:lang w:val="hr-HR" w:eastAsia="en-US" w:bidi="ar-SA"/>
      </w:rPr>
    </w:lvl>
    <w:lvl w:ilvl="3" w:tplc="4A26EBFE">
      <w:numFmt w:val="bullet"/>
      <w:lvlText w:val="•"/>
      <w:lvlJc w:val="left"/>
      <w:pPr>
        <w:ind w:left="3436" w:hanging="360"/>
      </w:pPr>
      <w:rPr>
        <w:rFonts w:hint="default"/>
        <w:lang w:val="hr-HR" w:eastAsia="en-US" w:bidi="ar-SA"/>
      </w:rPr>
    </w:lvl>
    <w:lvl w:ilvl="4" w:tplc="003E8E22">
      <w:numFmt w:val="bullet"/>
      <w:lvlText w:val="•"/>
      <w:lvlJc w:val="left"/>
      <w:pPr>
        <w:ind w:left="4261" w:hanging="360"/>
      </w:pPr>
      <w:rPr>
        <w:rFonts w:hint="default"/>
        <w:lang w:val="hr-HR" w:eastAsia="en-US" w:bidi="ar-SA"/>
      </w:rPr>
    </w:lvl>
    <w:lvl w:ilvl="5" w:tplc="581ED480">
      <w:numFmt w:val="bullet"/>
      <w:lvlText w:val="•"/>
      <w:lvlJc w:val="left"/>
      <w:pPr>
        <w:ind w:left="5087" w:hanging="360"/>
      </w:pPr>
      <w:rPr>
        <w:rFonts w:hint="default"/>
        <w:lang w:val="hr-HR" w:eastAsia="en-US" w:bidi="ar-SA"/>
      </w:rPr>
    </w:lvl>
    <w:lvl w:ilvl="6" w:tplc="F2485460">
      <w:numFmt w:val="bullet"/>
      <w:lvlText w:val="•"/>
      <w:lvlJc w:val="left"/>
      <w:pPr>
        <w:ind w:left="5912" w:hanging="360"/>
      </w:pPr>
      <w:rPr>
        <w:rFonts w:hint="default"/>
        <w:lang w:val="hr-HR" w:eastAsia="en-US" w:bidi="ar-SA"/>
      </w:rPr>
    </w:lvl>
    <w:lvl w:ilvl="7" w:tplc="7410F65A">
      <w:numFmt w:val="bullet"/>
      <w:lvlText w:val="•"/>
      <w:lvlJc w:val="left"/>
      <w:pPr>
        <w:ind w:left="6738" w:hanging="360"/>
      </w:pPr>
      <w:rPr>
        <w:rFonts w:hint="default"/>
        <w:lang w:val="hr-HR" w:eastAsia="en-US" w:bidi="ar-SA"/>
      </w:rPr>
    </w:lvl>
    <w:lvl w:ilvl="8" w:tplc="81725FA0">
      <w:numFmt w:val="bullet"/>
      <w:lvlText w:val="•"/>
      <w:lvlJc w:val="left"/>
      <w:pPr>
        <w:ind w:left="7563" w:hanging="360"/>
      </w:pPr>
      <w:rPr>
        <w:rFonts w:hint="default"/>
        <w:lang w:val="hr-HR" w:eastAsia="en-US" w:bidi="ar-SA"/>
      </w:rPr>
    </w:lvl>
  </w:abstractNum>
  <w:abstractNum w:abstractNumId="39">
    <w:nsid w:val="6B461E6F"/>
    <w:multiLevelType w:val="hybridMultilevel"/>
    <w:tmpl w:val="65E457F0"/>
    <w:lvl w:ilvl="0" w:tplc="FF90FB5C">
      <w:numFmt w:val="bullet"/>
      <w:lvlText w:val="-"/>
      <w:lvlJc w:val="left"/>
      <w:pPr>
        <w:ind w:left="380"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8EA249F2">
      <w:numFmt w:val="bullet"/>
      <w:lvlText w:val="•"/>
      <w:lvlJc w:val="left"/>
      <w:pPr>
        <w:ind w:left="1263" w:hanging="140"/>
      </w:pPr>
      <w:rPr>
        <w:rFonts w:hint="default"/>
        <w:lang w:val="hr-HR" w:eastAsia="en-US" w:bidi="ar-SA"/>
      </w:rPr>
    </w:lvl>
    <w:lvl w:ilvl="2" w:tplc="59AA41AA">
      <w:numFmt w:val="bullet"/>
      <w:lvlText w:val="•"/>
      <w:lvlJc w:val="left"/>
      <w:pPr>
        <w:ind w:left="2146" w:hanging="140"/>
      </w:pPr>
      <w:rPr>
        <w:rFonts w:hint="default"/>
        <w:lang w:val="hr-HR" w:eastAsia="en-US" w:bidi="ar-SA"/>
      </w:rPr>
    </w:lvl>
    <w:lvl w:ilvl="3" w:tplc="7E702A82">
      <w:numFmt w:val="bullet"/>
      <w:lvlText w:val="•"/>
      <w:lvlJc w:val="left"/>
      <w:pPr>
        <w:ind w:left="3030" w:hanging="140"/>
      </w:pPr>
      <w:rPr>
        <w:rFonts w:hint="default"/>
        <w:lang w:val="hr-HR" w:eastAsia="en-US" w:bidi="ar-SA"/>
      </w:rPr>
    </w:lvl>
    <w:lvl w:ilvl="4" w:tplc="429A6078">
      <w:numFmt w:val="bullet"/>
      <w:lvlText w:val="•"/>
      <w:lvlJc w:val="left"/>
      <w:pPr>
        <w:ind w:left="3913" w:hanging="140"/>
      </w:pPr>
      <w:rPr>
        <w:rFonts w:hint="default"/>
        <w:lang w:val="hr-HR" w:eastAsia="en-US" w:bidi="ar-SA"/>
      </w:rPr>
    </w:lvl>
    <w:lvl w:ilvl="5" w:tplc="589489B0">
      <w:numFmt w:val="bullet"/>
      <w:lvlText w:val="•"/>
      <w:lvlJc w:val="left"/>
      <w:pPr>
        <w:ind w:left="4797" w:hanging="140"/>
      </w:pPr>
      <w:rPr>
        <w:rFonts w:hint="default"/>
        <w:lang w:val="hr-HR" w:eastAsia="en-US" w:bidi="ar-SA"/>
      </w:rPr>
    </w:lvl>
    <w:lvl w:ilvl="6" w:tplc="A7DE92D6">
      <w:numFmt w:val="bullet"/>
      <w:lvlText w:val="•"/>
      <w:lvlJc w:val="left"/>
      <w:pPr>
        <w:ind w:left="5680" w:hanging="140"/>
      </w:pPr>
      <w:rPr>
        <w:rFonts w:hint="default"/>
        <w:lang w:val="hr-HR" w:eastAsia="en-US" w:bidi="ar-SA"/>
      </w:rPr>
    </w:lvl>
    <w:lvl w:ilvl="7" w:tplc="92BCD276">
      <w:numFmt w:val="bullet"/>
      <w:lvlText w:val="•"/>
      <w:lvlJc w:val="left"/>
      <w:pPr>
        <w:ind w:left="6564" w:hanging="140"/>
      </w:pPr>
      <w:rPr>
        <w:rFonts w:hint="default"/>
        <w:lang w:val="hr-HR" w:eastAsia="en-US" w:bidi="ar-SA"/>
      </w:rPr>
    </w:lvl>
    <w:lvl w:ilvl="8" w:tplc="816A5D96">
      <w:numFmt w:val="bullet"/>
      <w:lvlText w:val="•"/>
      <w:lvlJc w:val="left"/>
      <w:pPr>
        <w:ind w:left="7447" w:hanging="140"/>
      </w:pPr>
      <w:rPr>
        <w:rFonts w:hint="default"/>
        <w:lang w:val="hr-HR" w:eastAsia="en-US" w:bidi="ar-SA"/>
      </w:rPr>
    </w:lvl>
  </w:abstractNum>
  <w:abstractNum w:abstractNumId="40">
    <w:nsid w:val="6ED6446D"/>
    <w:multiLevelType w:val="hybridMultilevel"/>
    <w:tmpl w:val="B7C487DA"/>
    <w:lvl w:ilvl="0" w:tplc="40AA35A4">
      <w:start w:val="1"/>
      <w:numFmt w:val="decimal"/>
      <w:lvlText w:val="%1."/>
      <w:lvlJc w:val="left"/>
      <w:pPr>
        <w:ind w:left="961"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328C6E34">
      <w:numFmt w:val="bullet"/>
      <w:lvlText w:val="•"/>
      <w:lvlJc w:val="left"/>
      <w:pPr>
        <w:ind w:left="1785" w:hanging="360"/>
      </w:pPr>
      <w:rPr>
        <w:rFonts w:hint="default"/>
        <w:lang w:val="hr-HR" w:eastAsia="en-US" w:bidi="ar-SA"/>
      </w:rPr>
    </w:lvl>
    <w:lvl w:ilvl="2" w:tplc="2AD8E584">
      <w:numFmt w:val="bullet"/>
      <w:lvlText w:val="•"/>
      <w:lvlJc w:val="left"/>
      <w:pPr>
        <w:ind w:left="2610" w:hanging="360"/>
      </w:pPr>
      <w:rPr>
        <w:rFonts w:hint="default"/>
        <w:lang w:val="hr-HR" w:eastAsia="en-US" w:bidi="ar-SA"/>
      </w:rPr>
    </w:lvl>
    <w:lvl w:ilvl="3" w:tplc="BCA4738E">
      <w:numFmt w:val="bullet"/>
      <w:lvlText w:val="•"/>
      <w:lvlJc w:val="left"/>
      <w:pPr>
        <w:ind w:left="3436" w:hanging="360"/>
      </w:pPr>
      <w:rPr>
        <w:rFonts w:hint="default"/>
        <w:lang w:val="hr-HR" w:eastAsia="en-US" w:bidi="ar-SA"/>
      </w:rPr>
    </w:lvl>
    <w:lvl w:ilvl="4" w:tplc="94540494">
      <w:numFmt w:val="bullet"/>
      <w:lvlText w:val="•"/>
      <w:lvlJc w:val="left"/>
      <w:pPr>
        <w:ind w:left="4261" w:hanging="360"/>
      </w:pPr>
      <w:rPr>
        <w:rFonts w:hint="default"/>
        <w:lang w:val="hr-HR" w:eastAsia="en-US" w:bidi="ar-SA"/>
      </w:rPr>
    </w:lvl>
    <w:lvl w:ilvl="5" w:tplc="DE3A01E0">
      <w:numFmt w:val="bullet"/>
      <w:lvlText w:val="•"/>
      <w:lvlJc w:val="left"/>
      <w:pPr>
        <w:ind w:left="5087" w:hanging="360"/>
      </w:pPr>
      <w:rPr>
        <w:rFonts w:hint="default"/>
        <w:lang w:val="hr-HR" w:eastAsia="en-US" w:bidi="ar-SA"/>
      </w:rPr>
    </w:lvl>
    <w:lvl w:ilvl="6" w:tplc="5686A824">
      <w:numFmt w:val="bullet"/>
      <w:lvlText w:val="•"/>
      <w:lvlJc w:val="left"/>
      <w:pPr>
        <w:ind w:left="5912" w:hanging="360"/>
      </w:pPr>
      <w:rPr>
        <w:rFonts w:hint="default"/>
        <w:lang w:val="hr-HR" w:eastAsia="en-US" w:bidi="ar-SA"/>
      </w:rPr>
    </w:lvl>
    <w:lvl w:ilvl="7" w:tplc="FDCE523C">
      <w:numFmt w:val="bullet"/>
      <w:lvlText w:val="•"/>
      <w:lvlJc w:val="left"/>
      <w:pPr>
        <w:ind w:left="6738" w:hanging="360"/>
      </w:pPr>
      <w:rPr>
        <w:rFonts w:hint="default"/>
        <w:lang w:val="hr-HR" w:eastAsia="en-US" w:bidi="ar-SA"/>
      </w:rPr>
    </w:lvl>
    <w:lvl w:ilvl="8" w:tplc="5C86F97E">
      <w:numFmt w:val="bullet"/>
      <w:lvlText w:val="•"/>
      <w:lvlJc w:val="left"/>
      <w:pPr>
        <w:ind w:left="7563" w:hanging="360"/>
      </w:pPr>
      <w:rPr>
        <w:rFonts w:hint="default"/>
        <w:lang w:val="hr-HR" w:eastAsia="en-US" w:bidi="ar-SA"/>
      </w:rPr>
    </w:lvl>
  </w:abstractNum>
  <w:abstractNum w:abstractNumId="41">
    <w:nsid w:val="72A03582"/>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42">
    <w:nsid w:val="73C35B09"/>
    <w:multiLevelType w:val="hybridMultilevel"/>
    <w:tmpl w:val="8990F6E2"/>
    <w:lvl w:ilvl="0" w:tplc="FCB8DE40">
      <w:numFmt w:val="bullet"/>
      <w:lvlText w:val="–"/>
      <w:lvlJc w:val="left"/>
      <w:pPr>
        <w:ind w:left="961" w:hanging="360"/>
      </w:pPr>
      <w:rPr>
        <w:rFonts w:hint="default" w:ascii="Cambria" w:hAnsi="Cambria" w:eastAsia="Cambria" w:cs="Cambria"/>
        <w:b w:val="false"/>
        <w:bCs w:val="false"/>
        <w:i w:val="false"/>
        <w:iCs w:val="false"/>
        <w:spacing w:val="0"/>
        <w:w w:val="109"/>
        <w:sz w:val="24"/>
        <w:szCs w:val="24"/>
        <w:lang w:val="hr-HR" w:eastAsia="en-US" w:bidi="ar-SA"/>
      </w:rPr>
    </w:lvl>
    <w:lvl w:ilvl="1" w:tplc="C9D6B090">
      <w:numFmt w:val="bullet"/>
      <w:lvlText w:val="•"/>
      <w:lvlJc w:val="left"/>
      <w:pPr>
        <w:ind w:left="1785" w:hanging="360"/>
      </w:pPr>
      <w:rPr>
        <w:rFonts w:hint="default"/>
        <w:lang w:val="hr-HR" w:eastAsia="en-US" w:bidi="ar-SA"/>
      </w:rPr>
    </w:lvl>
    <w:lvl w:ilvl="2" w:tplc="0EF04B84">
      <w:numFmt w:val="bullet"/>
      <w:lvlText w:val="•"/>
      <w:lvlJc w:val="left"/>
      <w:pPr>
        <w:ind w:left="2610" w:hanging="360"/>
      </w:pPr>
      <w:rPr>
        <w:rFonts w:hint="default"/>
        <w:lang w:val="hr-HR" w:eastAsia="en-US" w:bidi="ar-SA"/>
      </w:rPr>
    </w:lvl>
    <w:lvl w:ilvl="3" w:tplc="6422EFFA">
      <w:numFmt w:val="bullet"/>
      <w:lvlText w:val="•"/>
      <w:lvlJc w:val="left"/>
      <w:pPr>
        <w:ind w:left="3436" w:hanging="360"/>
      </w:pPr>
      <w:rPr>
        <w:rFonts w:hint="default"/>
        <w:lang w:val="hr-HR" w:eastAsia="en-US" w:bidi="ar-SA"/>
      </w:rPr>
    </w:lvl>
    <w:lvl w:ilvl="4" w:tplc="0B2E610C">
      <w:numFmt w:val="bullet"/>
      <w:lvlText w:val="•"/>
      <w:lvlJc w:val="left"/>
      <w:pPr>
        <w:ind w:left="4261" w:hanging="360"/>
      </w:pPr>
      <w:rPr>
        <w:rFonts w:hint="default"/>
        <w:lang w:val="hr-HR" w:eastAsia="en-US" w:bidi="ar-SA"/>
      </w:rPr>
    </w:lvl>
    <w:lvl w:ilvl="5" w:tplc="A0D8F1B2">
      <w:numFmt w:val="bullet"/>
      <w:lvlText w:val="•"/>
      <w:lvlJc w:val="left"/>
      <w:pPr>
        <w:ind w:left="5087" w:hanging="360"/>
      </w:pPr>
      <w:rPr>
        <w:rFonts w:hint="default"/>
        <w:lang w:val="hr-HR" w:eastAsia="en-US" w:bidi="ar-SA"/>
      </w:rPr>
    </w:lvl>
    <w:lvl w:ilvl="6" w:tplc="D5E2B894">
      <w:numFmt w:val="bullet"/>
      <w:lvlText w:val="•"/>
      <w:lvlJc w:val="left"/>
      <w:pPr>
        <w:ind w:left="5912" w:hanging="360"/>
      </w:pPr>
      <w:rPr>
        <w:rFonts w:hint="default"/>
        <w:lang w:val="hr-HR" w:eastAsia="en-US" w:bidi="ar-SA"/>
      </w:rPr>
    </w:lvl>
    <w:lvl w:ilvl="7" w:tplc="879C0F24">
      <w:numFmt w:val="bullet"/>
      <w:lvlText w:val="•"/>
      <w:lvlJc w:val="left"/>
      <w:pPr>
        <w:ind w:left="6738" w:hanging="360"/>
      </w:pPr>
      <w:rPr>
        <w:rFonts w:hint="default"/>
        <w:lang w:val="hr-HR" w:eastAsia="en-US" w:bidi="ar-SA"/>
      </w:rPr>
    </w:lvl>
    <w:lvl w:ilvl="8" w:tplc="3E5A8158">
      <w:numFmt w:val="bullet"/>
      <w:lvlText w:val="•"/>
      <w:lvlJc w:val="left"/>
      <w:pPr>
        <w:ind w:left="7563" w:hanging="360"/>
      </w:pPr>
      <w:rPr>
        <w:rFonts w:hint="default"/>
        <w:lang w:val="hr-HR" w:eastAsia="en-US" w:bidi="ar-SA"/>
      </w:rPr>
    </w:lvl>
  </w:abstractNum>
  <w:abstractNum w:abstractNumId="43">
    <w:nsid w:val="76432F9D"/>
    <w:multiLevelType w:val="hybridMultilevel"/>
    <w:tmpl w:val="E4B459D8"/>
    <w:lvl w:ilvl="0" w:tplc="28A6C622">
      <w:start w:val="1"/>
      <w:numFmt w:val="decimal"/>
      <w:lvlText w:val="%1."/>
      <w:lvlJc w:val="left"/>
      <w:pPr>
        <w:ind w:left="961" w:hanging="360"/>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44">
    <w:nsid w:val="78A94B57"/>
    <w:multiLevelType w:val="hybridMultilevel"/>
    <w:tmpl w:val="FB882608"/>
    <w:lvl w:ilvl="0" w:tplc="716A801E">
      <w:start w:val="11"/>
      <w:numFmt w:val="decimal"/>
      <w:lvlText w:val="%1."/>
      <w:lvlJc w:val="left"/>
      <w:pPr>
        <w:ind w:left="926" w:hanging="360"/>
        <w:jc w:val="left"/>
      </w:pPr>
      <w:rPr>
        <w:rFonts w:hint="default" w:ascii="Arial" w:hAnsi="Arial" w:eastAsia="Calibri" w:cs="Arial"/>
        <w:b w:val="false"/>
        <w:bCs/>
        <w:i w:val="false"/>
        <w:iCs w:val="false"/>
        <w:spacing w:val="0"/>
        <w:w w:val="100"/>
        <w:sz w:val="24"/>
        <w:szCs w:val="24"/>
        <w:lang w:val="hr-HR" w:eastAsia="en-US" w:bidi="ar-SA"/>
      </w:rPr>
    </w:lvl>
    <w:lvl w:ilvl="1" w:tplc="983A7D50">
      <w:numFmt w:val="bullet"/>
      <w:lvlText w:val="-"/>
      <w:lvlJc w:val="left"/>
      <w:pPr>
        <w:ind w:left="861" w:hanging="360"/>
      </w:pPr>
      <w:rPr>
        <w:rFonts w:hint="default" w:ascii="Calibri" w:hAnsi="Calibri" w:eastAsia="Calibri" w:cs="Calibri"/>
        <w:b w:val="false"/>
        <w:bCs w:val="false"/>
        <w:i w:val="false"/>
        <w:iCs w:val="false"/>
        <w:spacing w:val="0"/>
        <w:w w:val="100"/>
        <w:sz w:val="24"/>
        <w:szCs w:val="24"/>
        <w:lang w:val="hr-HR" w:eastAsia="en-US" w:bidi="ar-SA"/>
      </w:rPr>
    </w:lvl>
    <w:lvl w:ilvl="2" w:tplc="F9E0B9FE">
      <w:numFmt w:val="bullet"/>
      <w:lvlText w:val="•"/>
      <w:lvlJc w:val="left"/>
      <w:pPr>
        <w:ind w:left="1857" w:hanging="360"/>
      </w:pPr>
      <w:rPr>
        <w:rFonts w:hint="default"/>
        <w:lang w:val="hr-HR" w:eastAsia="en-US" w:bidi="ar-SA"/>
      </w:rPr>
    </w:lvl>
    <w:lvl w:ilvl="3" w:tplc="C6344C26">
      <w:numFmt w:val="bullet"/>
      <w:lvlText w:val="•"/>
      <w:lvlJc w:val="left"/>
      <w:pPr>
        <w:ind w:left="2794" w:hanging="360"/>
      </w:pPr>
      <w:rPr>
        <w:rFonts w:hint="default"/>
        <w:lang w:val="hr-HR" w:eastAsia="en-US" w:bidi="ar-SA"/>
      </w:rPr>
    </w:lvl>
    <w:lvl w:ilvl="4" w:tplc="CB90CB36">
      <w:numFmt w:val="bullet"/>
      <w:lvlText w:val="•"/>
      <w:lvlJc w:val="left"/>
      <w:pPr>
        <w:ind w:left="3732" w:hanging="360"/>
      </w:pPr>
      <w:rPr>
        <w:rFonts w:hint="default"/>
        <w:lang w:val="hr-HR" w:eastAsia="en-US" w:bidi="ar-SA"/>
      </w:rPr>
    </w:lvl>
    <w:lvl w:ilvl="5" w:tplc="5D8C3A2C">
      <w:numFmt w:val="bullet"/>
      <w:lvlText w:val="•"/>
      <w:lvlJc w:val="left"/>
      <w:pPr>
        <w:ind w:left="4669" w:hanging="360"/>
      </w:pPr>
      <w:rPr>
        <w:rFonts w:hint="default"/>
        <w:lang w:val="hr-HR" w:eastAsia="en-US" w:bidi="ar-SA"/>
      </w:rPr>
    </w:lvl>
    <w:lvl w:ilvl="6" w:tplc="080AE182">
      <w:numFmt w:val="bullet"/>
      <w:lvlText w:val="•"/>
      <w:lvlJc w:val="left"/>
      <w:pPr>
        <w:ind w:left="5606" w:hanging="360"/>
      </w:pPr>
      <w:rPr>
        <w:rFonts w:hint="default"/>
        <w:lang w:val="hr-HR" w:eastAsia="en-US" w:bidi="ar-SA"/>
      </w:rPr>
    </w:lvl>
    <w:lvl w:ilvl="7" w:tplc="E8EC5FD4">
      <w:numFmt w:val="bullet"/>
      <w:lvlText w:val="•"/>
      <w:lvlJc w:val="left"/>
      <w:pPr>
        <w:ind w:left="6544" w:hanging="360"/>
      </w:pPr>
      <w:rPr>
        <w:rFonts w:hint="default"/>
        <w:lang w:val="hr-HR" w:eastAsia="en-US" w:bidi="ar-SA"/>
      </w:rPr>
    </w:lvl>
    <w:lvl w:ilvl="8" w:tplc="E3CA4990">
      <w:numFmt w:val="bullet"/>
      <w:lvlText w:val="•"/>
      <w:lvlJc w:val="left"/>
      <w:pPr>
        <w:ind w:left="7481" w:hanging="360"/>
      </w:pPr>
      <w:rPr>
        <w:rFonts w:hint="default"/>
        <w:lang w:val="hr-HR" w:eastAsia="en-US" w:bidi="ar-SA"/>
      </w:rPr>
    </w:lvl>
  </w:abstractNum>
  <w:abstractNum w:abstractNumId="45">
    <w:nsid w:val="7AB416FD"/>
    <w:multiLevelType w:val="hybridMultilevel"/>
    <w:tmpl w:val="45B49778"/>
    <w:lvl w:ilvl="0" w:tplc="636A71E4">
      <w:start w:val="1"/>
      <w:numFmt w:val="upperRoman"/>
      <w:lvlText w:val="%1."/>
      <w:lvlJc w:val="left"/>
      <w:pPr>
        <w:ind w:left="1104" w:hanging="721"/>
      </w:pPr>
      <w:rPr>
        <w:rFonts w:hint="default" w:ascii="Arial" w:hAnsi="Arial" w:eastAsia="Arial" w:cs="Arial"/>
        <w:b/>
        <w:bCs/>
        <w:i w:val="false"/>
        <w:iCs w:val="false"/>
        <w:spacing w:val="-5"/>
        <w:w w:val="100"/>
        <w:sz w:val="24"/>
        <w:szCs w:val="24"/>
        <w:lang w:val="hr-HR" w:eastAsia="en-US" w:bidi="ar-SA"/>
      </w:rPr>
    </w:lvl>
    <w:lvl w:ilvl="1" w:tplc="C29C8896">
      <w:start w:val="1"/>
      <w:numFmt w:val="decimal"/>
      <w:lvlText w:val="%2."/>
      <w:lvlJc w:val="left"/>
      <w:pPr>
        <w:ind w:left="1464" w:hanging="360"/>
      </w:pPr>
      <w:rPr>
        <w:rFonts w:hint="default" w:ascii="Arial" w:hAnsi="Arial" w:eastAsia="Arial" w:cs="Arial"/>
        <w:b/>
        <w:bCs/>
        <w:i w:val="false"/>
        <w:iCs w:val="false"/>
        <w:spacing w:val="0"/>
        <w:w w:val="100"/>
        <w:sz w:val="24"/>
        <w:szCs w:val="24"/>
        <w:lang w:val="hr-HR" w:eastAsia="en-US" w:bidi="ar-SA"/>
      </w:rPr>
    </w:lvl>
    <w:lvl w:ilvl="2" w:tplc="5A224572">
      <w:numFmt w:val="bullet"/>
      <w:lvlText w:val="•"/>
      <w:lvlJc w:val="left"/>
      <w:pPr>
        <w:ind w:left="2321" w:hanging="360"/>
      </w:pPr>
      <w:rPr>
        <w:rFonts w:hint="default"/>
        <w:lang w:val="hr-HR" w:eastAsia="en-US" w:bidi="ar-SA"/>
      </w:rPr>
    </w:lvl>
    <w:lvl w:ilvl="3" w:tplc="7DF813A8">
      <w:numFmt w:val="bullet"/>
      <w:lvlText w:val="•"/>
      <w:lvlJc w:val="left"/>
      <w:pPr>
        <w:ind w:left="3182" w:hanging="360"/>
      </w:pPr>
      <w:rPr>
        <w:rFonts w:hint="default"/>
        <w:lang w:val="hr-HR" w:eastAsia="en-US" w:bidi="ar-SA"/>
      </w:rPr>
    </w:lvl>
    <w:lvl w:ilvl="4" w:tplc="81D08D36">
      <w:numFmt w:val="bullet"/>
      <w:lvlText w:val="•"/>
      <w:lvlJc w:val="left"/>
      <w:pPr>
        <w:ind w:left="4044" w:hanging="360"/>
      </w:pPr>
      <w:rPr>
        <w:rFonts w:hint="default"/>
        <w:lang w:val="hr-HR" w:eastAsia="en-US" w:bidi="ar-SA"/>
      </w:rPr>
    </w:lvl>
    <w:lvl w:ilvl="5" w:tplc="CDD8925A">
      <w:numFmt w:val="bullet"/>
      <w:lvlText w:val="•"/>
      <w:lvlJc w:val="left"/>
      <w:pPr>
        <w:ind w:left="4905" w:hanging="360"/>
      </w:pPr>
      <w:rPr>
        <w:rFonts w:hint="default"/>
        <w:lang w:val="hr-HR" w:eastAsia="en-US" w:bidi="ar-SA"/>
      </w:rPr>
    </w:lvl>
    <w:lvl w:ilvl="6" w:tplc="16225CB2">
      <w:numFmt w:val="bullet"/>
      <w:lvlText w:val="•"/>
      <w:lvlJc w:val="left"/>
      <w:pPr>
        <w:ind w:left="5766" w:hanging="360"/>
      </w:pPr>
      <w:rPr>
        <w:rFonts w:hint="default"/>
        <w:lang w:val="hr-HR" w:eastAsia="en-US" w:bidi="ar-SA"/>
      </w:rPr>
    </w:lvl>
    <w:lvl w:ilvl="7" w:tplc="ADF65FB2">
      <w:numFmt w:val="bullet"/>
      <w:lvlText w:val="•"/>
      <w:lvlJc w:val="left"/>
      <w:pPr>
        <w:ind w:left="6628" w:hanging="360"/>
      </w:pPr>
      <w:rPr>
        <w:rFonts w:hint="default"/>
        <w:lang w:val="hr-HR" w:eastAsia="en-US" w:bidi="ar-SA"/>
      </w:rPr>
    </w:lvl>
    <w:lvl w:ilvl="8" w:tplc="C706A81A">
      <w:numFmt w:val="bullet"/>
      <w:lvlText w:val="•"/>
      <w:lvlJc w:val="left"/>
      <w:pPr>
        <w:ind w:left="7489" w:hanging="360"/>
      </w:pPr>
      <w:rPr>
        <w:rFonts w:hint="default"/>
        <w:lang w:val="hr-HR" w:eastAsia="en-US" w:bidi="ar-SA"/>
      </w:rPr>
    </w:lvl>
  </w:abstractNum>
  <w:abstractNum w:abstractNumId="46">
    <w:nsid w:val="7ADF051B"/>
    <w:multiLevelType w:val="hybridMultilevel"/>
    <w:tmpl w:val="9482C7FC"/>
    <w:lvl w:ilvl="0" w:tplc="A796A6E8">
      <w:start w:val="1"/>
      <w:numFmt w:val="decimal"/>
      <w:lvlText w:val="%1."/>
      <w:lvlJc w:val="left"/>
      <w:pPr>
        <w:ind w:left="743" w:hanging="360"/>
      </w:pPr>
      <w:rPr>
        <w:rFonts w:hint="default" w:ascii="Arial" w:hAnsi="Arial" w:eastAsia="Calibri" w:cs="Arial"/>
        <w:b w:val="false"/>
        <w:bCs w:val="false"/>
        <w:i w:val="false"/>
        <w:iCs w:val="false"/>
        <w:color w:val="auto"/>
        <w:spacing w:val="0"/>
        <w:w w:val="100"/>
        <w:sz w:val="24"/>
        <w:szCs w:val="24"/>
        <w:lang w:val="hr-HR" w:eastAsia="en-US" w:bidi="ar-SA"/>
      </w:rPr>
    </w:lvl>
    <w:lvl w:ilvl="1" w:tplc="1DFA5406">
      <w:start w:val="1"/>
      <w:numFmt w:val="lowerLetter"/>
      <w:lvlText w:val="%2)"/>
      <w:lvlJc w:val="left"/>
      <w:pPr>
        <w:ind w:left="743" w:hanging="360"/>
      </w:pPr>
      <w:rPr>
        <w:rFonts w:hint="default" w:ascii="Arial" w:hAnsi="Arial" w:eastAsia="Arial" w:cs="Arial"/>
        <w:b w:val="false"/>
        <w:bCs w:val="false"/>
        <w:i w:val="false"/>
        <w:iCs/>
        <w:spacing w:val="-1"/>
        <w:w w:val="100"/>
        <w:sz w:val="24"/>
        <w:szCs w:val="24"/>
        <w:lang w:val="hr-HR" w:eastAsia="en-US" w:bidi="ar-SA"/>
      </w:rPr>
    </w:lvl>
    <w:lvl w:ilvl="2" w:tplc="9BCED682">
      <w:numFmt w:val="bullet"/>
      <w:lvlText w:val="•"/>
      <w:lvlJc w:val="left"/>
      <w:pPr>
        <w:ind w:left="2434" w:hanging="360"/>
      </w:pPr>
      <w:rPr>
        <w:rFonts w:hint="default"/>
        <w:lang w:val="hr-HR" w:eastAsia="en-US" w:bidi="ar-SA"/>
      </w:rPr>
    </w:lvl>
    <w:lvl w:ilvl="3" w:tplc="D6D0846E">
      <w:numFmt w:val="bullet"/>
      <w:lvlText w:val="•"/>
      <w:lvlJc w:val="left"/>
      <w:pPr>
        <w:ind w:left="3282" w:hanging="360"/>
      </w:pPr>
      <w:rPr>
        <w:rFonts w:hint="default"/>
        <w:lang w:val="hr-HR" w:eastAsia="en-US" w:bidi="ar-SA"/>
      </w:rPr>
    </w:lvl>
    <w:lvl w:ilvl="4" w:tplc="0122B904">
      <w:numFmt w:val="bullet"/>
      <w:lvlText w:val="•"/>
      <w:lvlJc w:val="left"/>
      <w:pPr>
        <w:ind w:left="4129" w:hanging="360"/>
      </w:pPr>
      <w:rPr>
        <w:rFonts w:hint="default"/>
        <w:lang w:val="hr-HR" w:eastAsia="en-US" w:bidi="ar-SA"/>
      </w:rPr>
    </w:lvl>
    <w:lvl w:ilvl="5" w:tplc="6E726A02">
      <w:numFmt w:val="bullet"/>
      <w:lvlText w:val="•"/>
      <w:lvlJc w:val="left"/>
      <w:pPr>
        <w:ind w:left="4977" w:hanging="360"/>
      </w:pPr>
      <w:rPr>
        <w:rFonts w:hint="default"/>
        <w:lang w:val="hr-HR" w:eastAsia="en-US" w:bidi="ar-SA"/>
      </w:rPr>
    </w:lvl>
    <w:lvl w:ilvl="6" w:tplc="6CDEEB94">
      <w:numFmt w:val="bullet"/>
      <w:lvlText w:val="•"/>
      <w:lvlJc w:val="left"/>
      <w:pPr>
        <w:ind w:left="5824" w:hanging="360"/>
      </w:pPr>
      <w:rPr>
        <w:rFonts w:hint="default"/>
        <w:lang w:val="hr-HR" w:eastAsia="en-US" w:bidi="ar-SA"/>
      </w:rPr>
    </w:lvl>
    <w:lvl w:ilvl="7" w:tplc="207204A2">
      <w:numFmt w:val="bullet"/>
      <w:lvlText w:val="•"/>
      <w:lvlJc w:val="left"/>
      <w:pPr>
        <w:ind w:left="6672" w:hanging="360"/>
      </w:pPr>
      <w:rPr>
        <w:rFonts w:hint="default"/>
        <w:lang w:val="hr-HR" w:eastAsia="en-US" w:bidi="ar-SA"/>
      </w:rPr>
    </w:lvl>
    <w:lvl w:ilvl="8" w:tplc="26C4A2C6">
      <w:numFmt w:val="bullet"/>
      <w:lvlText w:val="•"/>
      <w:lvlJc w:val="left"/>
      <w:pPr>
        <w:ind w:left="7519" w:hanging="360"/>
      </w:pPr>
      <w:rPr>
        <w:rFonts w:hint="default"/>
        <w:lang w:val="hr-HR" w:eastAsia="en-US" w:bidi="ar-SA"/>
      </w:rPr>
    </w:lvl>
  </w:abstractNum>
  <w:abstractNum w:abstractNumId="47">
    <w:nsid w:val="7B6E7835"/>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num w:numId="1">
    <w:abstractNumId w:val="10"/>
  </w:num>
  <w:num w:numId="2">
    <w:abstractNumId w:val="14"/>
  </w:num>
  <w:num w:numId="3">
    <w:abstractNumId w:val="9"/>
  </w:num>
  <w:num w:numId="4">
    <w:abstractNumId w:val="13"/>
  </w:num>
  <w:num w:numId="5">
    <w:abstractNumId w:val="34"/>
  </w:num>
  <w:num w:numId="6">
    <w:abstractNumId w:val="32"/>
  </w:num>
  <w:num w:numId="7">
    <w:abstractNumId w:val="47"/>
  </w:num>
  <w:num w:numId="8">
    <w:abstractNumId w:val="20"/>
  </w:num>
  <w:num w:numId="9">
    <w:abstractNumId w:val="24"/>
  </w:num>
  <w:num w:numId="10">
    <w:abstractNumId w:val="30"/>
  </w:num>
  <w:num w:numId="11">
    <w:abstractNumId w:val="21"/>
  </w:num>
  <w:num w:numId="12">
    <w:abstractNumId w:val="23"/>
  </w:num>
  <w:num w:numId="13">
    <w:abstractNumId w:val="7"/>
  </w:num>
  <w:num w:numId="14">
    <w:abstractNumId w:val="19"/>
  </w:num>
  <w:num w:numId="15">
    <w:abstractNumId w:val="22"/>
  </w:num>
  <w:num w:numId="16">
    <w:abstractNumId w:val="16"/>
  </w:num>
  <w:num w:numId="17">
    <w:abstractNumId w:val="37"/>
  </w:num>
  <w:num w:numId="18">
    <w:abstractNumId w:val="29"/>
  </w:num>
  <w:num w:numId="19">
    <w:abstractNumId w:val="41"/>
  </w:num>
  <w:num w:numId="20">
    <w:abstractNumId w:val="35"/>
  </w:num>
  <w:num w:numId="21">
    <w:abstractNumId w:val="46"/>
  </w:num>
  <w:num w:numId="22">
    <w:abstractNumId w:val="17"/>
  </w:num>
  <w:num w:numId="23">
    <w:abstractNumId w:val="38"/>
  </w:num>
  <w:num w:numId="24">
    <w:abstractNumId w:val="43"/>
  </w:num>
  <w:num w:numId="25">
    <w:abstractNumId w:val="40"/>
  </w:num>
  <w:num w:numId="26">
    <w:abstractNumId w:val="12"/>
  </w:num>
  <w:num w:numId="27">
    <w:abstractNumId w:val="42"/>
  </w:num>
  <w:num w:numId="28">
    <w:abstractNumId w:val="28"/>
  </w:num>
  <w:num w:numId="29">
    <w:abstractNumId w:val="39"/>
  </w:num>
  <w:num w:numId="30">
    <w:abstractNumId w:val="31"/>
  </w:num>
  <w:num w:numId="31">
    <w:abstractNumId w:val="45"/>
  </w:num>
  <w:num w:numId="32">
    <w:abstractNumId w:val="36"/>
  </w:num>
  <w:num w:numId="33">
    <w:abstractNumId w:val="18"/>
  </w:num>
  <w:num w:numId="34">
    <w:abstractNumId w:val="27"/>
  </w:num>
  <w:num w:numId="35">
    <w:abstractNumId w:val="15"/>
  </w:num>
  <w:num w:numId="36">
    <w:abstractNumId w:val="44"/>
  </w:num>
  <w:num w:numId="37">
    <w:abstractNumId w:val="25"/>
  </w:num>
  <w:num w:numId="38">
    <w:abstractNumId w:val="26"/>
  </w:num>
  <w:num w:numId="39">
    <w:abstractNumId w:val="33"/>
  </w:num>
  <w:num w:numId="40">
    <w:abstractNumId w:val="8"/>
  </w:num>
  <w:num w:numId="41">
    <w:abstractNumId w:val="11"/>
  </w:num>
  <w:numIdMacAtCleanup w:val="3"/>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13107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0D22"/>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470"/>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2F0"/>
    <w:rsid w:val="0009159E"/>
    <w:rsid w:val="00091816"/>
    <w:rsid w:val="00093256"/>
    <w:rsid w:val="000932EB"/>
    <w:rsid w:val="00093902"/>
    <w:rsid w:val="00093B85"/>
    <w:rsid w:val="00094398"/>
    <w:rsid w:val="00094AB4"/>
    <w:rsid w:val="00094AE9"/>
    <w:rsid w:val="00094C1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2D93"/>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9CF"/>
    <w:rsid w:val="001814D1"/>
    <w:rsid w:val="00182185"/>
    <w:rsid w:val="00182244"/>
    <w:rsid w:val="00182D1B"/>
    <w:rsid w:val="00183362"/>
    <w:rsid w:val="001834E2"/>
    <w:rsid w:val="001846F2"/>
    <w:rsid w:val="001847BE"/>
    <w:rsid w:val="00185203"/>
    <w:rsid w:val="00186722"/>
    <w:rsid w:val="00186836"/>
    <w:rsid w:val="00186CB8"/>
    <w:rsid w:val="00186DCE"/>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6E46"/>
    <w:rsid w:val="001E7E93"/>
    <w:rsid w:val="001F13EE"/>
    <w:rsid w:val="001F173B"/>
    <w:rsid w:val="001F1A91"/>
    <w:rsid w:val="001F2F07"/>
    <w:rsid w:val="001F30CC"/>
    <w:rsid w:val="001F34B5"/>
    <w:rsid w:val="001F34E3"/>
    <w:rsid w:val="001F412D"/>
    <w:rsid w:val="001F46C6"/>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5384"/>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2B72"/>
    <w:rsid w:val="002530EA"/>
    <w:rsid w:val="00253704"/>
    <w:rsid w:val="00253B27"/>
    <w:rsid w:val="0025474C"/>
    <w:rsid w:val="00255E4B"/>
    <w:rsid w:val="00256078"/>
    <w:rsid w:val="00257192"/>
    <w:rsid w:val="00257290"/>
    <w:rsid w:val="00257A66"/>
    <w:rsid w:val="002604FB"/>
    <w:rsid w:val="002605A2"/>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110A"/>
    <w:rsid w:val="00372EF3"/>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A37"/>
    <w:rsid w:val="00434FEA"/>
    <w:rsid w:val="00436F37"/>
    <w:rsid w:val="00441DE7"/>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56C"/>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3A69"/>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E5"/>
    <w:rsid w:val="004E7E91"/>
    <w:rsid w:val="004F00B3"/>
    <w:rsid w:val="004F047B"/>
    <w:rsid w:val="004F066C"/>
    <w:rsid w:val="004F0F1B"/>
    <w:rsid w:val="004F1E23"/>
    <w:rsid w:val="004F1FCE"/>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9BD"/>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001"/>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61E"/>
    <w:rsid w:val="005C2AA9"/>
    <w:rsid w:val="005C2D40"/>
    <w:rsid w:val="005C3EDA"/>
    <w:rsid w:val="005C47BE"/>
    <w:rsid w:val="005C60D8"/>
    <w:rsid w:val="005C6799"/>
    <w:rsid w:val="005C6CBD"/>
    <w:rsid w:val="005C77C0"/>
    <w:rsid w:val="005C7A7D"/>
    <w:rsid w:val="005D0B5B"/>
    <w:rsid w:val="005D1023"/>
    <w:rsid w:val="005D16E8"/>
    <w:rsid w:val="005D1BDB"/>
    <w:rsid w:val="005D2042"/>
    <w:rsid w:val="005D2E0A"/>
    <w:rsid w:val="005D3AC2"/>
    <w:rsid w:val="005D3C66"/>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551D"/>
    <w:rsid w:val="00655636"/>
    <w:rsid w:val="0065695B"/>
    <w:rsid w:val="00656AA9"/>
    <w:rsid w:val="006572E6"/>
    <w:rsid w:val="00660220"/>
    <w:rsid w:val="006603AD"/>
    <w:rsid w:val="00660412"/>
    <w:rsid w:val="006607A1"/>
    <w:rsid w:val="0066173E"/>
    <w:rsid w:val="00663362"/>
    <w:rsid w:val="00663853"/>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49DA"/>
    <w:rsid w:val="00675303"/>
    <w:rsid w:val="00675373"/>
    <w:rsid w:val="00675811"/>
    <w:rsid w:val="00675AF7"/>
    <w:rsid w:val="00675F0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10D0F"/>
    <w:rsid w:val="007124BA"/>
    <w:rsid w:val="00712BE6"/>
    <w:rsid w:val="00712C1D"/>
    <w:rsid w:val="00714F9E"/>
    <w:rsid w:val="00715157"/>
    <w:rsid w:val="007152C1"/>
    <w:rsid w:val="0071582B"/>
    <w:rsid w:val="0071633C"/>
    <w:rsid w:val="00716654"/>
    <w:rsid w:val="007167CB"/>
    <w:rsid w:val="0071767D"/>
    <w:rsid w:val="00720D6C"/>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A3C"/>
    <w:rsid w:val="00736E2D"/>
    <w:rsid w:val="0073726A"/>
    <w:rsid w:val="00737273"/>
    <w:rsid w:val="007376D5"/>
    <w:rsid w:val="00737A38"/>
    <w:rsid w:val="007404C7"/>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1F50"/>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6A"/>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21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E93"/>
    <w:rsid w:val="008C4102"/>
    <w:rsid w:val="008C492E"/>
    <w:rsid w:val="008C4960"/>
    <w:rsid w:val="008C603E"/>
    <w:rsid w:val="008C684C"/>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458B"/>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51C"/>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DDC"/>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C5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5F9"/>
    <w:rsid w:val="00AB1FB0"/>
    <w:rsid w:val="00AB3B14"/>
    <w:rsid w:val="00AB50AD"/>
    <w:rsid w:val="00AB540F"/>
    <w:rsid w:val="00AB5AC2"/>
    <w:rsid w:val="00AB6600"/>
    <w:rsid w:val="00AB6F50"/>
    <w:rsid w:val="00AB7641"/>
    <w:rsid w:val="00AB776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5AA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2CB4"/>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68A"/>
    <w:rsid w:val="00C00C3E"/>
    <w:rsid w:val="00C00CB9"/>
    <w:rsid w:val="00C01153"/>
    <w:rsid w:val="00C020D6"/>
    <w:rsid w:val="00C02B81"/>
    <w:rsid w:val="00C02E4E"/>
    <w:rsid w:val="00C031BA"/>
    <w:rsid w:val="00C033CD"/>
    <w:rsid w:val="00C037AF"/>
    <w:rsid w:val="00C0423E"/>
    <w:rsid w:val="00C050B8"/>
    <w:rsid w:val="00C0556C"/>
    <w:rsid w:val="00C06573"/>
    <w:rsid w:val="00C06F97"/>
    <w:rsid w:val="00C10BD0"/>
    <w:rsid w:val="00C11206"/>
    <w:rsid w:val="00C122D3"/>
    <w:rsid w:val="00C1323A"/>
    <w:rsid w:val="00C13685"/>
    <w:rsid w:val="00C13A26"/>
    <w:rsid w:val="00C13B49"/>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165"/>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0D40"/>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19D9"/>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5A18"/>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1245"/>
    <w:rsid w:val="00D81469"/>
    <w:rsid w:val="00D81A44"/>
    <w:rsid w:val="00D820C1"/>
    <w:rsid w:val="00D826BE"/>
    <w:rsid w:val="00D827FF"/>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4BC"/>
    <w:rsid w:val="00E23F9A"/>
    <w:rsid w:val="00E252B9"/>
    <w:rsid w:val="00E32948"/>
    <w:rsid w:val="00E3359D"/>
    <w:rsid w:val="00E335FA"/>
    <w:rsid w:val="00E33B04"/>
    <w:rsid w:val="00E33B88"/>
    <w:rsid w:val="00E33DA2"/>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8A"/>
    <w:rsid w:val="00F3749B"/>
    <w:rsid w:val="00F377E2"/>
    <w:rsid w:val="00F37BF6"/>
    <w:rsid w:val="00F417DF"/>
    <w:rsid w:val="00F42616"/>
    <w:rsid w:val="00F4289F"/>
    <w:rsid w:val="00F42D2C"/>
    <w:rsid w:val="00F43066"/>
    <w:rsid w:val="00F434AF"/>
    <w:rsid w:val="00F44057"/>
    <w:rsid w:val="00F4441B"/>
    <w:rsid w:val="00F45D4C"/>
    <w:rsid w:val="00F4643A"/>
    <w:rsid w:val="00F464D3"/>
    <w:rsid w:val="00F47CE6"/>
    <w:rsid w:val="00F47E7D"/>
    <w:rsid w:val="00F5003B"/>
    <w:rsid w:val="00F50445"/>
    <w:rsid w:val="00F513AE"/>
    <w:rsid w:val="00F51E4F"/>
    <w:rsid w:val="00F521D5"/>
    <w:rsid w:val="00F52BA7"/>
    <w:rsid w:val="00F53451"/>
    <w:rsid w:val="00F5368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CA4"/>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1F0F"/>
    <w:rsid w:val="00FD4839"/>
    <w:rsid w:val="00FD60BA"/>
    <w:rsid w:val="00FD6F80"/>
    <w:rsid w:val="00FD721A"/>
    <w:rsid w:val="00FD76F3"/>
    <w:rsid w:val="00FD7A4E"/>
    <w:rsid w:val="00FD7A5B"/>
    <w:rsid w:val="00FD7D7A"/>
    <w:rsid w:val="00FE0985"/>
    <w:rsid w:val="00FE0CC3"/>
    <w:rsid w:val="00FE0D93"/>
    <w:rsid w:val="00FE0FF0"/>
    <w:rsid w:val="00FE1250"/>
    <w:rsid w:val="00FE12FE"/>
    <w:rsid w:val="00FE20E8"/>
    <w:rsid w:val="00FE23D0"/>
    <w:rsid w:val="00FE3415"/>
    <w:rsid w:val="00FE3791"/>
    <w:rsid w:val="00FE4919"/>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31073"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14. listopada 2025.</izvorni_sadrzaj>
    <derivirana_varijabla naziv="DomainObject.StvarniPocetakDatum_1">14. listopada 2025.</derivirana_varijabla>
  </DomainObject.StvarniPocetakDatum>
  <DomainObject.StvarniZavrsetakDatum>
    <izvorni_sadrzaj>14. listopada 2025.</izvorni_sadrzaj>
    <derivirana_varijabla naziv="DomainObject.StvarniZavrsetakDatum_1">14. listopada 2025.</derivirana_varijabla>
  </DomainObject.StvarniZavrsetakDatum>
  <DomainObject.PlaniraniZavrsetakDatum>
    <izvorni_sadrzaj>14. listopada 2025.</izvorni_sadrzaj>
    <derivirana_varijabla naziv="DomainObject.PlaniraniZavrsetakDatum_1">14. listopada 2025.</derivirana_varijabla>
  </DomainObject.PlaniraniZavrsetakDatum>
  <DomainObject.PlaniraniPocetakDatum>
    <izvorni_sadrzaj>14. listopada 2025.</izvorni_sadrzaj>
    <derivirana_varijabla naziv="DomainObject.PlaniraniPocetakDatum_1">14. listopada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10:48</izvorni_sadrzaj>
    <derivirana_varijabla naziv="DomainObject.StvarniZavrsetakVrijeme_1">10:48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listopada 2025.</izvorni_sadrzaj>
    <derivirana_varijabla naziv="DomainObject.Zapisnik.DatumKreiranja_1">14. listopada 2025.</derivirana_varijabla>
  </DomainObject.Zapisnik.DatumKreiranja>
  <DomainObject.Zapisnik.ImovinskaKorist>
    <izvorni_sadrzaj/>
    <derivirana_varijabla naziv="DomainObject.Zapisnik.ImovinskaKorist_1"/>
  </DomainObject.Zapisnik.ImovinskaKorist>
  <DomainObject.Zapisnik.Oznaka>
    <izvorni_sadrzaj>St-1420/2025-19</izvorni_sadrzaj>
    <derivirana_varijabla naziv="DomainObject.Zapisnik.Oznaka_1">St-1420/2025-19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1420</izvorni_sadrzaj>
    <derivirana_varijabla naziv="DomainObject.Predmet.Broj_1">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2025.</izvorni_sadrzaj>
    <derivirana_varijabla naziv="DomainObject.Predmet.DatumOsnivanja_1">1.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dopuštanje revizije na VSRH</izvorni_sadrzaj>
    <derivirana_varijabla naziv="DomainObject.Predmet.Opis_1">prijedlog za dopuštanje revizije na VSRH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St-1420/2025</izvorni_sadrzaj>
    <derivirana_varijabla naziv="DomainObject.Predmet.OznakaBroj_1">St-1420/2025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Pyramis Optimus d.o.o.</izvorni_sadrzaj>
    <derivirana_varijabla naziv="DomainObject.Predmet.ProtustrankaFormated_1">  Pyramis Optimus d.o.o.</derivirana_varijabla>
  </DomainObject.Predmet.ProtustrankaFormated>
  <DomainObject.Predmet.ProtustrankaFormatedOIB>
    <izvorni_sadrzaj>  Pyramis Optimus d.o.o., OIB 75324841573</izvorni_sadrzaj>
    <derivirana_varijabla naziv="DomainObject.Predmet.ProtustrankaFormatedOIB_1">  Pyramis Optimus d.o.o., OIB 75324841573</derivirana_varijabla>
  </DomainObject.Predmet.ProtustrankaFormatedOIB>
  <DomainObject.Predmet.ProtustrankaFormatedWithAdress>
    <izvorni_sadrzaj> Pyramis Optimus d.o.o., IV. Trokut 12, 10000 Zagreb</izvorni_sadrzaj>
    <derivirana_varijabla naziv="DomainObject.Predmet.ProtustrankaFormatedWithAdress_1"> Pyramis Optimus d.o.o., IV. Trokut 12, 10000 Zagreb</derivirana_varijabla>
  </DomainObject.Predmet.ProtustrankaFormatedWithAdress>
  <DomainObject.Predmet.ProtustrankaFormatedWithAdressOIB>
    <izvorni_sadrzaj> Pyramis Optimus d.o.o., OIB 75324841573, IV. Trokut 12, 10000 Zagreb</izvorni_sadrzaj>
    <derivirana_varijabla naziv="DomainObject.Predmet.ProtustrankaFormatedWithAdressOIB_1"> Pyramis Optimus d.o.o., OIB 75324841573, IV. Trokut 12, 10000 Zagreb</derivirana_varijabla>
  </DomainObject.Predmet.ProtustrankaFormatedWithAdressOIB>
  <DomainObject.Predmet.ProtustrankaWithAdress>
    <izvorni_sadrzaj>Pyramis Optimus d.o.o. IV. Trokut 12, 10000 Zagreb</izvorni_sadrzaj>
    <derivirana_varijabla naziv="DomainObject.Predmet.ProtustrankaWithAdress_1">Pyramis Optimus d.o.o. IV. Trokut 12, 10000 Zagreb</derivirana_varijabla>
  </DomainObject.Predmet.ProtustrankaWithAdress>
  <DomainObject.Predmet.ProtustrankaWithAdressOIB>
    <izvorni_sadrzaj>Pyramis Optimus d.o.o., OIB 75324841573, IV. Trokut 12, 10000 Zagreb</izvorni_sadrzaj>
    <derivirana_varijabla naziv="DomainObject.Predmet.ProtustrankaWithAdressOIB_1">Pyramis Optimus d.o.o., OIB 75324841573, IV. Trokut 12, 10000 Zagreb</derivirana_varijabla>
  </DomainObject.Predmet.ProtustrankaWithAdressOIB>
  <DomainObject.Predmet.ProtustrankaNazivFormated>
    <izvorni_sadrzaj>Pyramis Optimus d.o.o.</izvorni_sadrzaj>
    <derivirana_varijabla naziv="DomainObject.Predmet.ProtustrankaNazivFormated_1">Pyramis Optimus d.o.o.</derivirana_varijabla>
  </DomainObject.Predmet.ProtustrankaNazivFormated>
  <DomainObject.Predmet.ProtustrankaNazivFormatedOIB>
    <izvorni_sadrzaj>Pyramis Optimus d.o.o., OIB 75324841573</izvorni_sadrzaj>
    <derivirana_varijabla naziv="DomainObject.Predmet.ProtustrankaNazivFormatedOIB_1">Pyramis Optimus d.o.o., OIB 75324841573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Pyramis Optimus d.o.o.</izvorni_sadrzaj>
    <derivirana_varijabla naziv="DomainObject.Predmet.StrankaFormated_1">  Pyramis Optimus d.o.o.</derivirana_varijabla>
  </DomainObject.Predmet.StrankaFormated>
  <DomainObject.Predmet.StrankaFormatedOIB>
    <izvorni_sadrzaj>  Pyramis Optimus d.o.o., OIB 75324841573</izvorni_sadrzaj>
    <derivirana_varijabla naziv="DomainObject.Predmet.StrankaFormatedOIB_1">  Pyramis Optimus d.o.o., OIB 75324841573</derivirana_varijabla>
  </DomainObject.Predmet.StrankaFormatedOIB>
  <DomainObject.Predmet.StrankaFormatedWithAdress>
    <izvorni_sadrzaj> Pyramis Optimus d.o.o., IV. Trokut 12, 10000 Zagreb</izvorni_sadrzaj>
    <derivirana_varijabla naziv="DomainObject.Predmet.StrankaFormatedWithAdress_1"> Pyramis Optimus d.o.o., IV. Trokut 12, 10000 Zagreb</derivirana_varijabla>
  </DomainObject.Predmet.StrankaFormatedWithAdress>
  <DomainObject.Predmet.StrankaFormatedWithAdressOIB>
    <izvorni_sadrzaj> Pyramis Optimus d.o.o., OIB 75324841573, IV. Trokut 12, 10000 Zagreb</izvorni_sadrzaj>
    <derivirana_varijabla naziv="DomainObject.Predmet.StrankaFormatedWithAdressOIB_1"> Pyramis Optimus d.o.o., OIB 75324841573, IV. Trokut 12, 10000 Zagreb</derivirana_varijabla>
  </DomainObject.Predmet.StrankaFormatedWithAdressOIB>
  <DomainObject.Predmet.StrankaWithAdress>
    <izvorni_sadrzaj>Pyramis Optimus d.o.o. IV. Trokut 12,10000 Zagreb</izvorni_sadrzaj>
    <derivirana_varijabla naziv="DomainObject.Predmet.StrankaWithAdress_1">Pyramis Optimus d.o.o. IV. Trokut 12,10000 Zagreb</derivirana_varijabla>
  </DomainObject.Predmet.StrankaWithAdress>
  <DomainObject.Predmet.StrankaWithAdressOIB>
    <izvorni_sadrzaj>Pyramis Optimus d.o.o., OIB 75324841573, IV. Trokut 12,10000 Zagreb</izvorni_sadrzaj>
    <derivirana_varijabla naziv="DomainObject.Predmet.StrankaWithAdressOIB_1">Pyramis Optimus d.o.o., OIB 75324841573, IV. Trokut 12,10000 Zagreb</derivirana_varijabla>
  </DomainObject.Predmet.StrankaWithAdressOIB>
  <DomainObject.Predmet.StrankaNazivFormated>
    <izvorni_sadrzaj>Pyramis Optimus d.o.o.</izvorni_sadrzaj>
    <derivirana_varijabla naziv="DomainObject.Predmet.StrankaNazivFormated_1">Pyramis Optimus d.o.o.</derivirana_varijabla>
  </DomainObject.Predmet.StrankaNazivFormated>
  <DomainObject.Predmet.StrankaNazivFormatedOIB>
    <izvorni_sadrzaj>Pyramis Optimus d.o.o., OIB 75324841573</izvorni_sadrzaj>
    <derivirana_varijabla naziv="DomainObject.Predmet.StrankaNazivFormatedOIB_1">Pyramis Optimus d.o.o., OIB 75324841573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Pyramis Optimus d.o.o.</item>
    </izvorni_sadrzaj>
    <derivirana_varijabla naziv="DomainObject.Predmet.StrankaListFormated_1">
      <item>Pyramis Optimus d.o.o.</item>
    </derivirana_varijabla>
  </DomainObject.Predmet.StrankaListFormated>
  <DomainObject.Predmet.StrankaListFormatedOIB>
    <izvorni_sadrzaj>
      <item>Pyramis Optimus d.o.o., OIB 75324841573</item>
    </izvorni_sadrzaj>
    <derivirana_varijabla naziv="DomainObject.Predmet.StrankaListFormatedOIB_1">
      <item>Pyramis Optimus d.o.o., OIB 75324841573</item>
    </derivirana_varijabla>
  </DomainObject.Predmet.StrankaListFormatedOIB>
  <DomainObject.Predmet.StrankaListFormatedWithAdress>
    <izvorni_sadrzaj>
      <item>Pyramis Optimus d.o.o., IV. Trokut 12, 10000 Zagreb</item>
    </izvorni_sadrzaj>
    <derivirana_varijabla naziv="DomainObject.Predmet.StrankaListFormatedWithAdress_1">
      <item>Pyramis Optimus d.o.o., IV. Trokut 12, 10000 Zagreb</item>
    </derivirana_varijabla>
  </DomainObject.Predmet.StrankaListFormatedWithAdress>
  <DomainObject.Predmet.StrankaListFormatedWithAdressOIB>
    <izvorni_sadrzaj>
      <item>Pyramis Optimus d.o.o., OIB 75324841573, IV. Trokut 12, 10000 Zagreb</item>
    </izvorni_sadrzaj>
    <derivirana_varijabla naziv="DomainObject.Predmet.StrankaListFormatedWithAdressOIB_1">
      <item>Pyramis Optimus d.o.o., OIB 75324841573, IV. Trokut 12, 10000 Zagreb</item>
    </derivirana_varijabla>
  </DomainObject.Predmet.StrankaListFormatedWithAdressOIB>
  <DomainObject.Predmet.StrankaListNazivFormated>
    <izvorni_sadrzaj>
      <item>Pyramis Optimus d.o.o.</item>
    </izvorni_sadrzaj>
    <derivirana_varijabla naziv="DomainObject.Predmet.StrankaListNazivFormated_1">
      <item>Pyramis Optimus d.o.o.</item>
    </derivirana_varijabla>
  </DomainObject.Predmet.StrankaListNazivFormated>
  <DomainObject.Predmet.StrankaListNazivFormatedOIB>
    <izvorni_sadrzaj>
      <item>Pyramis Optimus d.o.o., OIB 75324841573</item>
    </izvorni_sadrzaj>
    <derivirana_varijabla naziv="DomainObject.Predmet.StrankaListNazivFormatedOIB_1">
      <item>Pyramis Optimus d.o.o., OIB 75324841573</item>
    </derivirana_varijabla>
  </DomainObject.Predmet.StrankaListNazivFormatedOIB>
  <DomainObject.Predmet.ProtuStrankaListFormated>
    <izvorni_sadrzaj>
      <item>Pyramis Optimus d.o.o.</item>
    </izvorni_sadrzaj>
    <derivirana_varijabla naziv="DomainObject.Predmet.ProtuStrankaListFormated_1">
      <item>Pyramis Optimus d.o.o.</item>
    </derivirana_varijabla>
  </DomainObject.Predmet.ProtuStrankaListFormated>
  <DomainObject.Predmet.ProtuStrankaListFormatedOIB>
    <izvorni_sadrzaj>
      <item>Pyramis Optimus d.o.o., OIB 75324841573</item>
    </izvorni_sadrzaj>
    <derivirana_varijabla naziv="DomainObject.Predmet.ProtuStrankaListFormatedOIB_1">
      <item>Pyramis Optimus d.o.o., OIB 75324841573</item>
    </derivirana_varijabla>
  </DomainObject.Predmet.ProtuStrankaListFormatedOIB>
  <DomainObject.Predmet.ProtuStrankaListFormatedWithAdress>
    <izvorni_sadrzaj>
      <item>Pyramis Optimus d.o.o., IV. Trokut 12, 10000 Zagreb</item>
    </izvorni_sadrzaj>
    <derivirana_varijabla naziv="DomainObject.Predmet.ProtuStrankaListFormatedWithAdress_1">
      <item>Pyramis Optimus d.o.o., IV. Trokut 12, 10000 Zagreb</item>
    </derivirana_varijabla>
  </DomainObject.Predmet.ProtuStrankaListFormatedWithAdress>
  <DomainObject.Predmet.ProtuStrankaListFormatedWithAdressOIB>
    <izvorni_sadrzaj>
      <item>Pyramis Optimus d.o.o., OIB 75324841573, IV. Trokut 12, 10000 Zagreb</item>
    </izvorni_sadrzaj>
    <derivirana_varijabla naziv="DomainObject.Predmet.ProtuStrankaListFormatedWithAdressOIB_1">
      <item>Pyramis Optimus d.o.o., OIB 75324841573, IV. Trokut 12, 10000 Zagreb</item>
    </derivirana_varijabla>
  </DomainObject.Predmet.ProtuStrankaListFormatedWithAdressOIB>
  <DomainObject.Predmet.ProtuStrankaListNazivFormated>
    <izvorni_sadrzaj>
      <item>Pyramis Optimus d.o.o.</item>
    </izvorni_sadrzaj>
    <derivirana_varijabla naziv="DomainObject.Predmet.ProtuStrankaListNazivFormated_1">
      <item>Pyramis Optimus d.o.o.</item>
    </derivirana_varijabla>
  </DomainObject.Predmet.ProtuStrankaListNazivFormated>
  <DomainObject.Predmet.ProtuStrankaListNazivFormatedOIB>
    <izvorni_sadrzaj>
      <item>Pyramis Optimus d.o.o., OIB 75324841573</item>
    </izvorni_sadrzaj>
    <derivirana_varijabla naziv="DomainObject.Predmet.ProtuStrankaListNazivFormatedOIB_1">
      <item>Pyramis Optimus d.o.o., OIB 75324841573</item>
    </derivirana_varijabla>
  </DomainObject.Predmet.ProtuStrankaListNazivFormatedOIB>
  <DomainObject.Predmet.OstaliListFormated>
    <izvorni_sadrzaj>
      <item>Pavao Mrkonjić</item>
      <item>Policijska uprava Zagrebačka</item>
    </izvorni_sadrzaj>
    <derivirana_varijabla naziv="DomainObject.Predmet.OstaliListFormated_1">
      <item>Pavao Mrkonjić</item>
      <item>Policijska uprava Zagrebačka</item>
    </derivirana_varijabla>
  </DomainObject.Predmet.OstaliListFormated>
  <DomainObject.Predmet.OstaliListFormatedOIB>
    <izvorni_sadrzaj>
      <item>Pavao Mrkonjić, OIB 50443048410</item>
      <item>Policijska uprava Zagrebačka</item>
    </izvorni_sadrzaj>
    <derivirana_varijabla naziv="DomainObject.Predmet.OstaliListFormatedOIB_1">
      <item>Pavao Mrkonjić, OIB 50443048410</item>
      <item>Policijska uprava Zagrebačka</item>
    </derivirana_varijabla>
  </DomainObject.Predmet.OstaliListFormatedOIB>
  <DomainObject.Predmet.OstaliListFormatedWithAdress>
    <izvorni_sadrzaj>
      <item>Pavao Mrkonjić, Ante Topić Mimare 24, 10000 Zagreb</item>
      <item>Policijska uprava Zagrebačka, Matice hrvatske 4, 10000 Zagreb</item>
    </izvorni_sadrzaj>
    <derivirana_varijabla naziv="DomainObject.Predmet.OstaliListFormatedWithAdress_1">
      <item>Pavao Mrkonjić, Ante Topić Mimare 24, 10000 Zagreb</item>
      <item>Policijska uprava Zagrebačka, Matice hrvatske 4, 10000 Zagreb</item>
    </derivirana_varijabla>
  </DomainObject.Predmet.OstaliListFormatedWithAdress>
  <DomainObject.Predmet.OstaliListFormatedWithAdressOIB>
    <izvorni_sadrzaj>
      <item>Pavao Mrkonjić, OIB 50443048410, Ante Topić Mimare 24, 10000 Zagreb</item>
      <item>Policijska uprava Zagrebačka, Matice hrvatske 4, 10000 Zagreb</item>
    </izvorni_sadrzaj>
    <derivirana_varijabla naziv="DomainObject.Predmet.OstaliListFormatedWithAdressOIB_1">
      <item>Pavao Mrkonjić, OIB 50443048410, Ante Topić Mimare 24, 10000 Zagreb</item>
      <item>Policijska uprava Zagrebačka, Matice hrvatske 4, 10000 Zagreb</item>
    </derivirana_varijabla>
  </DomainObject.Predmet.OstaliListFormatedWithAdressOIB>
  <DomainObject.Predmet.OstaliListNazivFormated>
    <izvorni_sadrzaj>
      <item>Pavao Mrkonjić</item>
      <item>Policijska uprava Zagrebačka</item>
    </izvorni_sadrzaj>
    <derivirana_varijabla naziv="DomainObject.Predmet.OstaliListNazivFormated_1">
      <item>Pavao Mrkonjić</item>
      <item>Policijska uprava Zagrebačka</item>
    </derivirana_varijabla>
  </DomainObject.Predmet.OstaliListNazivFormated>
  <DomainObject.Predmet.OstaliListNazivFormatedOIB>
    <izvorni_sadrzaj>
      <item>Pavao Mrkonjić, OIB 50443048410</item>
      <item>Policijska uprava Zagrebačka</item>
    </izvorni_sadrzaj>
    <derivirana_varijabla naziv="DomainObject.Predmet.OstaliListNazivFormatedOIB_1">
      <item>Pavao Mrkonjić, OIB 50443048410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2025.</izvorni_sadrzaj>
    <derivirana_varijabla naziv="DomainObject.Datum_1">14. listopada 2025.</derivirana_varijabla>
  </DomainObject.Datum>
  <DomainObject.PoslovniBrojDokumenta>
    <izvorni_sadrzaj>St-1420/2025-19</izvorni_sadrzaj>
    <derivirana_varijabla naziv="DomainObject.PoslovniBrojDokumenta_1">St-1420/2025-19</derivirana_varijabla>
  </DomainObject.PoslovniBrojDokumenta>
  <DomainObject.Predmet.StrankaIDrugi>
    <izvorni_sadrzaj>Pyramis Optimus d.o.o.</izvorni_sadrzaj>
    <derivirana_varijabla naziv="DomainObject.Predmet.StrankaIDrugi_1">Pyramis Optimus d.o.o.</derivirana_varijabla>
  </DomainObject.Predmet.StrankaIDrugi>
  <DomainObject.Predmet.ProtustrankaIDrugi>
    <izvorni_sadrzaj>Pyramis Optimus d.o.o.</izvorni_sadrzaj>
    <derivirana_varijabla naziv="DomainObject.Predmet.ProtustrankaIDrugi_1">Pyramis Optimus d.o.o.</derivirana_varijabla>
  </DomainObject.Predmet.ProtustrankaIDrugi>
  <DomainObject.Predmet.StrankaIDrugiAdressOIB>
    <izvorni_sadrzaj>Pyramis Optimus d.o.o., OIB 75324841573, IV. Trokut 12, 10000 Zagreb</izvorni_sadrzaj>
    <derivirana_varijabla naziv="DomainObject.Predmet.StrankaIDrugiAdressOIB_1">Pyramis Optimus d.o.o., OIB 75324841573, IV. Trokut 12, 10000 Zagreb</derivirana_varijabla>
  </DomainObject.Predmet.StrankaIDrugiAdressOIB>
  <DomainObject.Predmet.ProtustrankaIDrugiAdressOIB>
    <izvorni_sadrzaj>Pyramis Optimus d.o.o., OIB 75324841573, IV. Trokut 12, 10000 Zagreb</izvorni_sadrzaj>
    <derivirana_varijabla naziv="DomainObject.Predmet.ProtustrankaIDrugiAdressOIB_1">Pyramis Optimus d.o.o., OIB 75324841573, IV. Trokut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Pavao Mrkonjić</item>
      <item>Pyramis Optimus d.o.o.</item>
      <item>Pyramis Optimus d.o.o.</item>
      <item>Policijska uprava Zagrebačka</item>
    </izvorni_sadrzaj>
    <derivirana_varijabla naziv="DomainObject.Predmet.SudioniciListNaziv_1">
      <item>Pavao Mrkonjić</item>
      <item>Pyramis Optimus d.o.o.</item>
      <item>Pyramis Optimus d.o.o.</item>
      <item>Policijska uprava Zagrebačka</item>
    </derivirana_varijabla>
  </DomainObject.Predmet.SudioniciListNaziv>
  <DomainObject.Predmet.SudioniciListAdressOIB>
    <izvorni_sadrzaj>
      <item>Pavao Mrkonjić, OIB 50443048410, Ante Topić Mimare 24,10000 Zagreb</item>
      <item>Pyramis Optimus d.o.o., OIB 75324841573, IV. Trokut 12,10000 Zagreb</item>
      <item>Pyramis Optimus d.o.o., OIB 75324841573, IV. Trokut 12,10000 Zagreb</item>
      <item>Policijska uprava Zagrebačka, Matice hrvatske 4,10000 Zagreb</item>
    </izvorni_sadrzaj>
    <derivirana_varijabla naziv="DomainObject.Predmet.SudioniciListAdressOIB_1">
      <item>Pavao Mrkonjić, OIB 50443048410, Ante Topić Mimare 24,10000 Zagreb</item>
      <item>Pyramis Optimus d.o.o., OIB 75324841573, IV. Trokut 12,10000 Zagreb</item>
      <item>Pyramis Optimus d.o.o., OIB 75324841573, IV. Trokut 12,10000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50443048410</item>
      <item>, OIB 75324841573</item>
      <item>, OIB 75324841573</item>
      <item>, OIB null</item>
    </izvorni_sadrzaj>
    <derivirana_varijabla naziv="DomainObject.Predmet.SudioniciListNazivOIB_1">
      <item>, OIB 50443048410</item>
      <item>, OIB 75324841573</item>
      <item>, OIB 75324841573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E65421-FDC5-49B7-AC09-D9DCDB0B9817}">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14</properties:Pages>
  <properties:Words>3916</properties:Words>
  <properties:Characters>22895</properties:Characters>
  <properties:Lines>1546</properties:Lines>
  <properties:Paragraphs>869</properties:Paragraphs>
  <properties:TotalTime>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26421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2025-10-10T11:35:00Z</dcterms:created>
  <dc:creator>Vinka Mihalinčić</dc:creator>
  <cp:lastModifiedBy>Vinka Mihalinčić</cp:lastModifiedBy>
  <cp:lastPrinted>2024-04-09T08:29:00Z</cp:lastPrinted>
  <dcterms:modified xmlns:xsi="http://www.w3.org/2001/XMLSchema-instance" xsi:type="dcterms:W3CDTF">2025-10-14T08:53:00Z</dcterms:modified>
  <cp:revision>40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St-1420/2025-19 / Zapisnik - Ispitno ročište (St-1420-25-ispitno i izvještajno ročište.docx)</vt:lpwstr>
  </prop:property>
  <prop:property fmtid="{D5CDD505-2E9C-101B-9397-08002B2CF9AE}" pid="4" name="CC_coloring">
    <vt:bool>false</vt:bool>
  </prop:property>
  <prop:property fmtid="{D5CDD505-2E9C-101B-9397-08002B2CF9AE}" pid="5" name="BrojStranica">
    <vt:i4>14</vt:i4>
  </prop:property>
</prop:Properties>
</file>